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07F957" w14:textId="11C79E08" w:rsidR="00F27E90" w:rsidRPr="006A675F" w:rsidRDefault="00DE473F" w:rsidP="006A675F">
      <w:pPr>
        <w:ind w:left="118"/>
        <w:jc w:val="center"/>
        <w:rPr>
          <w:rFonts w:asciiTheme="minorHAnsi" w:eastAsia="Century Gothic" w:hAnsiTheme="minorHAnsi" w:cstheme="minorHAnsi"/>
          <w:b/>
          <w:bCs/>
          <w:sz w:val="28"/>
          <w:szCs w:val="28"/>
        </w:rPr>
      </w:pPr>
      <w:r w:rsidRPr="006A675F">
        <w:rPr>
          <w:rFonts w:asciiTheme="minorHAnsi" w:eastAsia="Century Gothic" w:hAnsiTheme="minorHAnsi" w:cstheme="minorHAnsi"/>
          <w:b/>
          <w:bCs/>
          <w:position w:val="-1"/>
          <w:sz w:val="28"/>
          <w:szCs w:val="28"/>
        </w:rPr>
        <w:t>Apply</w:t>
      </w:r>
      <w:r w:rsidRPr="006A675F">
        <w:rPr>
          <w:rFonts w:asciiTheme="minorHAnsi" w:eastAsia="Century Gothic" w:hAnsiTheme="minorHAnsi" w:cstheme="minorHAnsi"/>
          <w:b/>
          <w:bCs/>
          <w:spacing w:val="3"/>
          <w:position w:val="-1"/>
          <w:sz w:val="28"/>
          <w:szCs w:val="28"/>
        </w:rPr>
        <w:t>i</w:t>
      </w:r>
      <w:r w:rsidRPr="006A675F">
        <w:rPr>
          <w:rFonts w:asciiTheme="minorHAnsi" w:eastAsia="Century Gothic" w:hAnsiTheme="minorHAnsi" w:cstheme="minorHAnsi"/>
          <w:b/>
          <w:bCs/>
          <w:position w:val="-1"/>
          <w:sz w:val="28"/>
          <w:szCs w:val="28"/>
        </w:rPr>
        <w:t>ng</w:t>
      </w:r>
      <w:r w:rsidRPr="006A675F">
        <w:rPr>
          <w:rFonts w:asciiTheme="minorHAnsi" w:eastAsia="Century Gothic" w:hAnsiTheme="minorHAnsi" w:cstheme="minorHAnsi"/>
          <w:b/>
          <w:bCs/>
          <w:spacing w:val="-17"/>
          <w:position w:val="-1"/>
          <w:sz w:val="28"/>
          <w:szCs w:val="28"/>
        </w:rPr>
        <w:t xml:space="preserve"> </w:t>
      </w:r>
      <w:r w:rsidRPr="006A675F">
        <w:rPr>
          <w:rFonts w:asciiTheme="minorHAnsi" w:eastAsia="Century Gothic" w:hAnsiTheme="minorHAnsi" w:cstheme="minorHAnsi"/>
          <w:b/>
          <w:bCs/>
          <w:position w:val="-1"/>
          <w:sz w:val="28"/>
          <w:szCs w:val="28"/>
        </w:rPr>
        <w:t>for Teach</w:t>
      </w:r>
      <w:r w:rsidRPr="006A675F">
        <w:rPr>
          <w:rFonts w:asciiTheme="minorHAnsi" w:eastAsia="Century Gothic" w:hAnsiTheme="minorHAnsi" w:cstheme="minorHAnsi"/>
          <w:b/>
          <w:bCs/>
          <w:spacing w:val="3"/>
          <w:position w:val="-1"/>
          <w:sz w:val="28"/>
          <w:szCs w:val="28"/>
        </w:rPr>
        <w:t>i</w:t>
      </w:r>
      <w:r w:rsidRPr="006A675F">
        <w:rPr>
          <w:rFonts w:asciiTheme="minorHAnsi" w:eastAsia="Century Gothic" w:hAnsiTheme="minorHAnsi" w:cstheme="minorHAnsi"/>
          <w:b/>
          <w:bCs/>
          <w:position w:val="-1"/>
          <w:sz w:val="28"/>
          <w:szCs w:val="28"/>
        </w:rPr>
        <w:t>ng Po</w:t>
      </w:r>
      <w:r w:rsidRPr="006A675F">
        <w:rPr>
          <w:rFonts w:asciiTheme="minorHAnsi" w:eastAsia="Century Gothic" w:hAnsiTheme="minorHAnsi" w:cstheme="minorHAnsi"/>
          <w:b/>
          <w:bCs/>
          <w:spacing w:val="-3"/>
          <w:position w:val="-1"/>
          <w:sz w:val="28"/>
          <w:szCs w:val="28"/>
        </w:rPr>
        <w:t>s</w:t>
      </w:r>
      <w:r w:rsidRPr="006A675F">
        <w:rPr>
          <w:rFonts w:asciiTheme="minorHAnsi" w:eastAsia="Century Gothic" w:hAnsiTheme="minorHAnsi" w:cstheme="minorHAnsi"/>
          <w:b/>
          <w:bCs/>
          <w:position w:val="-1"/>
          <w:sz w:val="28"/>
          <w:szCs w:val="28"/>
        </w:rPr>
        <w:t>it</w:t>
      </w:r>
      <w:r w:rsidRPr="006A675F">
        <w:rPr>
          <w:rFonts w:asciiTheme="minorHAnsi" w:eastAsia="Century Gothic" w:hAnsiTheme="minorHAnsi" w:cstheme="minorHAnsi"/>
          <w:b/>
          <w:bCs/>
          <w:spacing w:val="3"/>
          <w:position w:val="-1"/>
          <w:sz w:val="28"/>
          <w:szCs w:val="28"/>
        </w:rPr>
        <w:t>i</w:t>
      </w:r>
      <w:r w:rsidRPr="006A675F">
        <w:rPr>
          <w:rFonts w:asciiTheme="minorHAnsi" w:eastAsia="Century Gothic" w:hAnsiTheme="minorHAnsi" w:cstheme="minorHAnsi"/>
          <w:b/>
          <w:bCs/>
          <w:position w:val="-1"/>
          <w:sz w:val="28"/>
          <w:szCs w:val="28"/>
        </w:rPr>
        <w:t>ons</w:t>
      </w:r>
      <w:r w:rsidR="006A675F" w:rsidRPr="006A675F">
        <w:rPr>
          <w:rFonts w:asciiTheme="minorHAnsi" w:eastAsia="Century Gothic" w:hAnsiTheme="minorHAnsi" w:cstheme="minorHAnsi"/>
          <w:b/>
          <w:bCs/>
          <w:sz w:val="28"/>
          <w:szCs w:val="28"/>
        </w:rPr>
        <w:t xml:space="preserve"> </w:t>
      </w:r>
      <w:r w:rsidRPr="006A675F">
        <w:rPr>
          <w:rFonts w:asciiTheme="minorHAnsi" w:eastAsia="Century Gothic" w:hAnsiTheme="minorHAnsi" w:cstheme="minorHAnsi"/>
          <w:b/>
          <w:bCs/>
          <w:sz w:val="28"/>
          <w:szCs w:val="28"/>
        </w:rPr>
        <w:t>at</w:t>
      </w:r>
      <w:r w:rsidRPr="006A675F">
        <w:rPr>
          <w:rFonts w:asciiTheme="minorHAnsi" w:eastAsia="Century Gothic" w:hAnsiTheme="minorHAnsi" w:cstheme="minorHAnsi"/>
          <w:b/>
          <w:bCs/>
          <w:spacing w:val="-6"/>
          <w:sz w:val="28"/>
          <w:szCs w:val="28"/>
        </w:rPr>
        <w:t xml:space="preserve"> </w:t>
      </w:r>
      <w:r w:rsidRPr="006A675F">
        <w:rPr>
          <w:rFonts w:asciiTheme="minorHAnsi" w:eastAsia="Century Gothic" w:hAnsiTheme="minorHAnsi" w:cstheme="minorHAnsi"/>
          <w:b/>
          <w:bCs/>
          <w:sz w:val="28"/>
          <w:szCs w:val="28"/>
        </w:rPr>
        <w:t>Co</w:t>
      </w:r>
      <w:r w:rsidRPr="006A675F">
        <w:rPr>
          <w:rFonts w:asciiTheme="minorHAnsi" w:eastAsia="Century Gothic" w:hAnsiTheme="minorHAnsi" w:cstheme="minorHAnsi"/>
          <w:b/>
          <w:bCs/>
          <w:spacing w:val="3"/>
          <w:sz w:val="28"/>
          <w:szCs w:val="28"/>
        </w:rPr>
        <w:t>m</w:t>
      </w:r>
      <w:r w:rsidRPr="006A675F">
        <w:rPr>
          <w:rFonts w:asciiTheme="minorHAnsi" w:eastAsia="Century Gothic" w:hAnsiTheme="minorHAnsi" w:cstheme="minorHAnsi"/>
          <w:b/>
          <w:bCs/>
          <w:sz w:val="28"/>
          <w:szCs w:val="28"/>
        </w:rPr>
        <w:t>m</w:t>
      </w:r>
      <w:r w:rsidRPr="006A675F">
        <w:rPr>
          <w:rFonts w:asciiTheme="minorHAnsi" w:eastAsia="Century Gothic" w:hAnsiTheme="minorHAnsi" w:cstheme="minorHAnsi"/>
          <w:b/>
          <w:bCs/>
          <w:spacing w:val="2"/>
          <w:sz w:val="28"/>
          <w:szCs w:val="28"/>
        </w:rPr>
        <w:t>u</w:t>
      </w:r>
      <w:r w:rsidRPr="006A675F">
        <w:rPr>
          <w:rFonts w:asciiTheme="minorHAnsi" w:eastAsia="Century Gothic" w:hAnsiTheme="minorHAnsi" w:cstheme="minorHAnsi"/>
          <w:b/>
          <w:bCs/>
          <w:sz w:val="28"/>
          <w:szCs w:val="28"/>
        </w:rPr>
        <w:t>n</w:t>
      </w:r>
      <w:r w:rsidRPr="006A675F">
        <w:rPr>
          <w:rFonts w:asciiTheme="minorHAnsi" w:eastAsia="Century Gothic" w:hAnsiTheme="minorHAnsi" w:cstheme="minorHAnsi"/>
          <w:b/>
          <w:bCs/>
          <w:spacing w:val="2"/>
          <w:sz w:val="28"/>
          <w:szCs w:val="28"/>
        </w:rPr>
        <w:t>i</w:t>
      </w:r>
      <w:r w:rsidRPr="006A675F">
        <w:rPr>
          <w:rFonts w:asciiTheme="minorHAnsi" w:eastAsia="Century Gothic" w:hAnsiTheme="minorHAnsi" w:cstheme="minorHAnsi"/>
          <w:b/>
          <w:bCs/>
          <w:sz w:val="28"/>
          <w:szCs w:val="28"/>
        </w:rPr>
        <w:t>ty</w:t>
      </w:r>
      <w:r w:rsidRPr="006A675F">
        <w:rPr>
          <w:rFonts w:asciiTheme="minorHAnsi" w:eastAsia="Century Gothic" w:hAnsiTheme="minorHAnsi" w:cstheme="minorHAnsi"/>
          <w:b/>
          <w:bCs/>
          <w:spacing w:val="-32"/>
          <w:sz w:val="28"/>
          <w:szCs w:val="28"/>
        </w:rPr>
        <w:t xml:space="preserve"> </w:t>
      </w:r>
      <w:r w:rsidRPr="006A675F">
        <w:rPr>
          <w:rFonts w:asciiTheme="minorHAnsi" w:eastAsia="Century Gothic" w:hAnsiTheme="minorHAnsi" w:cstheme="minorHAnsi"/>
          <w:b/>
          <w:bCs/>
          <w:sz w:val="28"/>
          <w:szCs w:val="28"/>
        </w:rPr>
        <w:t>Colleges</w:t>
      </w:r>
    </w:p>
    <w:p w14:paraId="03866034" w14:textId="77777777" w:rsidR="00F27E90" w:rsidRPr="006A675F" w:rsidRDefault="00F27E90" w:rsidP="006A675F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52563D6" w14:textId="77777777" w:rsidR="00F27E90" w:rsidRPr="006A675F" w:rsidRDefault="00DE473F" w:rsidP="006A675F">
      <w:pPr>
        <w:ind w:left="855" w:right="6627"/>
        <w:jc w:val="both"/>
        <w:rPr>
          <w:rFonts w:asciiTheme="minorHAnsi" w:eastAsia="Century Gothic" w:hAnsiTheme="minorHAnsi" w:cstheme="minorHAnsi"/>
          <w:sz w:val="22"/>
          <w:szCs w:val="22"/>
        </w:rPr>
      </w:pPr>
      <w:r w:rsidRPr="006A675F">
        <w:rPr>
          <w:rFonts w:asciiTheme="minorHAnsi" w:eastAsia="Century Gothic" w:hAnsiTheme="minorHAnsi" w:cstheme="minorHAnsi"/>
          <w:b/>
          <w:sz w:val="22"/>
          <w:szCs w:val="22"/>
        </w:rPr>
        <w:t>WHY COMMUNITY COLLE</w:t>
      </w:r>
      <w:r w:rsidRPr="006A675F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G</w:t>
      </w:r>
      <w:r w:rsidRPr="006A675F">
        <w:rPr>
          <w:rFonts w:asciiTheme="minorHAnsi" w:eastAsia="Century Gothic" w:hAnsiTheme="minorHAnsi" w:cstheme="minorHAnsi"/>
          <w:b/>
          <w:sz w:val="22"/>
          <w:szCs w:val="22"/>
        </w:rPr>
        <w:t>ES?</w:t>
      </w:r>
    </w:p>
    <w:p w14:paraId="1673E462" w14:textId="77777777" w:rsidR="00F27E90" w:rsidRPr="006A675F" w:rsidRDefault="00DE473F" w:rsidP="006A675F">
      <w:pPr>
        <w:spacing w:before="94"/>
        <w:ind w:left="855" w:right="643"/>
        <w:jc w:val="both"/>
        <w:rPr>
          <w:rFonts w:asciiTheme="minorHAnsi" w:eastAsia="Century Gothic" w:hAnsiTheme="minorHAnsi" w:cstheme="minorHAnsi"/>
          <w:sz w:val="22"/>
          <w:szCs w:val="22"/>
        </w:rPr>
      </w:pP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Co</w:t>
      </w:r>
      <w:r w:rsidRPr="006A675F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m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ni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 xml:space="preserve">y </w:t>
      </w:r>
      <w:r w:rsidRPr="006A675F">
        <w:rPr>
          <w:rFonts w:asciiTheme="minorHAnsi" w:eastAsia="Century Gothic" w:hAnsiTheme="minorHAnsi" w:cstheme="minorHAnsi"/>
          <w:spacing w:val="3"/>
          <w:sz w:val="22"/>
          <w:szCs w:val="22"/>
        </w:rPr>
        <w:t>c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ll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ege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,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entury Gothic" w:hAnsiTheme="minorHAnsi" w:cstheme="minorHAnsi"/>
          <w:spacing w:val="3"/>
          <w:sz w:val="22"/>
          <w:szCs w:val="22"/>
        </w:rPr>
        <w:t>l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so</w:t>
      </w:r>
      <w:r w:rsidRPr="006A675F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call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6A675F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tw</w:t>
      </w:r>
      <w:r w:rsidRPr="006A675F">
        <w:rPr>
          <w:rFonts w:asciiTheme="minorHAnsi" w:eastAsia="Century Gothic" w:hAnsiTheme="minorHAnsi" w:cstheme="minorHAnsi"/>
          <w:spacing w:val="4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-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r</w:t>
      </w:r>
      <w:r w:rsidRPr="006A675F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ll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eges</w:t>
      </w:r>
      <w:r w:rsidRPr="006A675F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entury Gothic" w:hAnsiTheme="minorHAnsi" w:cstheme="minorHAnsi"/>
          <w:spacing w:val="3"/>
          <w:sz w:val="22"/>
          <w:szCs w:val="22"/>
        </w:rPr>
        <w:t>a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se</w:t>
      </w:r>
      <w:r w:rsidRPr="006A675F">
        <w:rPr>
          <w:rFonts w:asciiTheme="minorHAnsi" w:eastAsia="Century Gothic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ey</w:t>
      </w:r>
      <w:r w:rsidRPr="006A675F">
        <w:rPr>
          <w:rFonts w:asciiTheme="minorHAnsi" w:eastAsia="Century Gothic" w:hAnsiTheme="minorHAnsi" w:cstheme="minorHAnsi"/>
          <w:spacing w:val="10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f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f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6A675F">
        <w:rPr>
          <w:rFonts w:asciiTheme="minorHAnsi" w:eastAsia="Century Gothic" w:hAnsiTheme="minorHAnsi" w:cstheme="minorHAnsi"/>
          <w:spacing w:val="9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s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cia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e’s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de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g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ee</w:t>
      </w:r>
      <w:r w:rsidRPr="006A675F">
        <w:rPr>
          <w:rFonts w:asciiTheme="minorHAnsi" w:eastAsia="Century Gothic" w:hAnsiTheme="minorHAnsi" w:cstheme="minorHAnsi"/>
          <w:spacing w:val="4"/>
          <w:sz w:val="22"/>
          <w:szCs w:val="22"/>
        </w:rPr>
        <w:t>s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 xml:space="preserve">,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rre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y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c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m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r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 xml:space="preserve">se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entury Gothic" w:hAnsiTheme="minorHAnsi" w:cstheme="minorHAnsi"/>
          <w:spacing w:val="3"/>
          <w:sz w:val="22"/>
          <w:szCs w:val="22"/>
        </w:rPr>
        <w:t>b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41</w:t>
      </w:r>
      <w:r w:rsidRPr="006A675F">
        <w:rPr>
          <w:rFonts w:asciiTheme="minorHAnsi" w:eastAsia="Century Gothic" w:hAnsiTheme="minorHAnsi" w:cstheme="minorHAnsi"/>
          <w:spacing w:val="8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f</w:t>
      </w:r>
      <w:r w:rsidRPr="006A675F">
        <w:rPr>
          <w:rFonts w:asciiTheme="minorHAnsi" w:eastAsia="Century Gothic" w:hAnsiTheme="minorHAnsi" w:cstheme="minorHAnsi"/>
          <w:spacing w:val="8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hi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g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6A675F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ca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n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i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n</w:t>
      </w:r>
      <w:r w:rsidRPr="006A675F">
        <w:rPr>
          <w:rFonts w:asciiTheme="minorHAnsi" w:eastAsia="Century Gothic" w:hAnsiTheme="minorHAnsi" w:cstheme="minorHAnsi"/>
          <w:spacing w:val="9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6A675F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6A675F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6A675F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d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ay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.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ere</w:t>
      </w:r>
      <w:r w:rsidRPr="006A675F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 xml:space="preserve">e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app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r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x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m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y 1200</w:t>
      </w:r>
      <w:r w:rsidRPr="006A675F">
        <w:rPr>
          <w:rFonts w:asciiTheme="minorHAnsi" w:eastAsia="Century Gothic" w:hAnsiTheme="minorHAnsi" w:cstheme="minorHAnsi"/>
          <w:spacing w:val="11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3"/>
          <w:sz w:val="22"/>
          <w:szCs w:val="22"/>
        </w:rPr>
        <w:t>c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m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m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ni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y</w:t>
      </w:r>
      <w:r w:rsidRPr="006A675F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ll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eges</w:t>
      </w:r>
      <w:r w:rsidRPr="006A675F">
        <w:rPr>
          <w:rFonts w:asciiTheme="minorHAnsi" w:eastAsia="Century Gothic" w:hAnsiTheme="minorHAnsi" w:cstheme="minorHAnsi"/>
          <w:spacing w:val="9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ac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r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s</w:t>
      </w:r>
      <w:r w:rsidRPr="006A675F">
        <w:rPr>
          <w:rFonts w:asciiTheme="minorHAnsi" w:eastAsia="Century Gothic" w:hAnsiTheme="minorHAnsi" w:cstheme="minorHAnsi"/>
          <w:spacing w:val="9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6A675F">
        <w:rPr>
          <w:rFonts w:asciiTheme="minorHAnsi" w:eastAsia="Century Gothic" w:hAnsiTheme="minorHAnsi" w:cstheme="minorHAnsi"/>
          <w:spacing w:val="12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ni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6A675F">
        <w:rPr>
          <w:rFonts w:asciiTheme="minorHAnsi" w:eastAsia="Century Gothic" w:hAnsiTheme="minorHAnsi" w:cstheme="minorHAnsi"/>
          <w:spacing w:val="10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es,</w:t>
      </w:r>
      <w:r w:rsidRPr="006A675F">
        <w:rPr>
          <w:rFonts w:asciiTheme="minorHAnsi" w:eastAsia="Century Gothic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m</w:t>
      </w:r>
      <w:r w:rsidRPr="006A675F">
        <w:rPr>
          <w:rFonts w:asciiTheme="minorHAnsi" w:eastAsia="Century Gothic" w:hAnsiTheme="minorHAnsi" w:cstheme="minorHAnsi"/>
          <w:spacing w:val="3"/>
          <w:sz w:val="22"/>
          <w:szCs w:val="22"/>
        </w:rPr>
        <w:t>a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kin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g</w:t>
      </w:r>
      <w:r w:rsidRPr="006A675F">
        <w:rPr>
          <w:rFonts w:asciiTheme="minorHAnsi" w:eastAsia="Century Gothic" w:hAnsiTheme="minorHAnsi" w:cstheme="minorHAnsi"/>
          <w:spacing w:val="9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ese</w:t>
      </w:r>
      <w:r w:rsidRPr="006A675F">
        <w:rPr>
          <w:rFonts w:asciiTheme="minorHAnsi" w:eastAsia="Century Gothic" w:hAnsiTheme="minorHAnsi" w:cstheme="minorHAnsi"/>
          <w:spacing w:val="10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s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ti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s</w:t>
      </w:r>
      <w:r w:rsidRPr="006A675F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a go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d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n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f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r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d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v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d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ual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s</w:t>
      </w:r>
      <w:r w:rsidRPr="006A675F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w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h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geogr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aphica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l</w:t>
      </w:r>
      <w:r w:rsidRPr="006A675F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entury Gothic" w:hAnsiTheme="minorHAnsi" w:cstheme="minorHAnsi"/>
          <w:spacing w:val="-3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s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r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ai</w:t>
      </w:r>
      <w:r w:rsidRPr="006A675F">
        <w:rPr>
          <w:rFonts w:asciiTheme="minorHAnsi" w:eastAsia="Century Gothic" w:hAnsiTheme="minorHAnsi" w:cstheme="minorHAnsi"/>
          <w:spacing w:val="-2"/>
          <w:sz w:val="22"/>
          <w:szCs w:val="22"/>
        </w:rPr>
        <w:t>n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s.</w:t>
      </w:r>
      <w:r w:rsidRPr="006A675F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m</w:t>
      </w:r>
      <w:r w:rsidRPr="006A675F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ni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y</w:t>
      </w:r>
      <w:r w:rsidRPr="006A675F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ll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eges</w:t>
      </w:r>
      <w:r w:rsidRPr="006A675F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6A675F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all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y</w:t>
      </w:r>
      <w:r w:rsidRPr="006A675F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call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 xml:space="preserve">y 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su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pp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r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ed a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d</w:t>
      </w:r>
      <w:r w:rsidRPr="006A675F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pr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mar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il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y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3"/>
          <w:sz w:val="22"/>
          <w:szCs w:val="22"/>
        </w:rPr>
        <w:t>p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b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li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c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y f</w:t>
      </w:r>
      <w:r w:rsidRPr="006A675F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n</w:t>
      </w:r>
      <w:r w:rsidRPr="006A675F">
        <w:rPr>
          <w:rFonts w:asciiTheme="minorHAnsi" w:eastAsia="Century Gothic" w:hAnsiTheme="minorHAnsi" w:cstheme="minorHAnsi"/>
          <w:spacing w:val="3"/>
          <w:sz w:val="22"/>
          <w:szCs w:val="22"/>
        </w:rPr>
        <w:t>d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d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, a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d</w:t>
      </w:r>
      <w:r w:rsidRPr="006A675F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hey</w:t>
      </w:r>
      <w:r w:rsidRPr="006A675F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pr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vide</w:t>
      </w:r>
      <w:r w:rsidRPr="006A675F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c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n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 xml:space="preserve">l 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ra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n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ng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as</w:t>
      </w:r>
      <w:r w:rsidRPr="006A675F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w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ell</w:t>
      </w:r>
      <w:r w:rsidRPr="006A675F">
        <w:rPr>
          <w:rFonts w:asciiTheme="minorHAnsi" w:eastAsia="Century Gothic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 xml:space="preserve">as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s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secon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da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y</w:t>
      </w:r>
      <w:r w:rsidRPr="006A675F">
        <w:rPr>
          <w:rFonts w:asciiTheme="minorHAnsi" w:eastAsia="Century Gothic" w:hAnsiTheme="minorHAnsi" w:cstheme="minorHAnsi"/>
          <w:spacing w:val="-15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6A675F">
        <w:rPr>
          <w:rFonts w:asciiTheme="minorHAnsi" w:eastAsia="Century Gothic" w:hAnsiTheme="minorHAnsi" w:cstheme="minorHAnsi"/>
          <w:spacing w:val="3"/>
          <w:sz w:val="22"/>
          <w:szCs w:val="22"/>
        </w:rPr>
        <w:t>d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ca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n</w:t>
      </w:r>
      <w:r w:rsidRPr="006A675F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s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de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s</w:t>
      </w:r>
      <w:r w:rsidRPr="006A675F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w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Century Gothic" w:hAnsiTheme="minorHAnsi" w:cstheme="minorHAnsi"/>
          <w:spacing w:val="-2"/>
          <w:sz w:val="22"/>
          <w:szCs w:val="22"/>
        </w:rPr>
        <w:t>n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d</w:t>
      </w:r>
      <w:r w:rsidRPr="006A675F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r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s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f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6A675F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f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ou</w:t>
      </w:r>
      <w:r w:rsidRPr="006A675F">
        <w:rPr>
          <w:rFonts w:asciiTheme="minorHAnsi" w:eastAsia="Century Gothic" w:hAnsiTheme="minorHAnsi" w:cstheme="minorHAnsi"/>
          <w:spacing w:val="6"/>
          <w:sz w:val="22"/>
          <w:szCs w:val="22"/>
        </w:rPr>
        <w:t>r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-y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r</w:t>
      </w:r>
      <w:r w:rsidRPr="006A675F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st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s.</w:t>
      </w:r>
    </w:p>
    <w:p w14:paraId="770D3CB2" w14:textId="77777777" w:rsidR="00F27E90" w:rsidRPr="006A675F" w:rsidRDefault="00F27E90" w:rsidP="006A675F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51DE623D" w14:textId="77777777" w:rsidR="00F27E90" w:rsidRPr="006A675F" w:rsidRDefault="00DE473F" w:rsidP="006A675F">
      <w:pPr>
        <w:ind w:left="855" w:right="647"/>
        <w:jc w:val="both"/>
        <w:rPr>
          <w:rFonts w:asciiTheme="minorHAnsi" w:eastAsia="Century Gothic" w:hAnsiTheme="minorHAnsi" w:cstheme="minorHAnsi"/>
          <w:sz w:val="22"/>
          <w:szCs w:val="22"/>
        </w:rPr>
      </w:pP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Whil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6A675F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a</w:t>
      </w:r>
      <w:r w:rsidRPr="006A675F">
        <w:rPr>
          <w:rFonts w:asciiTheme="minorHAnsi" w:eastAsia="Century Gothic" w:hAnsiTheme="minorHAnsi" w:cstheme="minorHAnsi"/>
          <w:spacing w:val="11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m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s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er’s</w:t>
      </w:r>
      <w:r w:rsidRPr="006A675F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de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g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ree</w:t>
      </w:r>
      <w:r w:rsidRPr="006A675F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s</w:t>
      </w:r>
      <w:r w:rsidRPr="006A675F">
        <w:rPr>
          <w:rFonts w:asciiTheme="minorHAnsi" w:eastAsia="Century Gothic" w:hAnsiTheme="minorHAnsi" w:cstheme="minorHAnsi"/>
          <w:spacing w:val="10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q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red</w:t>
      </w:r>
      <w:r w:rsidRPr="006A675F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pacing w:val="9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ac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h</w:t>
      </w:r>
      <w:r w:rsidRPr="006A675F">
        <w:rPr>
          <w:rFonts w:asciiTheme="minorHAnsi" w:eastAsia="Century Gothic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9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mo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9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m</w:t>
      </w:r>
      <w:r w:rsidRPr="006A675F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ni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 xml:space="preserve">y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ll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ege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 xml:space="preserve">,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s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s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a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6A675F">
        <w:rPr>
          <w:rFonts w:asciiTheme="minorHAnsi" w:eastAsia="Century Gothic" w:hAnsiTheme="minorHAnsi" w:cstheme="minorHAnsi"/>
          <w:spacing w:val="9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al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so e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ger</w:t>
      </w:r>
      <w:r w:rsidRPr="006A675F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tt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r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entury Gothic" w:hAnsiTheme="minorHAnsi" w:cstheme="minorHAnsi"/>
          <w:spacing w:val="-2"/>
          <w:sz w:val="22"/>
          <w:szCs w:val="22"/>
        </w:rPr>
        <w:t>c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hi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g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y</w:t>
      </w:r>
      <w:r w:rsidRPr="006A675F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q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ali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f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Ph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.</w:t>
      </w:r>
      <w:r w:rsidRPr="006A675F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G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r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d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entury Gothic" w:hAnsiTheme="minorHAnsi" w:cstheme="minorHAnsi"/>
          <w:spacing w:val="4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 s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de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s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w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ex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el</w:t>
      </w:r>
      <w:r w:rsidRPr="006A675F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10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ac</w:t>
      </w:r>
      <w:r w:rsidRPr="006A675F">
        <w:rPr>
          <w:rFonts w:asciiTheme="minorHAnsi" w:eastAsia="Century Gothic" w:hAnsiTheme="minorHAnsi" w:cstheme="minorHAnsi"/>
          <w:spacing w:val="-2"/>
          <w:sz w:val="22"/>
          <w:szCs w:val="22"/>
        </w:rPr>
        <w:t>h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g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d</w:t>
      </w:r>
      <w:r w:rsidRPr="006A675F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 xml:space="preserve">joy 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w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r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kin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g</w:t>
      </w:r>
      <w:r w:rsidRPr="006A675F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w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h</w:t>
      </w:r>
      <w:r w:rsidRPr="006A675F">
        <w:rPr>
          <w:rFonts w:asciiTheme="minorHAnsi" w:eastAsia="Century Gothic" w:hAnsiTheme="minorHAnsi" w:cstheme="minorHAnsi"/>
          <w:spacing w:val="9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a</w:t>
      </w:r>
      <w:r w:rsidRPr="006A675F">
        <w:rPr>
          <w:rFonts w:asciiTheme="minorHAnsi" w:eastAsia="Century Gothic" w:hAnsiTheme="minorHAnsi" w:cstheme="minorHAnsi"/>
          <w:spacing w:val="12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d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verse</w:t>
      </w:r>
      <w:r w:rsidRPr="006A675F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s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tu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de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la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n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m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y</w:t>
      </w:r>
      <w:r w:rsidRPr="006A675F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f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d</w:t>
      </w:r>
      <w:r w:rsidRPr="006A675F">
        <w:rPr>
          <w:rFonts w:asciiTheme="minorHAnsi" w:eastAsia="Century Gothic" w:hAnsiTheme="minorHAnsi" w:cstheme="minorHAnsi"/>
          <w:spacing w:val="8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ach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g</w:t>
      </w:r>
      <w:r w:rsidRPr="006A675F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12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a</w:t>
      </w:r>
      <w:r w:rsidRPr="006A675F">
        <w:rPr>
          <w:rFonts w:asciiTheme="minorHAnsi" w:eastAsia="Century Gothic" w:hAnsiTheme="minorHAnsi" w:cstheme="minorHAnsi"/>
          <w:spacing w:val="10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m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m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ni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 xml:space="preserve">y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ll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ege</w:t>
      </w:r>
      <w:r w:rsidRPr="006A675F">
        <w:rPr>
          <w:rFonts w:asciiTheme="minorHAnsi" w:eastAsia="Century Gothic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pacing w:val="10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6A675F">
        <w:rPr>
          <w:rFonts w:asciiTheme="minorHAnsi" w:eastAsia="Century Gothic" w:hAnsiTheme="minorHAnsi" w:cstheme="minorHAnsi"/>
          <w:spacing w:val="9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a go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d</w:t>
      </w:r>
      <w:r w:rsidRPr="006A675F">
        <w:rPr>
          <w:rFonts w:asciiTheme="minorHAnsi" w:eastAsia="Century Gothic" w:hAnsiTheme="minorHAnsi" w:cstheme="minorHAnsi"/>
          <w:spacing w:val="9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f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f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r</w:t>
      </w:r>
      <w:r w:rsidRPr="006A675F">
        <w:rPr>
          <w:rFonts w:asciiTheme="minorHAnsi" w:eastAsia="Century Gothic" w:hAnsiTheme="minorHAnsi" w:cstheme="minorHAnsi"/>
          <w:spacing w:val="12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em.</w:t>
      </w:r>
      <w:r w:rsidRPr="006A675F">
        <w:rPr>
          <w:rFonts w:asciiTheme="minorHAnsi" w:eastAsia="Century Gothic" w:hAnsiTheme="minorHAnsi" w:cstheme="minorHAnsi"/>
          <w:spacing w:val="10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Co</w:t>
      </w:r>
      <w:r w:rsidRPr="006A675F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m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ni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 xml:space="preserve">y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ll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ege</w:t>
      </w:r>
      <w:r w:rsidRPr="006A675F">
        <w:rPr>
          <w:rFonts w:asciiTheme="minorHAnsi" w:eastAsia="Century Gothic" w:hAnsiTheme="minorHAnsi" w:cstheme="minorHAnsi"/>
          <w:spacing w:val="8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fa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y</w:t>
      </w:r>
      <w:r w:rsidRPr="006A675F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me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mb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ers</w:t>
      </w:r>
      <w:r w:rsidRPr="006A675F">
        <w:rPr>
          <w:rFonts w:asciiTheme="minorHAnsi" w:eastAsia="Century Gothic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6A675F">
        <w:rPr>
          <w:rFonts w:asciiTheme="minorHAnsi" w:eastAsia="Century Gothic" w:hAnsiTheme="minorHAnsi" w:cstheme="minorHAnsi"/>
          <w:spacing w:val="9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3"/>
          <w:sz w:val="22"/>
          <w:szCs w:val="22"/>
        </w:rPr>
        <w:t>n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11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ex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ed</w:t>
      </w:r>
      <w:r w:rsidRPr="006A675F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pacing w:val="9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d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r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sear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 xml:space="preserve">h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d</w:t>
      </w:r>
      <w:r w:rsidRPr="006A675F">
        <w:rPr>
          <w:rFonts w:asciiTheme="minorHAnsi" w:eastAsia="Century Gothic" w:hAnsiTheme="minorHAnsi" w:cstheme="minorHAnsi"/>
          <w:spacing w:val="37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bli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sh</w:t>
      </w:r>
      <w:r w:rsidRPr="006A675F">
        <w:rPr>
          <w:rFonts w:asciiTheme="minorHAnsi" w:eastAsia="Century Gothic" w:hAnsiTheme="minorHAnsi" w:cstheme="minorHAnsi"/>
          <w:spacing w:val="34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s</w:t>
      </w:r>
      <w:r w:rsidRPr="006A675F">
        <w:rPr>
          <w:rFonts w:asciiTheme="minorHAnsi" w:eastAsia="Century Gothic" w:hAnsiTheme="minorHAnsi" w:cstheme="minorHAnsi"/>
          <w:spacing w:val="38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a</w:t>
      </w:r>
      <w:r w:rsidRPr="006A675F">
        <w:rPr>
          <w:rFonts w:asciiTheme="minorHAnsi" w:eastAsia="Century Gothic" w:hAnsiTheme="minorHAnsi" w:cstheme="minorHAnsi"/>
          <w:spacing w:val="40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d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n</w:t>
      </w:r>
      <w:r w:rsidRPr="006A675F">
        <w:rPr>
          <w:rFonts w:asciiTheme="minorHAnsi" w:eastAsia="Century Gothic" w:hAnsiTheme="minorHAnsi" w:cstheme="minorHAnsi"/>
          <w:spacing w:val="32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f</w:t>
      </w:r>
      <w:r w:rsidRPr="006A675F">
        <w:rPr>
          <w:rFonts w:asciiTheme="minorHAnsi" w:eastAsia="Century Gothic" w:hAnsiTheme="minorHAnsi" w:cstheme="minorHAnsi"/>
          <w:spacing w:val="38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r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,</w:t>
      </w:r>
      <w:r w:rsidRPr="006A675F">
        <w:rPr>
          <w:rFonts w:asciiTheme="minorHAnsi" w:eastAsia="Century Gothic" w:hAnsiTheme="minorHAnsi" w:cstheme="minorHAnsi"/>
          <w:spacing w:val="33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39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achin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g</w:t>
      </w:r>
      <w:r w:rsidRPr="006A675F">
        <w:rPr>
          <w:rFonts w:asciiTheme="minorHAnsi" w:eastAsia="Century Gothic" w:hAnsiTheme="minorHAnsi" w:cstheme="minorHAnsi"/>
          <w:spacing w:val="32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ds</w:t>
      </w:r>
      <w:r w:rsidRPr="006A675F">
        <w:rPr>
          <w:rFonts w:asciiTheme="minorHAnsi" w:eastAsia="Century Gothic" w:hAnsiTheme="minorHAnsi" w:cstheme="minorHAnsi"/>
          <w:spacing w:val="35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6A675F">
        <w:rPr>
          <w:rFonts w:asciiTheme="minorHAnsi" w:eastAsia="Century Gothic" w:hAnsiTheme="minorHAnsi" w:cstheme="minorHAnsi"/>
          <w:spacing w:val="38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fa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r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y</w:t>
      </w:r>
      <w:r w:rsidRPr="006A675F">
        <w:rPr>
          <w:rFonts w:asciiTheme="minorHAnsi" w:eastAsia="Century Gothic" w:hAnsiTheme="minorHAnsi" w:cstheme="minorHAnsi"/>
          <w:spacing w:val="35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vy</w:t>
      </w:r>
      <w:r w:rsidRPr="006A675F">
        <w:rPr>
          <w:rFonts w:asciiTheme="minorHAnsi" w:eastAsia="Century Gothic" w:hAnsiTheme="minorHAnsi" w:cstheme="minorHAnsi"/>
          <w:spacing w:val="36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-2"/>
          <w:sz w:val="22"/>
          <w:szCs w:val="22"/>
        </w:rPr>
        <w:t>(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s</w:t>
      </w:r>
      <w:r w:rsidRPr="006A675F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all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y</w:t>
      </w:r>
      <w:r w:rsidRPr="006A675F">
        <w:rPr>
          <w:rFonts w:asciiTheme="minorHAnsi" w:eastAsia="Century Gothic" w:hAnsiTheme="minorHAnsi" w:cstheme="minorHAnsi"/>
          <w:spacing w:val="34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r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d</w:t>
      </w:r>
      <w:r w:rsidRPr="006A675F">
        <w:rPr>
          <w:rFonts w:asciiTheme="minorHAnsi" w:eastAsia="Century Gothic" w:hAnsiTheme="minorHAnsi" w:cstheme="minorHAnsi"/>
          <w:spacing w:val="34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1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 xml:space="preserve">5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red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ou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rs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/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emes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)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49514E12" w14:textId="77777777" w:rsidR="00F27E90" w:rsidRPr="006A675F" w:rsidRDefault="00F27E90" w:rsidP="006A675F">
      <w:pPr>
        <w:rPr>
          <w:rFonts w:asciiTheme="minorHAnsi" w:hAnsiTheme="minorHAnsi" w:cstheme="minorHAnsi"/>
          <w:sz w:val="22"/>
          <w:szCs w:val="22"/>
        </w:rPr>
      </w:pPr>
    </w:p>
    <w:p w14:paraId="4F2CD497" w14:textId="77777777" w:rsidR="00F27E90" w:rsidRPr="006A675F" w:rsidRDefault="00DE473F" w:rsidP="006A675F">
      <w:pPr>
        <w:ind w:left="855" w:right="5792"/>
        <w:jc w:val="both"/>
        <w:rPr>
          <w:rFonts w:asciiTheme="minorHAnsi" w:eastAsia="Century Gothic" w:hAnsiTheme="minorHAnsi" w:cstheme="minorHAnsi"/>
          <w:sz w:val="22"/>
          <w:szCs w:val="22"/>
        </w:rPr>
      </w:pPr>
      <w:r w:rsidRPr="006A675F">
        <w:rPr>
          <w:rFonts w:asciiTheme="minorHAnsi" w:eastAsia="Century Gothic" w:hAnsiTheme="minorHAnsi" w:cstheme="minorHAnsi"/>
          <w:b/>
          <w:sz w:val="22"/>
          <w:szCs w:val="22"/>
        </w:rPr>
        <w:t>FINDING COMMUNITY C</w:t>
      </w:r>
      <w:r w:rsidRPr="006A675F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b/>
          <w:sz w:val="22"/>
          <w:szCs w:val="22"/>
        </w:rPr>
        <w:t>LLEGE JOBS</w:t>
      </w:r>
    </w:p>
    <w:p w14:paraId="05E48CB6" w14:textId="77777777" w:rsidR="00F27E90" w:rsidRPr="006A675F" w:rsidRDefault="00DE473F" w:rsidP="006A675F">
      <w:pPr>
        <w:spacing w:before="94"/>
        <w:ind w:left="855" w:right="645"/>
        <w:jc w:val="both"/>
        <w:rPr>
          <w:rFonts w:asciiTheme="minorHAnsi" w:eastAsia="Century Gothic" w:hAnsiTheme="minorHAnsi" w:cstheme="minorHAnsi"/>
          <w:sz w:val="22"/>
          <w:szCs w:val="22"/>
        </w:rPr>
      </w:pP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ik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6A675F">
        <w:rPr>
          <w:rFonts w:asciiTheme="minorHAnsi" w:eastAsia="Century Gothic" w:hAnsiTheme="minorHAnsi" w:cstheme="minorHAnsi"/>
          <w:spacing w:val="19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bach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r’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s-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gr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 xml:space="preserve">g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s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s,</w:t>
      </w:r>
      <w:r w:rsidRPr="006A675F">
        <w:rPr>
          <w:rFonts w:asciiTheme="minorHAnsi" w:eastAsia="Century Gothic" w:hAnsiTheme="minorHAnsi" w:cstheme="minorHAnsi"/>
          <w:spacing w:val="9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mo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19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f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entury Gothic" w:hAnsiTheme="minorHAnsi" w:cstheme="minorHAnsi"/>
          <w:spacing w:val="5"/>
          <w:sz w:val="22"/>
          <w:szCs w:val="22"/>
        </w:rPr>
        <w:t>l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-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Century Gothic" w:hAnsiTheme="minorHAnsi" w:cstheme="minorHAnsi"/>
          <w:spacing w:val="-2"/>
          <w:sz w:val="22"/>
          <w:szCs w:val="22"/>
        </w:rPr>
        <w:t>m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e,</w:t>
      </w:r>
      <w:r w:rsidRPr="006A675F">
        <w:rPr>
          <w:rFonts w:asciiTheme="minorHAnsi" w:eastAsia="Century Gothic" w:hAnsiTheme="minorHAnsi" w:cstheme="minorHAnsi"/>
          <w:spacing w:val="11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6A675F">
        <w:rPr>
          <w:rFonts w:asciiTheme="minorHAnsi" w:eastAsia="Century Gothic" w:hAnsiTheme="minorHAnsi" w:cstheme="minorHAnsi"/>
          <w:spacing w:val="16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r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ac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k</w:t>
      </w:r>
      <w:r w:rsidRPr="006A675F">
        <w:rPr>
          <w:rFonts w:asciiTheme="minorHAnsi" w:eastAsia="Century Gothic" w:hAnsiTheme="minorHAnsi" w:cstheme="minorHAnsi"/>
          <w:spacing w:val="17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fa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y</w:t>
      </w:r>
      <w:r w:rsidRPr="006A675F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si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s</w:t>
      </w:r>
      <w:r w:rsidRPr="006A675F">
        <w:rPr>
          <w:rFonts w:asciiTheme="minorHAnsi" w:eastAsia="Century Gothic" w:hAnsiTheme="minorHAnsi" w:cstheme="minorHAnsi"/>
          <w:spacing w:val="13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6A675F">
        <w:rPr>
          <w:rFonts w:asciiTheme="minorHAnsi" w:eastAsia="Century Gothic" w:hAnsiTheme="minorHAnsi" w:cstheme="minorHAnsi"/>
          <w:spacing w:val="19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na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na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 xml:space="preserve">y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dver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sed.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me</w:t>
      </w:r>
      <w:r w:rsidRPr="006A675F">
        <w:rPr>
          <w:rFonts w:asciiTheme="minorHAnsi" w:eastAsia="Century Gothic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co</w:t>
      </w:r>
      <w:r w:rsidRPr="006A675F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m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ni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 xml:space="preserve">y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ll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ege</w:t>
      </w:r>
      <w:r w:rsidRPr="006A675F">
        <w:rPr>
          <w:rFonts w:asciiTheme="minorHAnsi" w:eastAsia="Century Gothic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po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s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tin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gs</w:t>
      </w:r>
      <w:r w:rsidRPr="006A675F">
        <w:rPr>
          <w:rFonts w:asciiTheme="minorHAnsi" w:eastAsia="Century Gothic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6A675F">
        <w:rPr>
          <w:rFonts w:asciiTheme="minorHAnsi" w:eastAsia="Century Gothic" w:hAnsiTheme="minorHAnsi" w:cstheme="minorHAnsi"/>
          <w:spacing w:val="9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dv</w:t>
      </w:r>
      <w:r w:rsidRPr="006A675F">
        <w:rPr>
          <w:rFonts w:asciiTheme="minorHAnsi" w:eastAsia="Century Gothic" w:hAnsiTheme="minorHAnsi" w:cstheme="minorHAnsi"/>
          <w:spacing w:val="3"/>
          <w:sz w:val="22"/>
          <w:szCs w:val="22"/>
        </w:rPr>
        <w:t>e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r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sed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t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r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gh</w:t>
      </w:r>
      <w:r w:rsidRPr="006A675F">
        <w:rPr>
          <w:rFonts w:asciiTheme="minorHAnsi" w:eastAsia="Century Gothic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sc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la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r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y/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esear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h s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ci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es,</w:t>
      </w:r>
      <w:r w:rsidRPr="006A675F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so</w:t>
      </w:r>
      <w:r w:rsidRPr="006A675F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3"/>
          <w:sz w:val="22"/>
          <w:szCs w:val="22"/>
        </w:rPr>
        <w:t>l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oo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k</w:t>
      </w:r>
      <w:r w:rsidRPr="006A675F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6A675F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rg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ani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z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s</w:t>
      </w:r>
      <w:r w:rsidRPr="006A675F">
        <w:rPr>
          <w:rFonts w:asciiTheme="minorHAnsi" w:eastAsia="Century Gothic" w:hAnsiTheme="minorHAnsi" w:cstheme="minorHAnsi"/>
          <w:spacing w:val="-13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w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-2"/>
          <w:sz w:val="22"/>
          <w:szCs w:val="22"/>
        </w:rPr>
        <w:t>h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n</w:t>
      </w:r>
      <w:r w:rsidRPr="006A675F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you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r</w:t>
      </w:r>
      <w:r w:rsidRPr="006A675F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w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n</w:t>
      </w:r>
      <w:r w:rsidRPr="006A675F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d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sc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p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lin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e.</w:t>
      </w:r>
    </w:p>
    <w:p w14:paraId="2BF6CC27" w14:textId="77777777" w:rsidR="00F27E90" w:rsidRPr="006A675F" w:rsidRDefault="00DE473F" w:rsidP="006A675F">
      <w:pPr>
        <w:tabs>
          <w:tab w:val="left" w:pos="1460"/>
        </w:tabs>
        <w:spacing w:before="39"/>
        <w:ind w:left="1472" w:right="833" w:hanging="360"/>
        <w:rPr>
          <w:rFonts w:asciiTheme="minorHAnsi" w:eastAsia="Century Gothic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6A675F">
        <w:rPr>
          <w:rFonts w:asciiTheme="minorHAnsi" w:eastAsia="Segoe MDL2 Assets" w:hAnsiTheme="minorHAnsi" w:cstheme="minorHAnsi"/>
          <w:sz w:val="22"/>
          <w:szCs w:val="22"/>
        </w:rPr>
        <w:tab/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Hi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g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dJob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6A675F">
        <w:rPr>
          <w:rFonts w:asciiTheme="minorHAnsi" w:eastAsia="Century Gothic" w:hAnsiTheme="minorHAnsi" w:cstheme="minorHAnsi"/>
          <w:spacing w:val="-2"/>
          <w:sz w:val="22"/>
          <w:szCs w:val="22"/>
        </w:rPr>
        <w:t>.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m</w:t>
      </w:r>
      <w:r w:rsidRPr="006A675F">
        <w:rPr>
          <w:rFonts w:asciiTheme="minorHAnsi" w:eastAsia="Century Gothic" w:hAnsiTheme="minorHAnsi" w:cstheme="minorHAnsi"/>
          <w:spacing w:val="-18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d</w:t>
      </w:r>
      <w:r w:rsidRPr="006A675F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6A675F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r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nicl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6A675F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f</w:t>
      </w:r>
      <w:r w:rsidRPr="006A675F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H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g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6A675F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4"/>
          <w:sz w:val="22"/>
          <w:szCs w:val="22"/>
        </w:rPr>
        <w:t>E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d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ca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n</w:t>
      </w:r>
      <w:r w:rsidRPr="006A675F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-4"/>
          <w:sz w:val="22"/>
          <w:szCs w:val="22"/>
        </w:rPr>
        <w:t>(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ch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r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nicl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6A675F">
        <w:rPr>
          <w:rFonts w:asciiTheme="minorHAnsi" w:eastAsia="Century Gothic" w:hAnsiTheme="minorHAnsi" w:cstheme="minorHAnsi"/>
          <w:spacing w:val="-2"/>
          <w:sz w:val="22"/>
          <w:szCs w:val="22"/>
        </w:rPr>
        <w:t>.</w:t>
      </w:r>
      <w:r w:rsidRPr="006A675F">
        <w:rPr>
          <w:rFonts w:asciiTheme="minorHAnsi" w:eastAsia="Century Gothic" w:hAnsiTheme="minorHAnsi" w:cstheme="minorHAnsi"/>
          <w:spacing w:val="3"/>
          <w:sz w:val="22"/>
          <w:szCs w:val="22"/>
        </w:rPr>
        <w:t>c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)</w:t>
      </w:r>
      <w:r w:rsidRPr="006A675F">
        <w:rPr>
          <w:rFonts w:asciiTheme="minorHAnsi" w:eastAsia="Century Gothic" w:hAnsiTheme="minorHAnsi" w:cstheme="minorHAnsi"/>
          <w:spacing w:val="-18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6A675F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al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g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 xml:space="preserve">d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plac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es</w:t>
      </w:r>
      <w:r w:rsidRPr="006A675F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oo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k</w:t>
      </w:r>
      <w:r w:rsidRPr="006A675F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f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r</w:t>
      </w:r>
      <w:r w:rsidRPr="006A675F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tw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o-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r</w:t>
      </w:r>
      <w:r w:rsidRPr="006A675F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fa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y</w:t>
      </w:r>
      <w:r w:rsidRPr="006A675F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job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s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24135AFF" w14:textId="32064F01" w:rsidR="00F27E90" w:rsidRPr="006A675F" w:rsidRDefault="00DE473F" w:rsidP="006A675F">
      <w:pPr>
        <w:tabs>
          <w:tab w:val="left" w:pos="1460"/>
        </w:tabs>
        <w:spacing w:before="43"/>
        <w:ind w:left="1472" w:right="895" w:hanging="360"/>
        <w:rPr>
          <w:rFonts w:asciiTheme="minorHAnsi" w:eastAsia="Century Gothic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6A675F">
        <w:rPr>
          <w:rFonts w:asciiTheme="minorHAnsi" w:eastAsia="Segoe MDL2 Assets" w:hAnsiTheme="minorHAnsi" w:cstheme="minorHAnsi"/>
          <w:sz w:val="22"/>
          <w:szCs w:val="22"/>
        </w:rPr>
        <w:tab/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M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st</w:t>
      </w:r>
      <w:r w:rsidRPr="006A675F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m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m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ni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y</w:t>
      </w:r>
      <w:r w:rsidRPr="006A675F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ll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eg</w:t>
      </w:r>
      <w:r w:rsidRPr="006A675F">
        <w:rPr>
          <w:rFonts w:asciiTheme="minorHAnsi" w:eastAsia="Century Gothic" w:hAnsiTheme="minorHAnsi" w:cstheme="minorHAnsi"/>
          <w:spacing w:val="3"/>
          <w:sz w:val="22"/>
          <w:szCs w:val="22"/>
        </w:rPr>
        <w:t>e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s</w:t>
      </w:r>
      <w:r w:rsidRPr="006A675F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w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il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l</w:t>
      </w:r>
      <w:r w:rsidRPr="006A675F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a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so</w:t>
      </w:r>
      <w:r w:rsidRPr="006A675F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dver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se</w:t>
      </w:r>
      <w:r w:rsidRPr="006A675F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n</w:t>
      </w:r>
      <w:r w:rsidRPr="006A675F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r</w:t>
      </w:r>
      <w:r w:rsidRPr="006A675F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w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n</w:t>
      </w:r>
      <w:r w:rsidRPr="006A675F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w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s</w:t>
      </w:r>
      <w:r w:rsidRPr="006A675F">
        <w:rPr>
          <w:rFonts w:asciiTheme="minorHAnsi" w:eastAsia="Century Gothic" w:hAnsiTheme="minorHAnsi" w:cstheme="minorHAnsi"/>
          <w:spacing w:val="-2"/>
          <w:sz w:val="22"/>
          <w:szCs w:val="22"/>
        </w:rPr>
        <w:t>i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es.</w:t>
      </w:r>
      <w:r w:rsidRPr="006A675F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U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6A675F">
        <w:rPr>
          <w:rFonts w:asciiTheme="minorHAnsi" w:eastAsia="Century Gothic" w:hAnsiTheme="minorHAnsi" w:cstheme="minorHAnsi"/>
          <w:spacing w:val="3"/>
          <w:sz w:val="22"/>
          <w:szCs w:val="22"/>
        </w:rPr>
        <w:t>i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versi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y</w:t>
      </w:r>
      <w:r w:rsidRPr="006A675F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 xml:space="preserve">f 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ex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 xml:space="preserve">s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-3"/>
          <w:sz w:val="22"/>
          <w:szCs w:val="22"/>
        </w:rPr>
        <w:t>A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s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ti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n</w:t>
      </w:r>
      <w:r w:rsidRPr="006A675F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r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v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des</w:t>
      </w:r>
      <w:r w:rsidRPr="006A675F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 xml:space="preserve">a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li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st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o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 xml:space="preserve">f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Century Gothic" w:hAnsiTheme="minorHAnsi" w:cstheme="minorHAnsi"/>
          <w:spacing w:val="-2"/>
          <w:sz w:val="22"/>
          <w:szCs w:val="22"/>
        </w:rPr>
        <w:t>.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.</w:t>
      </w:r>
      <w:r w:rsidRPr="006A675F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3"/>
          <w:sz w:val="22"/>
          <w:szCs w:val="22"/>
        </w:rPr>
        <w:t>c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m</w:t>
      </w:r>
      <w:r w:rsidRPr="006A675F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ni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y</w:t>
      </w:r>
      <w:r w:rsidRPr="006A675F">
        <w:rPr>
          <w:rFonts w:asciiTheme="minorHAnsi" w:eastAsia="Century Gothic" w:hAnsiTheme="minorHAnsi" w:cstheme="minorHAnsi"/>
          <w:spacing w:val="-12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ll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eges</w:t>
      </w:r>
      <w:r w:rsidRPr="006A675F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y</w:t>
      </w:r>
      <w:r w:rsidRPr="006A675F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s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ta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e:</w:t>
      </w:r>
      <w:r w:rsidRPr="006A675F">
        <w:rPr>
          <w:rFonts w:asciiTheme="minorHAnsi" w:eastAsia="Century Gothic" w:hAnsiTheme="minorHAnsi" w:cstheme="minorHAnsi"/>
          <w:spacing w:val="48"/>
          <w:sz w:val="22"/>
          <w:szCs w:val="22"/>
        </w:rPr>
        <w:t xml:space="preserve"> </w:t>
      </w:r>
      <w:hyperlink r:id="rId7">
        <w:r w:rsidRPr="006A675F">
          <w:rPr>
            <w:rFonts w:asciiTheme="minorHAnsi" w:eastAsia="Century Gothic" w:hAnsiTheme="minorHAnsi" w:cstheme="minorHAnsi"/>
            <w:spacing w:val="2"/>
            <w:sz w:val="22"/>
            <w:szCs w:val="22"/>
          </w:rPr>
          <w:t>www</w:t>
        </w:r>
        <w:r w:rsidRPr="006A675F">
          <w:rPr>
            <w:rFonts w:asciiTheme="minorHAnsi" w:eastAsia="Century Gothic" w:hAnsiTheme="minorHAnsi" w:cstheme="minorHAnsi"/>
            <w:spacing w:val="-2"/>
            <w:sz w:val="22"/>
            <w:szCs w:val="22"/>
          </w:rPr>
          <w:t>.</w:t>
        </w:r>
        <w:r w:rsidRPr="006A675F">
          <w:rPr>
            <w:rFonts w:asciiTheme="minorHAnsi" w:eastAsia="Century Gothic" w:hAnsiTheme="minorHAnsi" w:cstheme="minorHAnsi"/>
            <w:spacing w:val="-1"/>
            <w:sz w:val="22"/>
            <w:szCs w:val="22"/>
          </w:rPr>
          <w:t>u</w:t>
        </w:r>
        <w:r w:rsidRPr="006A675F">
          <w:rPr>
            <w:rFonts w:asciiTheme="minorHAnsi" w:eastAsia="Century Gothic" w:hAnsiTheme="minorHAnsi" w:cstheme="minorHAnsi"/>
            <w:spacing w:val="2"/>
            <w:sz w:val="22"/>
            <w:szCs w:val="22"/>
          </w:rPr>
          <w:t>t</w:t>
        </w:r>
        <w:r w:rsidRPr="006A675F">
          <w:rPr>
            <w:rFonts w:asciiTheme="minorHAnsi" w:eastAsia="Century Gothic" w:hAnsiTheme="minorHAnsi" w:cstheme="minorHAnsi"/>
            <w:sz w:val="22"/>
            <w:szCs w:val="22"/>
          </w:rPr>
          <w:t>ex</w:t>
        </w:r>
        <w:r w:rsidRPr="006A675F">
          <w:rPr>
            <w:rFonts w:asciiTheme="minorHAnsi" w:eastAsia="Century Gothic" w:hAnsiTheme="minorHAnsi" w:cstheme="minorHAnsi"/>
            <w:spacing w:val="1"/>
            <w:sz w:val="22"/>
            <w:szCs w:val="22"/>
          </w:rPr>
          <w:t>a</w:t>
        </w:r>
        <w:r w:rsidRPr="006A675F">
          <w:rPr>
            <w:rFonts w:asciiTheme="minorHAnsi" w:eastAsia="Century Gothic" w:hAnsiTheme="minorHAnsi" w:cstheme="minorHAnsi"/>
            <w:sz w:val="22"/>
            <w:szCs w:val="22"/>
          </w:rPr>
          <w:t>s</w:t>
        </w:r>
        <w:r w:rsidRPr="006A675F">
          <w:rPr>
            <w:rFonts w:asciiTheme="minorHAnsi" w:eastAsia="Century Gothic" w:hAnsiTheme="minorHAnsi" w:cstheme="minorHAnsi"/>
            <w:spacing w:val="-3"/>
            <w:sz w:val="22"/>
            <w:szCs w:val="22"/>
          </w:rPr>
          <w:t>.</w:t>
        </w:r>
        <w:r w:rsidRPr="006A675F">
          <w:rPr>
            <w:rFonts w:asciiTheme="minorHAnsi" w:eastAsia="Century Gothic" w:hAnsiTheme="minorHAnsi" w:cstheme="minorHAnsi"/>
            <w:spacing w:val="2"/>
            <w:sz w:val="22"/>
            <w:szCs w:val="22"/>
          </w:rPr>
          <w:t>e</w:t>
        </w:r>
        <w:r w:rsidRPr="006A675F">
          <w:rPr>
            <w:rFonts w:asciiTheme="minorHAnsi" w:eastAsia="Century Gothic" w:hAnsiTheme="minorHAnsi" w:cstheme="minorHAnsi"/>
            <w:sz w:val="22"/>
            <w:szCs w:val="22"/>
          </w:rPr>
          <w:t>d</w:t>
        </w:r>
        <w:r w:rsidRPr="006A675F">
          <w:rPr>
            <w:rFonts w:asciiTheme="minorHAnsi" w:eastAsia="Century Gothic" w:hAnsiTheme="minorHAnsi" w:cstheme="minorHAnsi"/>
            <w:spacing w:val="-1"/>
            <w:sz w:val="22"/>
            <w:szCs w:val="22"/>
          </w:rPr>
          <w:t>u/</w:t>
        </w:r>
        <w:r w:rsidRPr="006A675F">
          <w:rPr>
            <w:rFonts w:asciiTheme="minorHAnsi" w:eastAsia="Century Gothic" w:hAnsiTheme="minorHAnsi" w:cstheme="minorHAnsi"/>
            <w:spacing w:val="2"/>
            <w:sz w:val="22"/>
            <w:szCs w:val="22"/>
          </w:rPr>
          <w:t>w</w:t>
        </w:r>
        <w:r w:rsidRPr="006A675F">
          <w:rPr>
            <w:rFonts w:asciiTheme="minorHAnsi" w:eastAsia="Century Gothic" w:hAnsiTheme="minorHAnsi" w:cstheme="minorHAnsi"/>
            <w:spacing w:val="-1"/>
            <w:sz w:val="22"/>
            <w:szCs w:val="22"/>
          </w:rPr>
          <w:t>o</w:t>
        </w:r>
        <w:r w:rsidRPr="006A675F">
          <w:rPr>
            <w:rFonts w:asciiTheme="minorHAnsi" w:eastAsia="Century Gothic" w:hAnsiTheme="minorHAnsi" w:cstheme="minorHAnsi"/>
            <w:sz w:val="22"/>
            <w:szCs w:val="22"/>
          </w:rPr>
          <w:t>r</w:t>
        </w:r>
        <w:r w:rsidRPr="006A675F">
          <w:rPr>
            <w:rFonts w:asciiTheme="minorHAnsi" w:eastAsia="Century Gothic" w:hAnsiTheme="minorHAnsi" w:cstheme="minorHAnsi"/>
            <w:spacing w:val="1"/>
            <w:sz w:val="22"/>
            <w:szCs w:val="22"/>
          </w:rPr>
          <w:t>l</w:t>
        </w:r>
        <w:r w:rsidRPr="006A675F">
          <w:rPr>
            <w:rFonts w:asciiTheme="minorHAnsi" w:eastAsia="Century Gothic" w:hAnsiTheme="minorHAnsi" w:cstheme="minorHAnsi"/>
            <w:sz w:val="22"/>
            <w:szCs w:val="22"/>
          </w:rPr>
          <w:t>d/</w:t>
        </w:r>
      </w:hyperlink>
      <w:r w:rsidRPr="006A675F">
        <w:rPr>
          <w:rFonts w:asciiTheme="minorHAnsi" w:eastAsia="Century Gothic" w:hAnsiTheme="minorHAnsi" w:cstheme="minorHAnsi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m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/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s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ta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</w:t>
      </w:r>
    </w:p>
    <w:p w14:paraId="1596AE06" w14:textId="77777777" w:rsidR="00F27E90" w:rsidRPr="006A675F" w:rsidRDefault="00F27E90" w:rsidP="006A675F">
      <w:pPr>
        <w:rPr>
          <w:rFonts w:asciiTheme="minorHAnsi" w:hAnsiTheme="minorHAnsi" w:cstheme="minorHAnsi"/>
          <w:sz w:val="22"/>
          <w:szCs w:val="22"/>
        </w:rPr>
      </w:pPr>
    </w:p>
    <w:p w14:paraId="509ED74C" w14:textId="77777777" w:rsidR="00F27E90" w:rsidRPr="006A675F" w:rsidRDefault="00DE473F" w:rsidP="006A675F">
      <w:pPr>
        <w:ind w:left="855" w:right="3738"/>
        <w:jc w:val="both"/>
        <w:rPr>
          <w:rFonts w:asciiTheme="minorHAnsi" w:eastAsia="Century Gothic" w:hAnsiTheme="minorHAnsi" w:cstheme="minorHAnsi"/>
          <w:sz w:val="22"/>
          <w:szCs w:val="22"/>
        </w:rPr>
      </w:pPr>
      <w:r w:rsidRPr="006A675F">
        <w:rPr>
          <w:rFonts w:asciiTheme="minorHAnsi" w:eastAsia="Century Gothic" w:hAnsiTheme="minorHAnsi" w:cstheme="minorHAnsi"/>
          <w:b/>
          <w:sz w:val="22"/>
          <w:szCs w:val="22"/>
        </w:rPr>
        <w:t xml:space="preserve">TIPS ON </w:t>
      </w:r>
      <w:r w:rsidRPr="006A675F">
        <w:rPr>
          <w:rFonts w:asciiTheme="minorHAnsi" w:eastAsia="Century Gothic" w:hAnsiTheme="minorHAnsi" w:cstheme="minorHAnsi"/>
          <w:b/>
          <w:sz w:val="22"/>
          <w:szCs w:val="22"/>
        </w:rPr>
        <w:t>PREPARING E</w:t>
      </w:r>
      <w:r w:rsidRPr="006A675F">
        <w:rPr>
          <w:rFonts w:asciiTheme="minorHAnsi" w:eastAsia="Century Gothic" w:hAnsiTheme="minorHAnsi" w:cstheme="minorHAnsi"/>
          <w:b/>
          <w:spacing w:val="1"/>
          <w:sz w:val="22"/>
          <w:szCs w:val="22"/>
        </w:rPr>
        <w:t>F</w:t>
      </w:r>
      <w:r w:rsidRPr="006A675F">
        <w:rPr>
          <w:rFonts w:asciiTheme="minorHAnsi" w:eastAsia="Century Gothic" w:hAnsiTheme="minorHAnsi" w:cstheme="minorHAnsi"/>
          <w:b/>
          <w:sz w:val="22"/>
          <w:szCs w:val="22"/>
        </w:rPr>
        <w:t>FECTIVE APPLICATION MATERIALS</w:t>
      </w:r>
    </w:p>
    <w:p w14:paraId="78B66482" w14:textId="77777777" w:rsidR="00F27E90" w:rsidRPr="006A675F" w:rsidRDefault="00DE473F" w:rsidP="006A675F">
      <w:pPr>
        <w:spacing w:before="94"/>
        <w:ind w:left="1112"/>
        <w:rPr>
          <w:rFonts w:asciiTheme="minorHAnsi" w:eastAsia="Century Gothic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se</w:t>
      </w:r>
      <w:r w:rsidRPr="006A675F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a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tw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-pa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ge</w:t>
      </w:r>
      <w:r w:rsidRPr="006A675F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rés</w:t>
      </w:r>
      <w:r w:rsidRPr="006A675F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6A675F">
        <w:rPr>
          <w:rFonts w:asciiTheme="minorHAnsi" w:eastAsia="Century Gothic" w:hAnsiTheme="minorHAnsi" w:cstheme="minorHAnsi"/>
          <w:spacing w:val="3"/>
          <w:sz w:val="22"/>
          <w:szCs w:val="22"/>
        </w:rPr>
        <w:t>m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é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,</w:t>
      </w:r>
      <w:r w:rsidRPr="006A675F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 xml:space="preserve">a 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C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V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.</w:t>
      </w:r>
    </w:p>
    <w:p w14:paraId="083AD0A2" w14:textId="77777777" w:rsidR="00F27E90" w:rsidRPr="006A675F" w:rsidRDefault="00DE473F" w:rsidP="006A675F">
      <w:pPr>
        <w:spacing w:before="76"/>
        <w:ind w:left="1112"/>
        <w:rPr>
          <w:rFonts w:asciiTheme="minorHAnsi" w:eastAsia="Century Gothic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mp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asi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z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6A675F">
        <w:rPr>
          <w:rFonts w:asciiTheme="minorHAnsi" w:eastAsia="Century Gothic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-2"/>
          <w:sz w:val="22"/>
          <w:szCs w:val="22"/>
        </w:rPr>
        <w:t>y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r</w:t>
      </w:r>
      <w:r w:rsidRPr="006A675F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releva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exper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en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6A675F">
        <w:rPr>
          <w:rFonts w:asciiTheme="minorHAnsi" w:eastAsia="Century Gothic" w:hAnsiTheme="minorHAnsi" w:cstheme="minorHAnsi"/>
          <w:spacing w:val="-11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a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d</w:t>
      </w:r>
      <w:r w:rsidRPr="006A675F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c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mmi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ment</w:t>
      </w:r>
      <w:r w:rsidRPr="006A675F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ea</w:t>
      </w:r>
      <w:r w:rsidRPr="006A675F">
        <w:rPr>
          <w:rFonts w:asciiTheme="minorHAnsi" w:eastAsia="Century Gothic" w:hAnsiTheme="minorHAnsi" w:cstheme="minorHAnsi"/>
          <w:spacing w:val="-2"/>
          <w:sz w:val="22"/>
          <w:szCs w:val="22"/>
        </w:rPr>
        <w:t>c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h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ng</w:t>
      </w:r>
      <w:r w:rsidRPr="006A675F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n</w:t>
      </w:r>
      <w:r w:rsidRPr="006A675F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b</w:t>
      </w:r>
      <w:r w:rsidRPr="006A675F">
        <w:rPr>
          <w:rFonts w:asciiTheme="minorHAnsi" w:eastAsia="Century Gothic" w:hAnsiTheme="minorHAnsi" w:cstheme="minorHAnsi"/>
          <w:spacing w:val="-4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h</w:t>
      </w:r>
      <w:r w:rsidRPr="006A675F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-2"/>
          <w:sz w:val="22"/>
          <w:szCs w:val="22"/>
        </w:rPr>
        <w:t>y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r</w:t>
      </w:r>
      <w:r w:rsidRPr="006A675F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r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é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s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mé</w:t>
      </w:r>
    </w:p>
    <w:p w14:paraId="53627EA3" w14:textId="77777777" w:rsidR="00F27E90" w:rsidRPr="006A675F" w:rsidRDefault="00DE473F" w:rsidP="006A675F">
      <w:pPr>
        <w:spacing w:before="36"/>
        <w:ind w:left="1472"/>
        <w:rPr>
          <w:rFonts w:asciiTheme="minorHAnsi" w:eastAsia="Century Gothic" w:hAnsiTheme="minorHAnsi" w:cstheme="minorHAnsi"/>
          <w:sz w:val="22"/>
          <w:szCs w:val="22"/>
        </w:rPr>
      </w:pP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an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d</w:t>
      </w:r>
      <w:r w:rsidRPr="006A675F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ver</w:t>
      </w:r>
      <w:r w:rsidRPr="006A675F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tt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er.</w:t>
      </w:r>
    </w:p>
    <w:p w14:paraId="04A11E5E" w14:textId="77777777" w:rsidR="00F27E90" w:rsidRPr="006A675F" w:rsidRDefault="00DE473F" w:rsidP="006A675F">
      <w:pPr>
        <w:tabs>
          <w:tab w:val="left" w:pos="1460"/>
        </w:tabs>
        <w:spacing w:before="76"/>
        <w:ind w:left="1472" w:right="777" w:hanging="360"/>
        <w:rPr>
          <w:rFonts w:asciiTheme="minorHAnsi" w:eastAsia="Century Gothic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6A675F">
        <w:rPr>
          <w:rFonts w:asciiTheme="minorHAnsi" w:eastAsia="Segoe MDL2 Assets" w:hAnsiTheme="minorHAnsi" w:cstheme="minorHAnsi"/>
          <w:sz w:val="22"/>
          <w:szCs w:val="22"/>
        </w:rPr>
        <w:tab/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-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em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pha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size</w:t>
      </w:r>
      <w:r w:rsidRPr="006A675F">
        <w:rPr>
          <w:rFonts w:asciiTheme="minorHAnsi" w:eastAsia="Century Gothic" w:hAnsiTheme="minorHAnsi" w:cstheme="minorHAnsi"/>
          <w:spacing w:val="-14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y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ou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r</w:t>
      </w:r>
      <w:r w:rsidRPr="006A675F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rese</w:t>
      </w:r>
      <w:r w:rsidRPr="006A675F">
        <w:rPr>
          <w:rFonts w:asciiTheme="minorHAnsi" w:eastAsia="Century Gothic" w:hAnsiTheme="minorHAnsi" w:cstheme="minorHAnsi"/>
          <w:spacing w:val="3"/>
          <w:sz w:val="22"/>
          <w:szCs w:val="22"/>
        </w:rPr>
        <w:t>a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r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h</w:t>
      </w:r>
      <w:r w:rsidRPr="006A675F">
        <w:rPr>
          <w:rFonts w:asciiTheme="minorHAnsi" w:eastAsia="Century Gothic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ex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er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nc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e.</w:t>
      </w:r>
      <w:r w:rsidRPr="006A675F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-3"/>
          <w:sz w:val="22"/>
          <w:szCs w:val="22"/>
        </w:rPr>
        <w:t>A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cc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g</w:t>
      </w:r>
      <w:r w:rsidRPr="006A675F">
        <w:rPr>
          <w:rFonts w:asciiTheme="minorHAnsi" w:eastAsia="Century Gothic" w:hAnsiTheme="minorHAnsi" w:cstheme="minorHAnsi"/>
          <w:spacing w:val="-13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you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r</w:t>
      </w:r>
      <w:r w:rsidRPr="006A675F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sc</w:t>
      </w:r>
      <w:r w:rsidRPr="006A675F">
        <w:rPr>
          <w:rFonts w:asciiTheme="minorHAnsi" w:eastAsia="Century Gothic" w:hAnsiTheme="minorHAnsi" w:cstheme="minorHAnsi"/>
          <w:spacing w:val="3"/>
          <w:sz w:val="22"/>
          <w:szCs w:val="22"/>
        </w:rPr>
        <w:t>h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la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rsh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p</w:t>
      </w:r>
      <w:r w:rsidRPr="006A675F">
        <w:rPr>
          <w:rFonts w:asciiTheme="minorHAnsi" w:eastAsia="Century Gothic" w:hAnsiTheme="minorHAnsi" w:cstheme="minorHAnsi"/>
          <w:spacing w:val="-10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ca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n</w:t>
      </w:r>
      <w:r w:rsidRPr="006A675F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s</w:t>
      </w:r>
      <w:r w:rsidRPr="006A675F">
        <w:rPr>
          <w:rFonts w:asciiTheme="minorHAnsi" w:eastAsia="Century Gothic" w:hAnsiTheme="minorHAnsi" w:cstheme="minorHAnsi"/>
          <w:spacing w:val="-2"/>
          <w:sz w:val="22"/>
          <w:szCs w:val="22"/>
        </w:rPr>
        <w:t>u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gg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e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st</w:t>
      </w:r>
      <w:r w:rsidRPr="006A675F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6A675F">
        <w:rPr>
          <w:rFonts w:asciiTheme="minorHAnsi" w:eastAsia="Century Gothic" w:hAnsiTheme="minorHAnsi" w:cstheme="minorHAnsi"/>
          <w:spacing w:val="-2"/>
          <w:sz w:val="22"/>
          <w:szCs w:val="22"/>
        </w:rPr>
        <w:t>a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 xml:space="preserve">t 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y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u</w:t>
      </w:r>
      <w:r w:rsidRPr="006A675F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3"/>
          <w:sz w:val="22"/>
          <w:szCs w:val="22"/>
        </w:rPr>
        <w:t>d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 xml:space="preserve"> u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n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de</w:t>
      </w:r>
      <w:r w:rsidRPr="006A675F">
        <w:rPr>
          <w:rFonts w:asciiTheme="minorHAnsi" w:eastAsia="Century Gothic" w:hAnsiTheme="minorHAnsi" w:cstheme="minorHAnsi"/>
          <w:spacing w:val="3"/>
          <w:sz w:val="22"/>
          <w:szCs w:val="22"/>
        </w:rPr>
        <w:t>r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s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tan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d</w:t>
      </w:r>
      <w:r w:rsidRPr="006A675F">
        <w:rPr>
          <w:rFonts w:asciiTheme="minorHAnsi" w:eastAsia="Century Gothic" w:hAnsiTheme="minorHAnsi" w:cstheme="minorHAnsi"/>
          <w:spacing w:val="-11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6A675F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na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re</w:t>
      </w:r>
      <w:r w:rsidRPr="006A675F">
        <w:rPr>
          <w:rFonts w:asciiTheme="minorHAnsi" w:eastAsia="Century Gothic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f</w:t>
      </w:r>
      <w:r w:rsidRPr="006A675F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6A675F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in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s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u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Century Gothic" w:hAnsiTheme="minorHAnsi" w:cstheme="minorHAnsi"/>
          <w:spacing w:val="-3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n</w:t>
      </w:r>
      <w:r w:rsidRPr="006A675F">
        <w:rPr>
          <w:rFonts w:asciiTheme="minorHAnsi" w:eastAsia="Century Gothic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w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h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h</w:t>
      </w:r>
      <w:r w:rsidRPr="006A675F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-1"/>
          <w:sz w:val="22"/>
          <w:szCs w:val="22"/>
        </w:rPr>
        <w:t>yo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u</w:t>
      </w:r>
      <w:r w:rsidRPr="006A675F">
        <w:rPr>
          <w:rFonts w:asciiTheme="minorHAnsi" w:eastAsia="Century Gothic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entury Gothic" w:hAnsiTheme="minorHAnsi" w:cstheme="minorHAnsi"/>
          <w:spacing w:val="2"/>
          <w:sz w:val="22"/>
          <w:szCs w:val="22"/>
        </w:rPr>
        <w:t>r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e</w:t>
      </w:r>
      <w:r w:rsidRPr="006A675F">
        <w:rPr>
          <w:rFonts w:asciiTheme="minorHAnsi" w:eastAsia="Century Gothic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>applyin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g.</w:t>
      </w:r>
    </w:p>
    <w:p w14:paraId="3416A5E2" w14:textId="77777777" w:rsidR="00F27E90" w:rsidRPr="006A675F" w:rsidRDefault="00DE473F" w:rsidP="006A675F">
      <w:pPr>
        <w:spacing w:before="38"/>
        <w:ind w:left="1112"/>
        <w:rPr>
          <w:rFonts w:asciiTheme="minorHAnsi" w:eastAsia="Century Gothic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S</w:t>
      </w:r>
      <w:r w:rsidRPr="006A675F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h</w:t>
      </w:r>
      <w:r w:rsidRPr="006A675F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position w:val="-1"/>
          <w:sz w:val="22"/>
          <w:szCs w:val="22"/>
        </w:rPr>
        <w:t>w</w:t>
      </w:r>
      <w:r w:rsidRPr="006A675F">
        <w:rPr>
          <w:rFonts w:asciiTheme="minorHAnsi" w:eastAsia="Century Gothic" w:hAnsiTheme="minorHAnsi" w:cstheme="minorHAnsi"/>
          <w:spacing w:val="-3"/>
          <w:position w:val="-1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position w:val="-1"/>
          <w:sz w:val="22"/>
          <w:szCs w:val="22"/>
        </w:rPr>
        <w:t>e</w:t>
      </w:r>
      <w:r w:rsidRPr="006A675F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n</w:t>
      </w:r>
      <w:r w:rsidRPr="006A675F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h</w:t>
      </w:r>
      <w:r w:rsidRPr="006A675F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u</w:t>
      </w:r>
      <w:r w:rsidRPr="006A675F">
        <w:rPr>
          <w:rFonts w:asciiTheme="minorHAnsi" w:eastAsia="Century Gothic" w:hAnsiTheme="minorHAnsi" w:cstheme="minorHAnsi"/>
          <w:position w:val="-1"/>
          <w:sz w:val="22"/>
          <w:szCs w:val="22"/>
        </w:rPr>
        <w:t>si</w:t>
      </w:r>
      <w:r w:rsidRPr="006A675F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a</w:t>
      </w:r>
      <w:r w:rsidRPr="006A675F">
        <w:rPr>
          <w:rFonts w:asciiTheme="minorHAnsi" w:eastAsia="Century Gothic" w:hAnsiTheme="minorHAnsi" w:cstheme="minorHAnsi"/>
          <w:position w:val="-1"/>
          <w:sz w:val="22"/>
          <w:szCs w:val="22"/>
        </w:rPr>
        <w:t>sm</w:t>
      </w:r>
      <w:r w:rsidRPr="006A675F">
        <w:rPr>
          <w:rFonts w:asciiTheme="minorHAnsi" w:eastAsia="Century Gothic" w:hAnsiTheme="minorHAnsi" w:cstheme="minorHAnsi"/>
          <w:spacing w:val="-11"/>
          <w:position w:val="-1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position w:val="-1"/>
          <w:sz w:val="22"/>
          <w:szCs w:val="22"/>
        </w:rPr>
        <w:t>f</w:t>
      </w:r>
      <w:r w:rsidRPr="006A675F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position w:val="-1"/>
          <w:sz w:val="22"/>
          <w:szCs w:val="22"/>
        </w:rPr>
        <w:t>r</w:t>
      </w:r>
      <w:r w:rsidRPr="006A675F">
        <w:rPr>
          <w:rFonts w:asciiTheme="minorHAnsi" w:eastAsia="Century Gothic" w:hAnsiTheme="minorHAnsi" w:cstheme="minorHAnsi"/>
          <w:spacing w:val="-3"/>
          <w:position w:val="-1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h</w:t>
      </w:r>
      <w:r w:rsidRPr="006A675F">
        <w:rPr>
          <w:rFonts w:asciiTheme="minorHAnsi" w:eastAsia="Century Gothic" w:hAnsiTheme="minorHAnsi" w:cstheme="minorHAnsi"/>
          <w:position w:val="-1"/>
          <w:sz w:val="22"/>
          <w:szCs w:val="22"/>
        </w:rPr>
        <w:t>e</w:t>
      </w:r>
      <w:r w:rsidRPr="006A675F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p</w:t>
      </w:r>
      <w:r w:rsidRPr="006A675F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position w:val="-1"/>
          <w:sz w:val="22"/>
          <w:szCs w:val="22"/>
        </w:rPr>
        <w:t>si</w:t>
      </w:r>
      <w:r w:rsidRPr="006A675F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i</w:t>
      </w:r>
      <w:r w:rsidRPr="006A675F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position w:val="-1"/>
          <w:sz w:val="22"/>
          <w:szCs w:val="22"/>
        </w:rPr>
        <w:t>n</w:t>
      </w:r>
      <w:r w:rsidRPr="006A675F">
        <w:rPr>
          <w:rFonts w:asciiTheme="minorHAnsi" w:eastAsia="Century Gothic" w:hAnsiTheme="minorHAnsi" w:cstheme="minorHAnsi"/>
          <w:spacing w:val="-6"/>
          <w:position w:val="-1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an</w:t>
      </w:r>
      <w:r w:rsidRPr="006A675F">
        <w:rPr>
          <w:rFonts w:asciiTheme="minorHAnsi" w:eastAsia="Century Gothic" w:hAnsiTheme="minorHAnsi" w:cstheme="minorHAnsi"/>
          <w:position w:val="-1"/>
          <w:sz w:val="22"/>
          <w:szCs w:val="22"/>
        </w:rPr>
        <w:t>d</w:t>
      </w:r>
      <w:r w:rsidRPr="006A675F">
        <w:rPr>
          <w:rFonts w:asciiTheme="minorHAnsi" w:eastAsia="Century Gothic" w:hAnsiTheme="minorHAnsi" w:cstheme="minorHAnsi"/>
          <w:spacing w:val="-4"/>
          <w:position w:val="-1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position w:val="-1"/>
          <w:sz w:val="22"/>
          <w:szCs w:val="22"/>
        </w:rPr>
        <w:t>e</w:t>
      </w:r>
      <w:r w:rsidRPr="006A675F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xplai</w:t>
      </w:r>
      <w:r w:rsidRPr="006A675F">
        <w:rPr>
          <w:rFonts w:asciiTheme="minorHAnsi" w:eastAsia="Century Gothic" w:hAnsiTheme="minorHAnsi" w:cstheme="minorHAnsi"/>
          <w:position w:val="-1"/>
          <w:sz w:val="22"/>
          <w:szCs w:val="22"/>
        </w:rPr>
        <w:t>n</w:t>
      </w:r>
      <w:r w:rsidRPr="006A675F">
        <w:rPr>
          <w:rFonts w:asciiTheme="minorHAnsi" w:eastAsia="Century Gothic" w:hAnsiTheme="minorHAnsi" w:cstheme="minorHAnsi"/>
          <w:spacing w:val="-9"/>
          <w:position w:val="-1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w</w:t>
      </w:r>
      <w:r w:rsidRPr="006A675F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h</w:t>
      </w:r>
      <w:r w:rsidRPr="006A675F">
        <w:rPr>
          <w:rFonts w:asciiTheme="minorHAnsi" w:eastAsia="Century Gothic" w:hAnsiTheme="minorHAnsi" w:cstheme="minorHAnsi"/>
          <w:position w:val="-1"/>
          <w:sz w:val="22"/>
          <w:szCs w:val="22"/>
        </w:rPr>
        <w:t>y</w:t>
      </w:r>
      <w:r w:rsidRPr="006A675F">
        <w:rPr>
          <w:rFonts w:asciiTheme="minorHAnsi" w:eastAsia="Century Gothic" w:hAnsiTheme="minorHAnsi" w:cstheme="minorHAnsi"/>
          <w:spacing w:val="-5"/>
          <w:position w:val="-1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>y</w:t>
      </w:r>
      <w:r w:rsidRPr="006A675F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o</w:t>
      </w:r>
      <w:r w:rsidRPr="006A675F">
        <w:rPr>
          <w:rFonts w:asciiTheme="minorHAnsi" w:eastAsia="Century Gothic" w:hAnsiTheme="minorHAnsi" w:cstheme="minorHAnsi"/>
          <w:position w:val="-1"/>
          <w:sz w:val="22"/>
          <w:szCs w:val="22"/>
        </w:rPr>
        <w:t>u</w:t>
      </w:r>
      <w:r w:rsidRPr="006A675F">
        <w:rPr>
          <w:rFonts w:asciiTheme="minorHAnsi" w:eastAsia="Century Gothic" w:hAnsiTheme="minorHAnsi" w:cstheme="minorHAnsi"/>
          <w:spacing w:val="-5"/>
          <w:position w:val="-1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a</w:t>
      </w:r>
      <w:r w:rsidRPr="006A675F">
        <w:rPr>
          <w:rFonts w:asciiTheme="minorHAnsi" w:eastAsia="Century Gothic" w:hAnsiTheme="minorHAnsi" w:cstheme="minorHAnsi"/>
          <w:position w:val="-1"/>
          <w:sz w:val="22"/>
          <w:szCs w:val="22"/>
        </w:rPr>
        <w:t>re</w:t>
      </w:r>
      <w:r w:rsidRPr="006A675F">
        <w:rPr>
          <w:rFonts w:asciiTheme="minorHAnsi" w:eastAsia="Century Gothic" w:hAnsiTheme="minorHAnsi" w:cstheme="minorHAnsi"/>
          <w:spacing w:val="-3"/>
          <w:position w:val="-1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in</w:t>
      </w:r>
      <w:r w:rsidRPr="006A675F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position w:val="-1"/>
          <w:sz w:val="22"/>
          <w:szCs w:val="22"/>
        </w:rPr>
        <w:t>eres</w:t>
      </w:r>
      <w:r w:rsidRPr="006A675F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position w:val="-1"/>
          <w:sz w:val="22"/>
          <w:szCs w:val="22"/>
        </w:rPr>
        <w:t>ed</w:t>
      </w:r>
      <w:r w:rsidRPr="006A675F">
        <w:rPr>
          <w:rFonts w:asciiTheme="minorHAnsi" w:eastAsia="Century Gothic" w:hAnsiTheme="minorHAnsi" w:cstheme="minorHAnsi"/>
          <w:spacing w:val="-10"/>
          <w:position w:val="-1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i</w:t>
      </w:r>
      <w:r w:rsidRPr="006A675F">
        <w:rPr>
          <w:rFonts w:asciiTheme="minorHAnsi" w:eastAsia="Century Gothic" w:hAnsiTheme="minorHAnsi" w:cstheme="minorHAnsi"/>
          <w:position w:val="-1"/>
          <w:sz w:val="22"/>
          <w:szCs w:val="22"/>
        </w:rPr>
        <w:t>n</w:t>
      </w:r>
      <w:r w:rsidRPr="006A675F">
        <w:rPr>
          <w:rFonts w:asciiTheme="minorHAnsi" w:eastAsia="Century Gothic" w:hAnsiTheme="minorHAnsi" w:cstheme="minorHAnsi"/>
          <w:spacing w:val="-1"/>
          <w:position w:val="-1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pacing w:val="2"/>
          <w:position w:val="-1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position w:val="-1"/>
          <w:sz w:val="22"/>
          <w:szCs w:val="22"/>
        </w:rPr>
        <w:t>e</w:t>
      </w:r>
      <w:r w:rsidRPr="006A675F">
        <w:rPr>
          <w:rFonts w:asciiTheme="minorHAnsi" w:eastAsia="Century Gothic" w:hAnsiTheme="minorHAnsi" w:cstheme="minorHAnsi"/>
          <w:spacing w:val="-2"/>
          <w:position w:val="-1"/>
          <w:sz w:val="22"/>
          <w:szCs w:val="22"/>
        </w:rPr>
        <w:t>a</w:t>
      </w:r>
      <w:r w:rsidRPr="006A675F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chin</w:t>
      </w:r>
      <w:r w:rsidRPr="006A675F">
        <w:rPr>
          <w:rFonts w:asciiTheme="minorHAnsi" w:eastAsia="Century Gothic" w:hAnsiTheme="minorHAnsi" w:cstheme="minorHAnsi"/>
          <w:position w:val="-1"/>
          <w:sz w:val="22"/>
          <w:szCs w:val="22"/>
        </w:rPr>
        <w:t>g</w:t>
      </w:r>
      <w:r w:rsidRPr="006A675F">
        <w:rPr>
          <w:rFonts w:asciiTheme="minorHAnsi" w:eastAsia="Century Gothic" w:hAnsiTheme="minorHAnsi" w:cstheme="minorHAnsi"/>
          <w:spacing w:val="-9"/>
          <w:position w:val="-1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position w:val="-1"/>
          <w:sz w:val="22"/>
          <w:szCs w:val="22"/>
        </w:rPr>
        <w:t>t</w:t>
      </w:r>
      <w:r w:rsidRPr="006A675F">
        <w:rPr>
          <w:rFonts w:asciiTheme="minorHAnsi" w:eastAsia="Century Gothic" w:hAnsiTheme="minorHAnsi" w:cstheme="minorHAnsi"/>
          <w:spacing w:val="1"/>
          <w:position w:val="-1"/>
          <w:sz w:val="22"/>
          <w:szCs w:val="22"/>
        </w:rPr>
        <w:t>h</w:t>
      </w:r>
      <w:r w:rsidRPr="006A675F">
        <w:rPr>
          <w:rFonts w:asciiTheme="minorHAnsi" w:eastAsia="Century Gothic" w:hAnsiTheme="minorHAnsi" w:cstheme="minorHAnsi"/>
          <w:position w:val="-1"/>
          <w:sz w:val="22"/>
          <w:szCs w:val="22"/>
        </w:rPr>
        <w:t>ere.</w:t>
      </w:r>
    </w:p>
    <w:p w14:paraId="63E6AF9B" w14:textId="77777777" w:rsidR="00F27E90" w:rsidRPr="006A675F" w:rsidRDefault="00F27E90" w:rsidP="006A675F">
      <w:pPr>
        <w:rPr>
          <w:rFonts w:asciiTheme="minorHAnsi" w:hAnsiTheme="minorHAnsi" w:cstheme="minorHAnsi"/>
          <w:sz w:val="22"/>
          <w:szCs w:val="22"/>
        </w:rPr>
      </w:pPr>
    </w:p>
    <w:p w14:paraId="23EBCBB7" w14:textId="77777777" w:rsidR="00F27E90" w:rsidRPr="006A675F" w:rsidRDefault="00F27E90" w:rsidP="006A675F">
      <w:pPr>
        <w:rPr>
          <w:rFonts w:asciiTheme="minorHAnsi" w:hAnsiTheme="minorHAnsi" w:cstheme="minorHAnsi"/>
          <w:sz w:val="22"/>
          <w:szCs w:val="22"/>
        </w:rPr>
      </w:pPr>
    </w:p>
    <w:p w14:paraId="27F2EF5E" w14:textId="77777777" w:rsidR="00F27E90" w:rsidRPr="006A675F" w:rsidRDefault="00F27E90" w:rsidP="006A675F">
      <w:pPr>
        <w:rPr>
          <w:rFonts w:asciiTheme="minorHAnsi" w:hAnsiTheme="minorHAnsi" w:cstheme="minorHAnsi"/>
          <w:sz w:val="22"/>
          <w:szCs w:val="22"/>
        </w:rPr>
      </w:pPr>
    </w:p>
    <w:p w14:paraId="2DD5B25B" w14:textId="77777777" w:rsidR="00F27E90" w:rsidRPr="006A675F" w:rsidRDefault="00F27E90" w:rsidP="006A675F">
      <w:pPr>
        <w:rPr>
          <w:rFonts w:asciiTheme="minorHAnsi" w:hAnsiTheme="minorHAnsi" w:cstheme="minorHAnsi"/>
          <w:sz w:val="22"/>
          <w:szCs w:val="22"/>
        </w:rPr>
      </w:pPr>
    </w:p>
    <w:p w14:paraId="7A28124A" w14:textId="77777777" w:rsidR="00F27E90" w:rsidRPr="006A675F" w:rsidRDefault="00F27E90" w:rsidP="006A675F">
      <w:pPr>
        <w:rPr>
          <w:rFonts w:asciiTheme="minorHAnsi" w:hAnsiTheme="minorHAnsi" w:cstheme="minorHAnsi"/>
          <w:sz w:val="22"/>
          <w:szCs w:val="22"/>
        </w:rPr>
      </w:pPr>
    </w:p>
    <w:p w14:paraId="6E529ACA" w14:textId="77777777" w:rsidR="00F27E90" w:rsidRPr="006A675F" w:rsidRDefault="00F27E90" w:rsidP="006A675F">
      <w:pPr>
        <w:rPr>
          <w:rFonts w:asciiTheme="minorHAnsi" w:hAnsiTheme="minorHAnsi" w:cstheme="minorHAnsi"/>
          <w:sz w:val="22"/>
          <w:szCs w:val="22"/>
        </w:rPr>
      </w:pPr>
    </w:p>
    <w:p w14:paraId="72092599" w14:textId="77777777" w:rsidR="00F27E90" w:rsidRPr="006A675F" w:rsidRDefault="00F27E90" w:rsidP="006A675F">
      <w:pPr>
        <w:rPr>
          <w:rFonts w:asciiTheme="minorHAnsi" w:hAnsiTheme="minorHAnsi" w:cstheme="minorHAnsi"/>
          <w:sz w:val="22"/>
          <w:szCs w:val="22"/>
        </w:rPr>
      </w:pPr>
    </w:p>
    <w:p w14:paraId="63F46646" w14:textId="77777777" w:rsidR="00F27E90" w:rsidRPr="006A675F" w:rsidRDefault="00F27E90" w:rsidP="006A675F">
      <w:pPr>
        <w:rPr>
          <w:rFonts w:asciiTheme="minorHAnsi" w:hAnsiTheme="minorHAnsi" w:cstheme="minorHAnsi"/>
          <w:sz w:val="22"/>
          <w:szCs w:val="22"/>
        </w:rPr>
      </w:pPr>
    </w:p>
    <w:p w14:paraId="320489D6" w14:textId="77777777" w:rsidR="00F27E90" w:rsidRPr="006A675F" w:rsidRDefault="00F27E90" w:rsidP="006A675F">
      <w:pPr>
        <w:rPr>
          <w:rFonts w:asciiTheme="minorHAnsi" w:hAnsiTheme="minorHAnsi" w:cstheme="minorHAnsi"/>
          <w:sz w:val="22"/>
          <w:szCs w:val="22"/>
        </w:rPr>
      </w:pPr>
    </w:p>
    <w:p w14:paraId="73289AA0" w14:textId="77777777" w:rsidR="00F27E90" w:rsidRPr="006A675F" w:rsidRDefault="00F27E90" w:rsidP="006A675F">
      <w:pPr>
        <w:rPr>
          <w:rFonts w:asciiTheme="minorHAnsi" w:hAnsiTheme="minorHAnsi" w:cstheme="minorHAnsi"/>
          <w:sz w:val="22"/>
          <w:szCs w:val="22"/>
        </w:rPr>
      </w:pPr>
    </w:p>
    <w:p w14:paraId="77C0DBB1" w14:textId="77777777" w:rsidR="00F27E90" w:rsidRPr="006A675F" w:rsidRDefault="00F27E90" w:rsidP="006A675F">
      <w:pPr>
        <w:rPr>
          <w:rFonts w:asciiTheme="minorHAnsi" w:hAnsiTheme="minorHAnsi" w:cstheme="minorHAnsi"/>
          <w:sz w:val="22"/>
          <w:szCs w:val="22"/>
        </w:rPr>
      </w:pPr>
    </w:p>
    <w:p w14:paraId="3CB900F9" w14:textId="77777777" w:rsidR="00F27E90" w:rsidRPr="006A675F" w:rsidRDefault="00F27E90" w:rsidP="006A675F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20672B0C" w14:textId="77777777" w:rsidR="00F27E90" w:rsidRPr="006A675F" w:rsidRDefault="00DE473F" w:rsidP="006A675F">
      <w:pPr>
        <w:spacing w:before="36"/>
        <w:ind w:left="3733" w:right="4885"/>
        <w:jc w:val="center"/>
        <w:rPr>
          <w:rFonts w:asciiTheme="minorHAnsi" w:eastAsia="Trebuchet MS" w:hAnsiTheme="minorHAnsi" w:cstheme="minorHAnsi"/>
          <w:sz w:val="22"/>
          <w:szCs w:val="22"/>
        </w:rPr>
      </w:pPr>
      <w:r w:rsidRPr="006A675F">
        <w:rPr>
          <w:rFonts w:asciiTheme="minorHAnsi" w:hAnsiTheme="minorHAnsi" w:cstheme="minorHAnsi"/>
          <w:sz w:val="22"/>
          <w:szCs w:val="22"/>
        </w:rPr>
        <w:pict w14:anchorId="5B91FDFA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335.05pt;margin-top:-17.4pt;width:240.95pt;height:29.4pt;z-index:-251659776;mso-position-horizontal-relative:page" filled="f" stroked="f">
            <v:textbox inset="0,0,0,0">
              <w:txbxContent>
                <w:p w14:paraId="7FB17116" w14:textId="77777777" w:rsidR="00F27E90" w:rsidRDefault="00F27E90">
                  <w:pPr>
                    <w:spacing w:before="4" w:line="180" w:lineRule="exact"/>
                    <w:rPr>
                      <w:sz w:val="18"/>
                      <w:szCs w:val="18"/>
                    </w:rPr>
                  </w:pPr>
                </w:p>
                <w:p w14:paraId="554C4736" w14:textId="77777777" w:rsidR="00F27E90" w:rsidRDefault="00F27E90">
                  <w:pPr>
                    <w:spacing w:line="200" w:lineRule="exact"/>
                  </w:pPr>
                </w:p>
                <w:p w14:paraId="6A54C3F2" w14:textId="77777777" w:rsidR="00F27E90" w:rsidRDefault="00DE473F">
                  <w:pPr>
                    <w:spacing w:line="200" w:lineRule="exact"/>
                    <w:rPr>
                      <w:rFonts w:ascii="Trebuchet MS" w:eastAsia="Trebuchet MS" w:hAnsi="Trebuchet MS" w:cs="Trebuchet MS"/>
                      <w:sz w:val="18"/>
                      <w:szCs w:val="18"/>
                    </w:rPr>
                  </w:pPr>
                  <w:hyperlink r:id="rId8">
                    <w:r>
                      <w:rPr>
                        <w:rFonts w:ascii="Trebuchet MS" w:eastAsia="Trebuchet MS" w:hAnsi="Trebuchet MS" w:cs="Trebuchet MS"/>
                        <w:color w:val="666666"/>
                        <w:spacing w:val="3"/>
                        <w:position w:val="-1"/>
                        <w:sz w:val="18"/>
                        <w:szCs w:val="18"/>
                      </w:rPr>
                      <w:t>@</w:t>
                    </w:r>
                    <w:r>
                      <w:rPr>
                        <w:rFonts w:ascii="Trebuchet MS" w:eastAsia="Trebuchet MS" w:hAnsi="Trebuchet MS" w:cs="Trebuchet MS"/>
                        <w:color w:val="666666"/>
                        <w:spacing w:val="-1"/>
                        <w:position w:val="-1"/>
                        <w:sz w:val="18"/>
                        <w:szCs w:val="18"/>
                      </w:rPr>
                      <w:t>i</w:t>
                    </w:r>
                    <w:r>
                      <w:rPr>
                        <w:rFonts w:ascii="Trebuchet MS" w:eastAsia="Trebuchet MS" w:hAnsi="Trebuchet MS" w:cs="Trebuchet MS"/>
                        <w:color w:val="666666"/>
                        <w:position w:val="-1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Trebuchet MS" w:eastAsia="Trebuchet MS" w:hAnsi="Trebuchet MS" w:cs="Trebuchet MS"/>
                        <w:color w:val="666666"/>
                        <w:spacing w:val="-1"/>
                        <w:position w:val="-1"/>
                        <w:sz w:val="18"/>
                        <w:szCs w:val="18"/>
                      </w:rPr>
                      <w:t>li</w:t>
                    </w:r>
                    <w:r>
                      <w:rPr>
                        <w:rFonts w:ascii="Trebuchet MS" w:eastAsia="Trebuchet MS" w:hAnsi="Trebuchet MS" w:cs="Trebuchet MS"/>
                        <w:color w:val="666666"/>
                        <w:position w:val="-1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Trebuchet MS" w:eastAsia="Trebuchet MS" w:hAnsi="Trebuchet MS" w:cs="Trebuchet MS"/>
                        <w:color w:val="666666"/>
                        <w:spacing w:val="2"/>
                        <w:position w:val="-1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Trebuchet MS" w:eastAsia="Trebuchet MS" w:hAnsi="Trebuchet MS" w:cs="Trebuchet MS"/>
                        <w:color w:val="666666"/>
                        <w:spacing w:val="-1"/>
                        <w:position w:val="-1"/>
                        <w:sz w:val="18"/>
                        <w:szCs w:val="18"/>
                      </w:rPr>
                      <w:t>is</w:t>
                    </w:r>
                    <w:r>
                      <w:rPr>
                        <w:rFonts w:ascii="Trebuchet MS" w:eastAsia="Trebuchet MS" w:hAnsi="Trebuchet MS" w:cs="Trebuchet MS"/>
                        <w:color w:val="666666"/>
                        <w:spacing w:val="1"/>
                        <w:position w:val="-1"/>
                        <w:sz w:val="18"/>
                        <w:szCs w:val="18"/>
                      </w:rPr>
                      <w:t>.</w:t>
                    </w:r>
                    <w:r>
                      <w:rPr>
                        <w:rFonts w:ascii="Trebuchet MS" w:eastAsia="Trebuchet MS" w:hAnsi="Trebuchet MS" w:cs="Trebuchet MS"/>
                        <w:color w:val="666666"/>
                        <w:position w:val="-1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Trebuchet MS" w:eastAsia="Trebuchet MS" w:hAnsi="Trebuchet MS" w:cs="Trebuchet MS"/>
                        <w:color w:val="666666"/>
                        <w:spacing w:val="1"/>
                        <w:position w:val="-1"/>
                        <w:sz w:val="18"/>
                        <w:szCs w:val="18"/>
                      </w:rPr>
                      <w:t>d</w:t>
                    </w:r>
                    <w:r>
                      <w:rPr>
                        <w:rFonts w:ascii="Trebuchet MS" w:eastAsia="Trebuchet MS" w:hAnsi="Trebuchet MS" w:cs="Trebuchet MS"/>
                        <w:color w:val="666666"/>
                        <w:position w:val="-1"/>
                        <w:sz w:val="18"/>
                        <w:szCs w:val="18"/>
                      </w:rPr>
                      <w:t>u</w:t>
                    </w:r>
                  </w:hyperlink>
                  <w:r>
                    <w:rPr>
                      <w:rFonts w:ascii="Trebuchet MS" w:eastAsia="Trebuchet MS" w:hAnsi="Trebuchet MS" w:cs="Trebuchet MS"/>
                      <w:color w:val="666666"/>
                      <w:spacing w:val="1"/>
                      <w:position w:val="-1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Trebuchet MS" w:eastAsia="Trebuchet MS" w:hAnsi="Trebuchet MS" w:cs="Trebuchet MS"/>
                      <w:color w:val="666666"/>
                      <w:position w:val="-1"/>
                      <w:sz w:val="18"/>
                      <w:szCs w:val="18"/>
                    </w:rPr>
                    <w:t xml:space="preserve">| </w:t>
                  </w:r>
                  <w:r>
                    <w:rPr>
                      <w:rFonts w:ascii="Trebuchet MS" w:eastAsia="Trebuchet MS" w:hAnsi="Trebuchet MS" w:cs="Trebuchet MS"/>
                      <w:color w:val="666666"/>
                      <w:spacing w:val="1"/>
                      <w:position w:val="-1"/>
                      <w:sz w:val="18"/>
                      <w:szCs w:val="18"/>
                    </w:rPr>
                    <w:t>g</w:t>
                  </w:r>
                  <w:r>
                    <w:rPr>
                      <w:rFonts w:ascii="Trebuchet MS" w:eastAsia="Trebuchet MS" w:hAnsi="Trebuchet MS" w:cs="Trebuchet MS"/>
                      <w:color w:val="666666"/>
                      <w:position w:val="-1"/>
                      <w:sz w:val="18"/>
                      <w:szCs w:val="18"/>
                    </w:rPr>
                    <w:t>r</w:t>
                  </w:r>
                  <w:r>
                    <w:rPr>
                      <w:rFonts w:ascii="Trebuchet MS" w:eastAsia="Trebuchet MS" w:hAnsi="Trebuchet MS" w:cs="Trebuchet MS"/>
                      <w:color w:val="666666"/>
                      <w:spacing w:val="-1"/>
                      <w:position w:val="-1"/>
                      <w:sz w:val="18"/>
                      <w:szCs w:val="18"/>
                    </w:rPr>
                    <w:t>a</w:t>
                  </w:r>
                  <w:r>
                    <w:rPr>
                      <w:rFonts w:ascii="Trebuchet MS" w:eastAsia="Trebuchet MS" w:hAnsi="Trebuchet MS" w:cs="Trebuchet MS"/>
                      <w:color w:val="666666"/>
                      <w:position w:val="-1"/>
                      <w:sz w:val="18"/>
                      <w:szCs w:val="18"/>
                    </w:rPr>
                    <w:t>d</w:t>
                  </w:r>
                  <w:r>
                    <w:rPr>
                      <w:rFonts w:ascii="Trebuchet MS" w:eastAsia="Trebuchet MS" w:hAnsi="Trebuchet MS" w:cs="Trebuchet MS"/>
                      <w:color w:val="666666"/>
                      <w:spacing w:val="1"/>
                      <w:position w:val="-1"/>
                      <w:sz w:val="18"/>
                      <w:szCs w:val="18"/>
                    </w:rPr>
                    <w:t>.</w:t>
                  </w:r>
                  <w:r>
                    <w:rPr>
                      <w:rFonts w:ascii="Trebuchet MS" w:eastAsia="Trebuchet MS" w:hAnsi="Trebuchet MS" w:cs="Trebuchet MS"/>
                      <w:color w:val="666666"/>
                      <w:spacing w:val="-1"/>
                      <w:position w:val="-1"/>
                      <w:sz w:val="18"/>
                      <w:szCs w:val="18"/>
                    </w:rPr>
                    <w:t>i</w:t>
                  </w:r>
                  <w:r>
                    <w:rPr>
                      <w:rFonts w:ascii="Trebuchet MS" w:eastAsia="Trebuchet MS" w:hAnsi="Trebuchet MS" w:cs="Trebuchet MS"/>
                      <w:color w:val="666666"/>
                      <w:position w:val="-1"/>
                      <w:sz w:val="18"/>
                      <w:szCs w:val="18"/>
                    </w:rPr>
                    <w:t>l</w:t>
                  </w:r>
                  <w:r>
                    <w:rPr>
                      <w:rFonts w:ascii="Trebuchet MS" w:eastAsia="Trebuchet MS" w:hAnsi="Trebuchet MS" w:cs="Trebuchet MS"/>
                      <w:color w:val="666666"/>
                      <w:spacing w:val="-1"/>
                      <w:position w:val="-1"/>
                      <w:sz w:val="18"/>
                      <w:szCs w:val="18"/>
                    </w:rPr>
                    <w:t>li</w:t>
                  </w:r>
                  <w:r>
                    <w:rPr>
                      <w:rFonts w:ascii="Trebuchet MS" w:eastAsia="Trebuchet MS" w:hAnsi="Trebuchet MS" w:cs="Trebuchet MS"/>
                      <w:color w:val="666666"/>
                      <w:position w:val="-1"/>
                      <w:sz w:val="18"/>
                      <w:szCs w:val="18"/>
                    </w:rPr>
                    <w:t>no</w:t>
                  </w:r>
                  <w:r>
                    <w:rPr>
                      <w:rFonts w:ascii="Trebuchet MS" w:eastAsia="Trebuchet MS" w:hAnsi="Trebuchet MS" w:cs="Trebuchet MS"/>
                      <w:color w:val="666666"/>
                      <w:spacing w:val="-1"/>
                      <w:position w:val="-1"/>
                      <w:sz w:val="18"/>
                      <w:szCs w:val="18"/>
                    </w:rPr>
                    <w:t>is</w:t>
                  </w:r>
                  <w:r>
                    <w:rPr>
                      <w:rFonts w:ascii="Trebuchet MS" w:eastAsia="Trebuchet MS" w:hAnsi="Trebuchet MS" w:cs="Trebuchet MS"/>
                      <w:color w:val="666666"/>
                      <w:spacing w:val="1"/>
                      <w:position w:val="-1"/>
                      <w:sz w:val="18"/>
                      <w:szCs w:val="18"/>
                    </w:rPr>
                    <w:t>.</w:t>
                  </w:r>
                  <w:r>
                    <w:rPr>
                      <w:rFonts w:ascii="Trebuchet MS" w:eastAsia="Trebuchet MS" w:hAnsi="Trebuchet MS" w:cs="Trebuchet MS"/>
                      <w:color w:val="666666"/>
                      <w:position w:val="-1"/>
                      <w:sz w:val="18"/>
                      <w:szCs w:val="18"/>
                    </w:rPr>
                    <w:t>e</w:t>
                  </w:r>
                  <w:r>
                    <w:rPr>
                      <w:rFonts w:ascii="Trebuchet MS" w:eastAsia="Trebuchet MS" w:hAnsi="Trebuchet MS" w:cs="Trebuchet MS"/>
                      <w:color w:val="666666"/>
                      <w:spacing w:val="1"/>
                      <w:position w:val="-1"/>
                      <w:sz w:val="18"/>
                      <w:szCs w:val="18"/>
                    </w:rPr>
                    <w:t>d</w:t>
                  </w:r>
                  <w:r>
                    <w:rPr>
                      <w:rFonts w:ascii="Trebuchet MS" w:eastAsia="Trebuchet MS" w:hAnsi="Trebuchet MS" w:cs="Trebuchet MS"/>
                      <w:color w:val="666666"/>
                      <w:spacing w:val="2"/>
                      <w:position w:val="-1"/>
                      <w:sz w:val="18"/>
                      <w:szCs w:val="18"/>
                    </w:rPr>
                    <w:t>u</w:t>
                  </w:r>
                  <w:r>
                    <w:rPr>
                      <w:rFonts w:ascii="Trebuchet MS" w:eastAsia="Trebuchet MS" w:hAnsi="Trebuchet MS" w:cs="Trebuchet MS"/>
                      <w:color w:val="666666"/>
                      <w:spacing w:val="-1"/>
                      <w:position w:val="-1"/>
                      <w:sz w:val="18"/>
                      <w:szCs w:val="18"/>
                    </w:rPr>
                    <w:t>/</w:t>
                  </w:r>
                  <w:r>
                    <w:rPr>
                      <w:rFonts w:ascii="Trebuchet MS" w:eastAsia="Trebuchet MS" w:hAnsi="Trebuchet MS" w:cs="Trebuchet MS"/>
                      <w:color w:val="666666"/>
                      <w:position w:val="-1"/>
                      <w:sz w:val="18"/>
                      <w:szCs w:val="18"/>
                    </w:rPr>
                    <w:t>Ca</w:t>
                  </w:r>
                  <w:r>
                    <w:rPr>
                      <w:rFonts w:ascii="Trebuchet MS" w:eastAsia="Trebuchet MS" w:hAnsi="Trebuchet MS" w:cs="Trebuchet MS"/>
                      <w:color w:val="666666"/>
                      <w:spacing w:val="-1"/>
                      <w:position w:val="-1"/>
                      <w:sz w:val="18"/>
                      <w:szCs w:val="18"/>
                    </w:rPr>
                    <w:t>r</w:t>
                  </w:r>
                  <w:r>
                    <w:rPr>
                      <w:rFonts w:ascii="Trebuchet MS" w:eastAsia="Trebuchet MS" w:hAnsi="Trebuchet MS" w:cs="Trebuchet MS"/>
                      <w:color w:val="666666"/>
                      <w:position w:val="-1"/>
                      <w:sz w:val="18"/>
                      <w:szCs w:val="18"/>
                    </w:rPr>
                    <w:t>eerDevel</w:t>
                  </w:r>
                  <w:r>
                    <w:rPr>
                      <w:rFonts w:ascii="Trebuchet MS" w:eastAsia="Trebuchet MS" w:hAnsi="Trebuchet MS" w:cs="Trebuchet MS"/>
                      <w:color w:val="666666"/>
                      <w:spacing w:val="-1"/>
                      <w:position w:val="-1"/>
                      <w:sz w:val="18"/>
                      <w:szCs w:val="18"/>
                    </w:rPr>
                    <w:t>o</w:t>
                  </w:r>
                  <w:r>
                    <w:rPr>
                      <w:rFonts w:ascii="Trebuchet MS" w:eastAsia="Trebuchet MS" w:hAnsi="Trebuchet MS" w:cs="Trebuchet MS"/>
                      <w:color w:val="666666"/>
                      <w:position w:val="-1"/>
                      <w:sz w:val="18"/>
                      <w:szCs w:val="18"/>
                    </w:rPr>
                    <w:t>p</w:t>
                  </w:r>
                  <w:r>
                    <w:rPr>
                      <w:rFonts w:ascii="Trebuchet MS" w:eastAsia="Trebuchet MS" w:hAnsi="Trebuchet MS" w:cs="Trebuchet MS"/>
                      <w:color w:val="666666"/>
                      <w:spacing w:val="-1"/>
                      <w:position w:val="-1"/>
                      <w:sz w:val="18"/>
                      <w:szCs w:val="18"/>
                    </w:rPr>
                    <w:t>m</w:t>
                  </w:r>
                  <w:r>
                    <w:rPr>
                      <w:rFonts w:ascii="Trebuchet MS" w:eastAsia="Trebuchet MS" w:hAnsi="Trebuchet MS" w:cs="Trebuchet MS"/>
                      <w:color w:val="666666"/>
                      <w:position w:val="-1"/>
                      <w:sz w:val="18"/>
                      <w:szCs w:val="18"/>
                    </w:rPr>
                    <w:t>ent</w:t>
                  </w:r>
                </w:p>
              </w:txbxContent>
            </v:textbox>
            <w10:wrap anchorx="page"/>
          </v:shape>
        </w:pict>
      </w:r>
      <w:r w:rsidRPr="006A675F">
        <w:rPr>
          <w:rFonts w:asciiTheme="minorHAnsi" w:hAnsiTheme="minorHAnsi" w:cstheme="minorHAnsi"/>
          <w:sz w:val="22"/>
          <w:szCs w:val="22"/>
        </w:rPr>
        <w:pict w14:anchorId="0AC94B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336.25pt;margin-top:-17.4pt;width:239.75pt;height:26.9pt;z-index:-251658752;mso-position-horizontal-relative:page">
            <v:imagedata r:id="rId9" o:title=""/>
            <w10:wrap anchorx="page"/>
          </v:shape>
        </w:pict>
      </w:r>
      <w:r w:rsidRPr="006A675F">
        <w:rPr>
          <w:rFonts w:asciiTheme="minorHAnsi" w:eastAsia="Trebuchet MS" w:hAnsiTheme="minorHAnsi" w:cstheme="minorHAnsi"/>
          <w:color w:val="666666"/>
          <w:spacing w:val="-1"/>
          <w:position w:val="-1"/>
          <w:sz w:val="22"/>
          <w:szCs w:val="22"/>
        </w:rPr>
        <w:t>217</w:t>
      </w:r>
      <w:r w:rsidRPr="006A675F">
        <w:rPr>
          <w:rFonts w:asciiTheme="minorHAnsi" w:eastAsia="Trebuchet MS" w:hAnsiTheme="minorHAnsi" w:cstheme="minorHAnsi"/>
          <w:color w:val="666666"/>
          <w:spacing w:val="1"/>
          <w:position w:val="-1"/>
          <w:sz w:val="22"/>
          <w:szCs w:val="22"/>
        </w:rPr>
        <w:t>-</w:t>
      </w:r>
      <w:r w:rsidRPr="006A675F">
        <w:rPr>
          <w:rFonts w:asciiTheme="minorHAnsi" w:eastAsia="Trebuchet MS" w:hAnsiTheme="minorHAnsi" w:cstheme="minorHAnsi"/>
          <w:color w:val="666666"/>
          <w:spacing w:val="-1"/>
          <w:position w:val="-1"/>
          <w:sz w:val="22"/>
          <w:szCs w:val="22"/>
        </w:rPr>
        <w:t>3</w:t>
      </w:r>
      <w:r w:rsidRPr="006A675F">
        <w:rPr>
          <w:rFonts w:asciiTheme="minorHAnsi" w:eastAsia="Trebuchet MS" w:hAnsiTheme="minorHAnsi" w:cstheme="minorHAnsi"/>
          <w:color w:val="666666"/>
          <w:spacing w:val="1"/>
          <w:position w:val="-1"/>
          <w:sz w:val="22"/>
          <w:szCs w:val="22"/>
        </w:rPr>
        <w:t>3</w:t>
      </w:r>
      <w:r w:rsidRPr="006A675F">
        <w:rPr>
          <w:rFonts w:asciiTheme="minorHAnsi" w:eastAsia="Trebuchet MS" w:hAnsiTheme="minorHAnsi" w:cstheme="minorHAnsi"/>
          <w:color w:val="666666"/>
          <w:spacing w:val="-1"/>
          <w:position w:val="-1"/>
          <w:sz w:val="22"/>
          <w:szCs w:val="22"/>
        </w:rPr>
        <w:t>3</w:t>
      </w:r>
      <w:r w:rsidRPr="006A675F">
        <w:rPr>
          <w:rFonts w:asciiTheme="minorHAnsi" w:eastAsia="Trebuchet MS" w:hAnsiTheme="minorHAnsi" w:cstheme="minorHAnsi"/>
          <w:color w:val="666666"/>
          <w:spacing w:val="1"/>
          <w:position w:val="-1"/>
          <w:sz w:val="22"/>
          <w:szCs w:val="22"/>
        </w:rPr>
        <w:t>-</w:t>
      </w:r>
      <w:r w:rsidRPr="006A675F">
        <w:rPr>
          <w:rFonts w:asciiTheme="minorHAnsi" w:eastAsia="Trebuchet MS" w:hAnsiTheme="minorHAnsi" w:cstheme="minorHAnsi"/>
          <w:color w:val="666666"/>
          <w:spacing w:val="-1"/>
          <w:position w:val="-1"/>
          <w:sz w:val="22"/>
          <w:szCs w:val="22"/>
        </w:rPr>
        <w:t>461</w:t>
      </w:r>
      <w:r w:rsidRPr="006A675F">
        <w:rPr>
          <w:rFonts w:asciiTheme="minorHAnsi" w:eastAsia="Trebuchet MS" w:hAnsiTheme="minorHAnsi" w:cstheme="minorHAnsi"/>
          <w:color w:val="666666"/>
          <w:position w:val="-1"/>
          <w:sz w:val="22"/>
          <w:szCs w:val="22"/>
        </w:rPr>
        <w:t>0 | Gr</w:t>
      </w:r>
      <w:r w:rsidRPr="006A675F">
        <w:rPr>
          <w:rFonts w:asciiTheme="minorHAnsi" w:eastAsia="Trebuchet MS" w:hAnsiTheme="minorHAnsi" w:cstheme="minorHAnsi"/>
          <w:color w:val="666666"/>
          <w:spacing w:val="-1"/>
          <w:position w:val="-1"/>
          <w:sz w:val="22"/>
          <w:szCs w:val="22"/>
        </w:rPr>
        <w:t>a</w:t>
      </w:r>
      <w:r w:rsidRPr="006A675F">
        <w:rPr>
          <w:rFonts w:asciiTheme="minorHAnsi" w:eastAsia="Trebuchet MS" w:hAnsiTheme="minorHAnsi" w:cstheme="minorHAnsi"/>
          <w:color w:val="666666"/>
          <w:position w:val="-1"/>
          <w:sz w:val="22"/>
          <w:szCs w:val="22"/>
        </w:rPr>
        <w:t>dCa</w:t>
      </w:r>
      <w:r w:rsidRPr="006A675F">
        <w:rPr>
          <w:rFonts w:asciiTheme="minorHAnsi" w:eastAsia="Trebuchet MS" w:hAnsiTheme="minorHAnsi" w:cstheme="minorHAnsi"/>
          <w:color w:val="666666"/>
          <w:spacing w:val="-1"/>
          <w:position w:val="-1"/>
          <w:sz w:val="22"/>
          <w:szCs w:val="22"/>
        </w:rPr>
        <w:t>r</w:t>
      </w:r>
      <w:r w:rsidRPr="006A675F">
        <w:rPr>
          <w:rFonts w:asciiTheme="minorHAnsi" w:eastAsia="Trebuchet MS" w:hAnsiTheme="minorHAnsi" w:cstheme="minorHAnsi"/>
          <w:color w:val="666666"/>
          <w:position w:val="-1"/>
          <w:sz w:val="22"/>
          <w:szCs w:val="22"/>
        </w:rPr>
        <w:t>ee</w:t>
      </w:r>
      <w:r w:rsidRPr="006A675F">
        <w:rPr>
          <w:rFonts w:asciiTheme="minorHAnsi" w:eastAsia="Trebuchet MS" w:hAnsiTheme="minorHAnsi" w:cstheme="minorHAnsi"/>
          <w:color w:val="666666"/>
          <w:spacing w:val="2"/>
          <w:position w:val="-1"/>
          <w:sz w:val="22"/>
          <w:szCs w:val="22"/>
        </w:rPr>
        <w:t>r</w:t>
      </w:r>
      <w:r w:rsidRPr="006A675F">
        <w:rPr>
          <w:rFonts w:asciiTheme="minorHAnsi" w:eastAsia="Trebuchet MS" w:hAnsiTheme="minorHAnsi" w:cstheme="minorHAnsi"/>
          <w:color w:val="666666"/>
          <w:position w:val="-1"/>
          <w:sz w:val="22"/>
          <w:szCs w:val="22"/>
        </w:rPr>
        <w:t>s</w:t>
      </w:r>
    </w:p>
    <w:p w14:paraId="30EB35FD" w14:textId="77777777" w:rsidR="00F27E90" w:rsidRPr="006A675F" w:rsidRDefault="00F27E90" w:rsidP="006A675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A830174" w14:textId="77777777" w:rsidR="00F27E90" w:rsidRPr="006A675F" w:rsidRDefault="00DE473F" w:rsidP="006A675F">
      <w:pPr>
        <w:ind w:left="118"/>
        <w:rPr>
          <w:rFonts w:asciiTheme="minorHAnsi" w:eastAsia="Trebuchet MS" w:hAnsiTheme="minorHAnsi" w:cstheme="minorHAnsi"/>
          <w:sz w:val="22"/>
          <w:szCs w:val="22"/>
        </w:rPr>
        <w:sectPr w:rsidR="00F27E90" w:rsidRPr="006A675F">
          <w:pgSz w:w="12240" w:h="15840"/>
          <w:pgMar w:top="740" w:right="620" w:bottom="0" w:left="660" w:header="720" w:footer="720" w:gutter="0"/>
          <w:cols w:space="720"/>
        </w:sectPr>
      </w:pPr>
      <w:r w:rsidRPr="006A675F">
        <w:rPr>
          <w:rFonts w:asciiTheme="minorHAnsi" w:hAnsiTheme="minorHAnsi" w:cstheme="minorHAnsi"/>
          <w:sz w:val="22"/>
          <w:szCs w:val="22"/>
        </w:rPr>
        <w:pict w14:anchorId="675F1B6A">
          <v:shape id="_x0000_s1026" type="#_x0000_t75" style="position:absolute;left:0;text-align:left;margin-left:-48.2pt;margin-top:-57.15pt;width:195.6pt;height:47.8pt;z-index:-251657728;mso-position-horizontal-relative:page">
            <v:imagedata r:id="rId10" o:title=""/>
            <w10:wrap anchorx="page"/>
          </v:shape>
        </w:pict>
      </w:r>
      <w:r w:rsidRPr="006A675F">
        <w:rPr>
          <w:rFonts w:asciiTheme="minorHAnsi" w:eastAsia="Trebuchet MS" w:hAnsiTheme="minorHAnsi" w:cstheme="minorHAnsi"/>
          <w:color w:val="666666"/>
          <w:sz w:val="22"/>
          <w:szCs w:val="22"/>
        </w:rPr>
        <w:t>R</w:t>
      </w:r>
      <w:r w:rsidRPr="006A675F">
        <w:rPr>
          <w:rFonts w:asciiTheme="minorHAnsi" w:eastAsia="Trebuchet MS" w:hAnsiTheme="minorHAnsi" w:cstheme="minorHAnsi"/>
          <w:color w:val="666666"/>
          <w:spacing w:val="1"/>
          <w:sz w:val="22"/>
          <w:szCs w:val="22"/>
        </w:rPr>
        <w:t>e</w:t>
      </w:r>
      <w:r w:rsidRPr="006A675F">
        <w:rPr>
          <w:rFonts w:asciiTheme="minorHAnsi" w:eastAsia="Trebuchet MS" w:hAnsiTheme="minorHAnsi" w:cstheme="minorHAnsi"/>
          <w:color w:val="666666"/>
          <w:sz w:val="22"/>
          <w:szCs w:val="22"/>
        </w:rPr>
        <w:t>v 0</w:t>
      </w:r>
      <w:r w:rsidRPr="006A675F">
        <w:rPr>
          <w:rFonts w:asciiTheme="minorHAnsi" w:eastAsia="Trebuchet MS" w:hAnsiTheme="minorHAnsi" w:cstheme="minorHAnsi"/>
          <w:color w:val="666666"/>
          <w:spacing w:val="-1"/>
          <w:sz w:val="22"/>
          <w:szCs w:val="22"/>
        </w:rPr>
        <w:t>6</w:t>
      </w:r>
      <w:r w:rsidRPr="006A675F">
        <w:rPr>
          <w:rFonts w:asciiTheme="minorHAnsi" w:eastAsia="Trebuchet MS" w:hAnsiTheme="minorHAnsi" w:cstheme="minorHAnsi"/>
          <w:color w:val="666666"/>
          <w:sz w:val="22"/>
          <w:szCs w:val="22"/>
        </w:rPr>
        <w:t>/</w:t>
      </w:r>
      <w:r w:rsidRPr="006A675F">
        <w:rPr>
          <w:rFonts w:asciiTheme="minorHAnsi" w:eastAsia="Trebuchet MS" w:hAnsiTheme="minorHAnsi" w:cstheme="minorHAnsi"/>
          <w:color w:val="666666"/>
          <w:spacing w:val="-1"/>
          <w:sz w:val="22"/>
          <w:szCs w:val="22"/>
        </w:rPr>
        <w:t>2</w:t>
      </w:r>
      <w:r w:rsidRPr="006A675F">
        <w:rPr>
          <w:rFonts w:asciiTheme="minorHAnsi" w:eastAsia="Trebuchet MS" w:hAnsiTheme="minorHAnsi" w:cstheme="minorHAnsi"/>
          <w:color w:val="666666"/>
          <w:sz w:val="22"/>
          <w:szCs w:val="22"/>
        </w:rPr>
        <w:t>0</w:t>
      </w:r>
      <w:r w:rsidRPr="006A675F">
        <w:rPr>
          <w:rFonts w:asciiTheme="minorHAnsi" w:eastAsia="Trebuchet MS" w:hAnsiTheme="minorHAnsi" w:cstheme="minorHAnsi"/>
          <w:color w:val="666666"/>
          <w:spacing w:val="-1"/>
          <w:sz w:val="22"/>
          <w:szCs w:val="22"/>
        </w:rPr>
        <w:t>1</w:t>
      </w:r>
      <w:r w:rsidRPr="006A675F">
        <w:rPr>
          <w:rFonts w:asciiTheme="minorHAnsi" w:eastAsia="Trebuchet MS" w:hAnsiTheme="minorHAnsi" w:cstheme="minorHAnsi"/>
          <w:color w:val="666666"/>
          <w:sz w:val="22"/>
          <w:szCs w:val="22"/>
        </w:rPr>
        <w:t>4</w:t>
      </w:r>
    </w:p>
    <w:p w14:paraId="1EDB911D" w14:textId="77777777" w:rsidR="00F27E90" w:rsidRPr="006A675F" w:rsidRDefault="00F27E90" w:rsidP="006A675F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85AD46F" w14:textId="77777777" w:rsidR="00F27E90" w:rsidRPr="006A675F" w:rsidRDefault="00F27E90" w:rsidP="006A675F">
      <w:pPr>
        <w:rPr>
          <w:rFonts w:asciiTheme="minorHAnsi" w:hAnsiTheme="minorHAnsi" w:cstheme="minorHAnsi"/>
          <w:sz w:val="22"/>
          <w:szCs w:val="22"/>
        </w:rPr>
      </w:pPr>
    </w:p>
    <w:p w14:paraId="7F948A6D" w14:textId="77777777" w:rsidR="00F27E90" w:rsidRPr="006A675F" w:rsidRDefault="00DE473F" w:rsidP="006A675F">
      <w:pPr>
        <w:spacing w:before="30"/>
        <w:ind w:left="4362" w:right="4337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Georgia" w:hAnsiTheme="minorHAnsi" w:cstheme="minorHAnsi"/>
          <w:b/>
          <w:spacing w:val="1"/>
          <w:sz w:val="22"/>
          <w:szCs w:val="22"/>
        </w:rPr>
        <w:t>K</w:t>
      </w:r>
      <w:r w:rsidRPr="006A675F">
        <w:rPr>
          <w:rFonts w:asciiTheme="minorHAnsi" w:eastAsia="Georgia" w:hAnsiTheme="minorHAnsi" w:cstheme="minorHAnsi"/>
          <w:b/>
          <w:spacing w:val="-2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b/>
          <w:spacing w:val="-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b/>
          <w:spacing w:val="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leen</w:t>
      </w:r>
      <w:r w:rsidRPr="006A675F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Ke</w:t>
      </w:r>
      <w:r w:rsidRPr="006A675F">
        <w:rPr>
          <w:rFonts w:asciiTheme="minorHAnsi" w:eastAsia="Georgia" w:hAnsiTheme="minorHAnsi" w:cstheme="minorHAnsi"/>
          <w:b/>
          <w:spacing w:val="-1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ly</w:t>
      </w:r>
    </w:p>
    <w:p w14:paraId="008F6B37" w14:textId="77777777" w:rsidR="00F27E90" w:rsidRPr="006A675F" w:rsidRDefault="00DE473F" w:rsidP="006A675F">
      <w:pPr>
        <w:spacing w:before="68"/>
        <w:ind w:left="2328" w:right="2305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Georgia" w:hAnsiTheme="minorHAnsi" w:cstheme="minorHAnsi"/>
          <w:sz w:val="22"/>
          <w:szCs w:val="22"/>
        </w:rPr>
        <w:t>333</w:t>
      </w:r>
      <w:r w:rsidRPr="006A675F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E.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in</w:t>
      </w:r>
      <w:r w:rsidRPr="006A675F">
        <w:rPr>
          <w:rFonts w:asciiTheme="minorHAnsi" w:eastAsia="Georgia" w:hAnsiTheme="minorHAnsi" w:cstheme="minorHAnsi"/>
          <w:spacing w:val="1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.</w:t>
      </w:r>
      <w:r w:rsidRPr="006A675F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•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,</w:t>
      </w:r>
      <w:r w:rsidRPr="006A675F">
        <w:rPr>
          <w:rFonts w:asciiTheme="minorHAnsi" w:eastAsia="Georgia" w:hAnsiTheme="minorHAnsi" w:cstheme="minorHAnsi"/>
          <w:spacing w:val="2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6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1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8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0</w:t>
      </w:r>
      <w:r w:rsidRPr="006A675F">
        <w:rPr>
          <w:rFonts w:asciiTheme="minorHAnsi" w:eastAsia="Georgia" w:hAnsiTheme="minorHAnsi" w:cstheme="minorHAnsi"/>
          <w:sz w:val="22"/>
          <w:szCs w:val="22"/>
        </w:rPr>
        <w:t>1</w:t>
      </w:r>
      <w:r w:rsidRPr="006A675F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•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(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21</w:t>
      </w:r>
      <w:r w:rsidRPr="006A675F">
        <w:rPr>
          <w:rFonts w:asciiTheme="minorHAnsi" w:eastAsia="Georgia" w:hAnsiTheme="minorHAnsi" w:cstheme="minorHAnsi"/>
          <w:sz w:val="22"/>
          <w:szCs w:val="22"/>
        </w:rPr>
        <w:t>7)</w:t>
      </w:r>
      <w:r w:rsidRPr="006A675F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55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5</w:t>
      </w:r>
      <w:r w:rsidRPr="006A675F">
        <w:rPr>
          <w:rFonts w:asciiTheme="minorHAnsi" w:eastAsia="Georgia" w:hAnsiTheme="minorHAnsi" w:cstheme="minorHAnsi"/>
          <w:sz w:val="22"/>
          <w:szCs w:val="22"/>
        </w:rPr>
        <w:t>-5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5</w:t>
      </w:r>
      <w:r w:rsidRPr="006A675F">
        <w:rPr>
          <w:rFonts w:asciiTheme="minorHAnsi" w:eastAsia="Georgia" w:hAnsiTheme="minorHAnsi" w:cstheme="minorHAnsi"/>
          <w:sz w:val="22"/>
          <w:szCs w:val="22"/>
        </w:rPr>
        <w:t>55</w:t>
      </w:r>
      <w:r w:rsidRPr="006A675F">
        <w:rPr>
          <w:rFonts w:asciiTheme="minorHAnsi" w:eastAsia="Georgia" w:hAnsiTheme="minorHAnsi" w:cstheme="minorHAnsi"/>
          <w:spacing w:val="2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•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hyperlink r:id="rId11">
        <w:r w:rsidRPr="006A675F">
          <w:rPr>
            <w:rFonts w:asciiTheme="minorHAnsi" w:eastAsia="Georgia" w:hAnsiTheme="minorHAnsi" w:cstheme="minorHAnsi"/>
            <w:color w:val="085295"/>
            <w:spacing w:val="-1"/>
            <w:w w:val="104"/>
            <w:sz w:val="22"/>
            <w:szCs w:val="22"/>
            <w:u w:val="single" w:color="085295"/>
          </w:rPr>
          <w:t>c</w:t>
        </w:r>
        <w:r w:rsidRPr="006A675F">
          <w:rPr>
            <w:rFonts w:asciiTheme="minorHAnsi" w:eastAsia="Georgia" w:hAnsiTheme="minorHAnsi" w:cstheme="minorHAnsi"/>
            <w:color w:val="085295"/>
            <w:spacing w:val="-2"/>
            <w:w w:val="104"/>
            <w:sz w:val="22"/>
            <w:szCs w:val="22"/>
            <w:u w:val="single" w:color="085295"/>
          </w:rPr>
          <w:t>s</w:t>
        </w:r>
        <w:r w:rsidRPr="006A675F">
          <w:rPr>
            <w:rFonts w:asciiTheme="minorHAnsi" w:eastAsia="Georgia" w:hAnsiTheme="minorHAnsi" w:cstheme="minorHAnsi"/>
            <w:color w:val="085295"/>
            <w:w w:val="104"/>
            <w:sz w:val="22"/>
            <w:szCs w:val="22"/>
            <w:u w:val="single" w:color="085295"/>
          </w:rPr>
          <w:t>t</w:t>
        </w:r>
        <w:r w:rsidRPr="006A675F">
          <w:rPr>
            <w:rFonts w:asciiTheme="minorHAnsi" w:eastAsia="Georgia" w:hAnsiTheme="minorHAnsi" w:cstheme="minorHAnsi"/>
            <w:color w:val="085295"/>
            <w:spacing w:val="-2"/>
            <w:w w:val="104"/>
            <w:sz w:val="22"/>
            <w:szCs w:val="22"/>
            <w:u w:val="single" w:color="085295"/>
          </w:rPr>
          <w:t>u</w:t>
        </w:r>
        <w:r w:rsidRPr="006A675F">
          <w:rPr>
            <w:rFonts w:asciiTheme="minorHAnsi" w:eastAsia="Georgia" w:hAnsiTheme="minorHAnsi" w:cstheme="minorHAnsi"/>
            <w:color w:val="085295"/>
            <w:w w:val="104"/>
            <w:sz w:val="22"/>
            <w:szCs w:val="22"/>
            <w:u w:val="single" w:color="085295"/>
          </w:rPr>
          <w:t>d</w:t>
        </w:r>
        <w:r w:rsidRPr="006A675F">
          <w:rPr>
            <w:rFonts w:asciiTheme="minorHAnsi" w:eastAsia="Georgia" w:hAnsiTheme="minorHAnsi" w:cstheme="minorHAnsi"/>
            <w:color w:val="085295"/>
            <w:spacing w:val="1"/>
            <w:w w:val="104"/>
            <w:sz w:val="22"/>
            <w:szCs w:val="22"/>
            <w:u w:val="single" w:color="085295"/>
          </w:rPr>
          <w:t>e</w:t>
        </w:r>
        <w:r w:rsidRPr="006A675F">
          <w:rPr>
            <w:rFonts w:asciiTheme="minorHAnsi" w:eastAsia="Georgia" w:hAnsiTheme="minorHAnsi" w:cstheme="minorHAnsi"/>
            <w:color w:val="085295"/>
            <w:w w:val="104"/>
            <w:sz w:val="22"/>
            <w:szCs w:val="22"/>
            <w:u w:val="single" w:color="085295"/>
          </w:rPr>
          <w:t>nt</w:t>
        </w:r>
        <w:r w:rsidRPr="006A675F">
          <w:rPr>
            <w:rFonts w:asciiTheme="minorHAnsi" w:eastAsia="Georgia" w:hAnsiTheme="minorHAnsi" w:cstheme="minorHAnsi"/>
            <w:color w:val="085295"/>
            <w:spacing w:val="-4"/>
            <w:w w:val="104"/>
            <w:sz w:val="22"/>
            <w:szCs w:val="22"/>
            <w:u w:val="single" w:color="085295"/>
          </w:rPr>
          <w:t>@</w:t>
        </w:r>
        <w:r w:rsidRPr="006A675F">
          <w:rPr>
            <w:rFonts w:asciiTheme="minorHAnsi" w:eastAsia="Georgia" w:hAnsiTheme="minorHAnsi" w:cstheme="minorHAnsi"/>
            <w:color w:val="085295"/>
            <w:w w:val="104"/>
            <w:sz w:val="22"/>
            <w:szCs w:val="22"/>
            <w:u w:val="single" w:color="085295"/>
          </w:rPr>
          <w:t>il</w:t>
        </w:r>
        <w:r w:rsidRPr="006A675F">
          <w:rPr>
            <w:rFonts w:asciiTheme="minorHAnsi" w:eastAsia="Georgia" w:hAnsiTheme="minorHAnsi" w:cstheme="minorHAnsi"/>
            <w:color w:val="085295"/>
            <w:spacing w:val="-1"/>
            <w:w w:val="104"/>
            <w:sz w:val="22"/>
            <w:szCs w:val="22"/>
            <w:u w:val="single" w:color="085295"/>
          </w:rPr>
          <w:t>l</w:t>
        </w:r>
        <w:r w:rsidRPr="006A675F">
          <w:rPr>
            <w:rFonts w:asciiTheme="minorHAnsi" w:eastAsia="Georgia" w:hAnsiTheme="minorHAnsi" w:cstheme="minorHAnsi"/>
            <w:color w:val="085295"/>
            <w:w w:val="104"/>
            <w:sz w:val="22"/>
            <w:szCs w:val="22"/>
            <w:u w:val="single" w:color="085295"/>
          </w:rPr>
          <w:t>ino</w:t>
        </w:r>
        <w:r w:rsidRPr="006A675F">
          <w:rPr>
            <w:rFonts w:asciiTheme="minorHAnsi" w:eastAsia="Georgia" w:hAnsiTheme="minorHAnsi" w:cstheme="minorHAnsi"/>
            <w:color w:val="085295"/>
            <w:spacing w:val="-2"/>
            <w:w w:val="104"/>
            <w:sz w:val="22"/>
            <w:szCs w:val="22"/>
            <w:u w:val="single" w:color="085295"/>
          </w:rPr>
          <w:t>i</w:t>
        </w:r>
        <w:r w:rsidRPr="006A675F">
          <w:rPr>
            <w:rFonts w:asciiTheme="minorHAnsi" w:eastAsia="Georgia" w:hAnsiTheme="minorHAnsi" w:cstheme="minorHAnsi"/>
            <w:color w:val="085295"/>
            <w:spacing w:val="1"/>
            <w:w w:val="104"/>
            <w:sz w:val="22"/>
            <w:szCs w:val="22"/>
            <w:u w:val="single" w:color="085295"/>
          </w:rPr>
          <w:t>s</w:t>
        </w:r>
        <w:r w:rsidRPr="006A675F">
          <w:rPr>
            <w:rFonts w:asciiTheme="minorHAnsi" w:eastAsia="Georgia" w:hAnsiTheme="minorHAnsi" w:cstheme="minorHAnsi"/>
            <w:color w:val="085295"/>
            <w:spacing w:val="-3"/>
            <w:w w:val="104"/>
            <w:sz w:val="22"/>
            <w:szCs w:val="22"/>
            <w:u w:val="single" w:color="085295"/>
          </w:rPr>
          <w:t>.</w:t>
        </w:r>
        <w:r w:rsidRPr="006A675F">
          <w:rPr>
            <w:rFonts w:asciiTheme="minorHAnsi" w:eastAsia="Georgia" w:hAnsiTheme="minorHAnsi" w:cstheme="minorHAnsi"/>
            <w:color w:val="085295"/>
            <w:w w:val="104"/>
            <w:sz w:val="22"/>
            <w:szCs w:val="22"/>
            <w:u w:val="single" w:color="085295"/>
          </w:rPr>
          <w:t>e</w:t>
        </w:r>
        <w:r w:rsidRPr="006A675F">
          <w:rPr>
            <w:rFonts w:asciiTheme="minorHAnsi" w:eastAsia="Georgia" w:hAnsiTheme="minorHAnsi" w:cstheme="minorHAnsi"/>
            <w:color w:val="085295"/>
            <w:spacing w:val="-2"/>
            <w:w w:val="104"/>
            <w:sz w:val="22"/>
            <w:szCs w:val="22"/>
            <w:u w:val="single" w:color="085295"/>
          </w:rPr>
          <w:t>d</w:t>
        </w:r>
        <w:r w:rsidRPr="006A675F">
          <w:rPr>
            <w:rFonts w:asciiTheme="minorHAnsi" w:eastAsia="Georgia" w:hAnsiTheme="minorHAnsi" w:cstheme="minorHAnsi"/>
            <w:color w:val="085295"/>
            <w:w w:val="104"/>
            <w:sz w:val="22"/>
            <w:szCs w:val="22"/>
            <w:u w:val="single" w:color="085295"/>
          </w:rPr>
          <w:t>u</w:t>
        </w:r>
      </w:hyperlink>
    </w:p>
    <w:p w14:paraId="1910DAF3" w14:textId="77777777" w:rsidR="00F27E90" w:rsidRPr="006A675F" w:rsidRDefault="00F27E90" w:rsidP="006A675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36AC5812" w14:textId="77777777" w:rsidR="00F27E90" w:rsidRPr="006A675F" w:rsidRDefault="00DE473F" w:rsidP="006A675F">
      <w:pPr>
        <w:tabs>
          <w:tab w:val="left" w:pos="10000"/>
        </w:tabs>
        <w:ind w:left="838" w:right="852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Georgia" w:hAnsiTheme="minorHAnsi" w:cstheme="minorHAnsi"/>
          <w:b/>
          <w:spacing w:val="1"/>
          <w:w w:val="104"/>
          <w:sz w:val="22"/>
          <w:szCs w:val="22"/>
          <w:u w:val="single" w:color="000000"/>
        </w:rPr>
        <w:t>P</w:t>
      </w:r>
      <w:r w:rsidRPr="006A675F">
        <w:rPr>
          <w:rFonts w:asciiTheme="minorHAnsi" w:eastAsia="Georgia" w:hAnsiTheme="minorHAnsi" w:cstheme="minorHAnsi"/>
          <w:b/>
          <w:spacing w:val="-1"/>
          <w:w w:val="104"/>
          <w:sz w:val="22"/>
          <w:szCs w:val="22"/>
          <w:u w:val="single" w:color="000000"/>
        </w:rPr>
        <w:t>ro</w:t>
      </w:r>
      <w:r w:rsidRPr="006A675F">
        <w:rPr>
          <w:rFonts w:asciiTheme="minorHAnsi" w:eastAsia="Georgia" w:hAnsiTheme="minorHAnsi" w:cstheme="minorHAnsi"/>
          <w:b/>
          <w:spacing w:val="1"/>
          <w:w w:val="104"/>
          <w:sz w:val="22"/>
          <w:szCs w:val="22"/>
          <w:u w:val="single" w:color="000000"/>
        </w:rPr>
        <w:t>f</w:t>
      </w:r>
      <w:r w:rsidRPr="006A675F">
        <w:rPr>
          <w:rFonts w:asciiTheme="minorHAnsi" w:eastAsia="Georgia" w:hAnsiTheme="minorHAnsi" w:cstheme="minorHAnsi"/>
          <w:b/>
          <w:spacing w:val="-1"/>
          <w:w w:val="104"/>
          <w:sz w:val="22"/>
          <w:szCs w:val="22"/>
          <w:u w:val="single" w:color="000000"/>
        </w:rPr>
        <w:t>i</w:t>
      </w:r>
      <w:r w:rsidRPr="006A675F">
        <w:rPr>
          <w:rFonts w:asciiTheme="minorHAnsi" w:eastAsia="Georgia" w:hAnsiTheme="minorHAnsi" w:cstheme="minorHAnsi"/>
          <w:b/>
          <w:w w:val="104"/>
          <w:sz w:val="22"/>
          <w:szCs w:val="22"/>
          <w:u w:val="single" w:color="000000"/>
        </w:rPr>
        <w:t xml:space="preserve">le </w:t>
      </w:r>
      <w:r w:rsidRPr="006A675F">
        <w:rPr>
          <w:rFonts w:asciiTheme="minorHAnsi" w:eastAsia="Georgia" w:hAnsiTheme="minorHAnsi" w:cstheme="minorHAnsi"/>
          <w:b/>
          <w:sz w:val="22"/>
          <w:szCs w:val="22"/>
          <w:u w:val="single" w:color="000000"/>
        </w:rPr>
        <w:tab/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Cre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iv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 xml:space="preserve"> and</w:t>
      </w:r>
      <w:r w:rsidRPr="006A675F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ion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3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ac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er</w:t>
      </w:r>
      <w:r w:rsidRPr="006A675F">
        <w:rPr>
          <w:rFonts w:asciiTheme="minorHAnsi" w:eastAsia="Georgia" w:hAnsiTheme="minorHAnsi" w:cstheme="minorHAnsi"/>
          <w:spacing w:val="2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ca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3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f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ri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3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4"/>
          <w:w w:val="104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-</w:t>
      </w:r>
      <w:r w:rsidRPr="006A675F">
        <w:rPr>
          <w:rFonts w:asciiTheme="minorHAnsi" w:eastAsia="Georgia" w:hAnsiTheme="minorHAnsi" w:cstheme="minorHAnsi"/>
          <w:spacing w:val="-3"/>
          <w:w w:val="104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en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ed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cla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>om</w:t>
      </w:r>
      <w:r w:rsidRPr="006A675F">
        <w:rPr>
          <w:rFonts w:asciiTheme="minorHAnsi" w:eastAsia="Georgia" w:hAnsiTheme="minorHAnsi" w:cstheme="minorHAnsi"/>
          <w:spacing w:val="3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ron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z w:val="22"/>
          <w:szCs w:val="22"/>
        </w:rPr>
        <w:t>ent</w:t>
      </w:r>
      <w:r w:rsidRPr="006A675F">
        <w:rPr>
          <w:rFonts w:asciiTheme="minorHAnsi" w:eastAsia="Georgia" w:hAnsiTheme="minorHAnsi" w:cstheme="minorHAnsi"/>
          <w:spacing w:val="4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pacing w:val="-3"/>
          <w:w w:val="104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 xml:space="preserve">on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ual</w:t>
      </w:r>
      <w:r w:rsidRPr="006A675F">
        <w:rPr>
          <w:rFonts w:asciiTheme="minorHAnsi" w:eastAsia="Georgia" w:hAnsiTheme="minorHAnsi" w:cstheme="minorHAnsi"/>
          <w:spacing w:val="2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2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and</w:t>
      </w:r>
      <w:r w:rsidRPr="006A675F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olla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z w:val="22"/>
          <w:szCs w:val="22"/>
        </w:rPr>
        <w:t>or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ion.</w:t>
      </w:r>
      <w:r w:rsidRPr="006A675F">
        <w:rPr>
          <w:rFonts w:asciiTheme="minorHAnsi" w:eastAsia="Georgia" w:hAnsiTheme="minorHAnsi" w:cstheme="minorHAnsi"/>
          <w:spacing w:val="4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tt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3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2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2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entify</w:t>
      </w:r>
      <w:r w:rsidRPr="006A675F">
        <w:rPr>
          <w:rFonts w:asciiTheme="minorHAnsi" w:eastAsia="Georgia" w:hAnsiTheme="minorHAnsi" w:cstheme="minorHAnsi"/>
          <w:spacing w:val="2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pacing w:val="2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eir</w:t>
      </w:r>
      <w:r w:rsidRPr="006A675F">
        <w:rPr>
          <w:rFonts w:asciiTheme="minorHAnsi" w:eastAsia="Georgia" w:hAnsiTheme="minorHAnsi" w:cstheme="minorHAnsi"/>
          <w:spacing w:val="1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w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io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2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w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-3"/>
          <w:w w:val="104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e</w:t>
      </w:r>
    </w:p>
    <w:p w14:paraId="0CBB8DEF" w14:textId="77777777" w:rsidR="00F27E90" w:rsidRPr="006A675F" w:rsidRDefault="00DE473F" w:rsidP="006A675F">
      <w:pPr>
        <w:ind w:left="838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3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cc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ss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f</w:t>
      </w:r>
      <w:r w:rsidRPr="006A675F">
        <w:rPr>
          <w:rFonts w:asciiTheme="minorHAnsi" w:eastAsia="Georgia" w:hAnsiTheme="minorHAnsi" w:cstheme="minorHAnsi"/>
          <w:sz w:val="22"/>
          <w:szCs w:val="22"/>
        </w:rPr>
        <w:t>ul,</w:t>
      </w:r>
      <w:r w:rsidRPr="006A675F">
        <w:rPr>
          <w:rFonts w:asciiTheme="minorHAnsi" w:eastAsia="Georgia" w:hAnsiTheme="minorHAnsi" w:cstheme="minorHAnsi"/>
          <w:spacing w:val="3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on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f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nt</w:t>
      </w:r>
      <w:r w:rsidRPr="006A675F">
        <w:rPr>
          <w:rFonts w:asciiTheme="minorHAnsi" w:eastAsia="Georgia" w:hAnsiTheme="minorHAnsi" w:cstheme="minorHAnsi"/>
          <w:spacing w:val="2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w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ri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.</w:t>
      </w:r>
    </w:p>
    <w:p w14:paraId="1240CE76" w14:textId="77777777" w:rsidR="00F27E90" w:rsidRPr="006A675F" w:rsidRDefault="00F27E90" w:rsidP="006A675F">
      <w:pPr>
        <w:rPr>
          <w:rFonts w:asciiTheme="minorHAnsi" w:hAnsiTheme="minorHAnsi" w:cstheme="minorHAnsi"/>
          <w:sz w:val="22"/>
          <w:szCs w:val="22"/>
        </w:rPr>
      </w:pPr>
    </w:p>
    <w:p w14:paraId="5B3D4707" w14:textId="77777777" w:rsidR="00F27E90" w:rsidRPr="006A675F" w:rsidRDefault="00F27E90" w:rsidP="006A675F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8DAC04B" w14:textId="77777777" w:rsidR="00F27E90" w:rsidRPr="006A675F" w:rsidRDefault="00DE473F" w:rsidP="006A675F">
      <w:pPr>
        <w:tabs>
          <w:tab w:val="left" w:pos="10000"/>
        </w:tabs>
        <w:ind w:left="838" w:right="852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Georgia" w:hAnsiTheme="minorHAnsi" w:cstheme="minorHAnsi"/>
          <w:b/>
          <w:spacing w:val="-1"/>
          <w:w w:val="104"/>
          <w:sz w:val="22"/>
          <w:szCs w:val="22"/>
          <w:u w:val="single" w:color="000000"/>
        </w:rPr>
        <w:t>E</w:t>
      </w:r>
      <w:r w:rsidRPr="006A675F">
        <w:rPr>
          <w:rFonts w:asciiTheme="minorHAnsi" w:eastAsia="Georgia" w:hAnsiTheme="minorHAnsi" w:cstheme="minorHAnsi"/>
          <w:b/>
          <w:spacing w:val="1"/>
          <w:w w:val="104"/>
          <w:sz w:val="22"/>
          <w:szCs w:val="22"/>
          <w:u w:val="single" w:color="000000"/>
        </w:rPr>
        <w:t>d</w:t>
      </w:r>
      <w:r w:rsidRPr="006A675F">
        <w:rPr>
          <w:rFonts w:asciiTheme="minorHAnsi" w:eastAsia="Georgia" w:hAnsiTheme="minorHAnsi" w:cstheme="minorHAnsi"/>
          <w:b/>
          <w:w w:val="104"/>
          <w:sz w:val="22"/>
          <w:szCs w:val="22"/>
          <w:u w:val="single" w:color="000000"/>
        </w:rPr>
        <w:t>uc</w:t>
      </w:r>
      <w:r w:rsidRPr="006A675F">
        <w:rPr>
          <w:rFonts w:asciiTheme="minorHAnsi" w:eastAsia="Georgia" w:hAnsiTheme="minorHAnsi" w:cstheme="minorHAnsi"/>
          <w:b/>
          <w:spacing w:val="-2"/>
          <w:w w:val="104"/>
          <w:sz w:val="22"/>
          <w:szCs w:val="22"/>
          <w:u w:val="single" w:color="000000"/>
        </w:rPr>
        <w:t>at</w:t>
      </w:r>
      <w:r w:rsidRPr="006A675F">
        <w:rPr>
          <w:rFonts w:asciiTheme="minorHAnsi" w:eastAsia="Georgia" w:hAnsiTheme="minorHAnsi" w:cstheme="minorHAnsi"/>
          <w:b/>
          <w:spacing w:val="1"/>
          <w:w w:val="104"/>
          <w:sz w:val="22"/>
          <w:szCs w:val="22"/>
          <w:u w:val="single" w:color="000000"/>
        </w:rPr>
        <w:t>i</w:t>
      </w:r>
      <w:r w:rsidRPr="006A675F">
        <w:rPr>
          <w:rFonts w:asciiTheme="minorHAnsi" w:eastAsia="Georgia" w:hAnsiTheme="minorHAnsi" w:cstheme="minorHAnsi"/>
          <w:b/>
          <w:spacing w:val="-1"/>
          <w:w w:val="104"/>
          <w:sz w:val="22"/>
          <w:szCs w:val="22"/>
          <w:u w:val="single" w:color="000000"/>
        </w:rPr>
        <w:t>o</w:t>
      </w:r>
      <w:r w:rsidRPr="006A675F">
        <w:rPr>
          <w:rFonts w:asciiTheme="minorHAnsi" w:eastAsia="Georgia" w:hAnsiTheme="minorHAnsi" w:cstheme="minorHAnsi"/>
          <w:b/>
          <w:w w:val="104"/>
          <w:sz w:val="22"/>
          <w:szCs w:val="22"/>
          <w:u w:val="single" w:color="000000"/>
        </w:rPr>
        <w:t xml:space="preserve">n </w:t>
      </w:r>
      <w:r w:rsidRPr="006A675F">
        <w:rPr>
          <w:rFonts w:asciiTheme="minorHAnsi" w:eastAsia="Georgia" w:hAnsiTheme="minorHAnsi" w:cstheme="minorHAnsi"/>
          <w:b/>
          <w:sz w:val="22"/>
          <w:szCs w:val="22"/>
          <w:u w:val="single" w:color="000000"/>
        </w:rPr>
        <w:tab/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b/>
          <w:w w:val="104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b/>
          <w:spacing w:val="-2"/>
          <w:w w:val="104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b/>
          <w:spacing w:val="1"/>
          <w:w w:val="104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b/>
          <w:w w:val="104"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b/>
          <w:spacing w:val="-2"/>
          <w:w w:val="104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b/>
          <w:spacing w:val="1"/>
          <w:w w:val="104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b/>
          <w:spacing w:val="-2"/>
          <w:w w:val="104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b/>
          <w:spacing w:val="1"/>
          <w:w w:val="104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b/>
          <w:w w:val="104"/>
          <w:sz w:val="22"/>
          <w:szCs w:val="22"/>
        </w:rPr>
        <w:t>ty</w:t>
      </w:r>
      <w:r w:rsidRPr="006A675F">
        <w:rPr>
          <w:rFonts w:asciiTheme="minorHAnsi" w:eastAsia="Georgia" w:hAnsiTheme="minorHAnsi" w:cstheme="minorHAnsi"/>
          <w:b/>
          <w:spacing w:val="-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f</w:t>
      </w:r>
      <w:r w:rsidRPr="006A675F">
        <w:rPr>
          <w:rFonts w:asciiTheme="minorHAnsi" w:eastAsia="Georgia" w:hAnsiTheme="minorHAnsi" w:cstheme="minorHAnsi"/>
          <w:b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b/>
          <w:spacing w:val="1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b/>
          <w:spacing w:val="-2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b/>
          <w:spacing w:val="-1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b/>
          <w:spacing w:val="2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b/>
          <w:spacing w:val="-3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b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b/>
          <w:spacing w:val="-2"/>
          <w:w w:val="104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b/>
          <w:spacing w:val="1"/>
          <w:w w:val="104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b/>
          <w:spacing w:val="-1"/>
          <w:w w:val="104"/>
          <w:sz w:val="22"/>
          <w:szCs w:val="22"/>
        </w:rPr>
        <w:t>ba</w:t>
      </w:r>
      <w:r w:rsidRPr="006A675F">
        <w:rPr>
          <w:rFonts w:asciiTheme="minorHAnsi" w:eastAsia="Georgia" w:hAnsiTheme="minorHAnsi" w:cstheme="minorHAnsi"/>
          <w:b/>
          <w:w w:val="104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b/>
          <w:spacing w:val="1"/>
          <w:w w:val="104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b/>
          <w:spacing w:val="-1"/>
          <w:w w:val="104"/>
          <w:sz w:val="22"/>
          <w:szCs w:val="22"/>
        </w:rPr>
        <w:t>-</w:t>
      </w:r>
      <w:r w:rsidRPr="006A675F">
        <w:rPr>
          <w:rFonts w:asciiTheme="minorHAnsi" w:eastAsia="Georgia" w:hAnsiTheme="minorHAnsi" w:cstheme="minorHAnsi"/>
          <w:b/>
          <w:w w:val="104"/>
          <w:sz w:val="22"/>
          <w:szCs w:val="22"/>
        </w:rPr>
        <w:t>Ch</w:t>
      </w:r>
      <w:r w:rsidRPr="006A675F">
        <w:rPr>
          <w:rFonts w:asciiTheme="minorHAnsi" w:eastAsia="Georgia" w:hAnsiTheme="minorHAnsi" w:cstheme="minorHAnsi"/>
          <w:b/>
          <w:spacing w:val="-1"/>
          <w:w w:val="104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b/>
          <w:w w:val="104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b/>
          <w:spacing w:val="-1"/>
          <w:w w:val="104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b/>
          <w:spacing w:val="-4"/>
          <w:w w:val="104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b/>
          <w:spacing w:val="1"/>
          <w:w w:val="104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b/>
          <w:spacing w:val="-2"/>
          <w:w w:val="104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b/>
          <w:w w:val="104"/>
          <w:sz w:val="22"/>
          <w:szCs w:val="22"/>
        </w:rPr>
        <w:t>n</w:t>
      </w:r>
    </w:p>
    <w:p w14:paraId="5B0FD489" w14:textId="77777777" w:rsidR="00F27E90" w:rsidRPr="006A675F" w:rsidRDefault="00DE473F" w:rsidP="006A675F">
      <w:pPr>
        <w:ind w:left="838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Georgia" w:hAnsiTheme="minorHAnsi" w:cstheme="minorHAnsi"/>
          <w:spacing w:val="1"/>
          <w:position w:val="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pacing w:val="-1"/>
          <w:position w:val="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position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13"/>
          <w:position w:val="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position w:val="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position w:val="1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4"/>
          <w:position w:val="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position w:val="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3"/>
          <w:position w:val="1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1"/>
          <w:position w:val="1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-1"/>
          <w:position w:val="1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position w:val="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position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position w:val="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position w:val="1"/>
          <w:sz w:val="22"/>
          <w:szCs w:val="22"/>
        </w:rPr>
        <w:t xml:space="preserve">                                                                                                                 </w:t>
      </w:r>
      <w:r w:rsidRPr="006A675F">
        <w:rPr>
          <w:rFonts w:asciiTheme="minorHAnsi" w:eastAsia="Georgia" w:hAnsiTheme="minorHAnsi" w:cstheme="minorHAnsi"/>
          <w:spacing w:val="45"/>
          <w:position w:val="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position w:val="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position w:val="1"/>
          <w:sz w:val="22"/>
          <w:szCs w:val="22"/>
        </w:rPr>
        <w:t>x</w:t>
      </w:r>
      <w:r w:rsidRPr="006A675F">
        <w:rPr>
          <w:rFonts w:asciiTheme="minorHAnsi" w:eastAsia="Georgia" w:hAnsiTheme="minorHAnsi" w:cstheme="minorHAnsi"/>
          <w:spacing w:val="1"/>
          <w:position w:val="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position w:val="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3"/>
          <w:position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position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position w:val="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position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31"/>
          <w:position w:val="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2"/>
          <w:position w:val="1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position w:val="1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1"/>
          <w:position w:val="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position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1"/>
          <w:position w:val="1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-3"/>
          <w:position w:val="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position w:val="1"/>
          <w:sz w:val="22"/>
          <w:szCs w:val="22"/>
        </w:rPr>
        <w:t>tion:</w:t>
      </w:r>
      <w:r w:rsidRPr="006A675F">
        <w:rPr>
          <w:rFonts w:asciiTheme="minorHAnsi" w:eastAsia="Georgia" w:hAnsiTheme="minorHAnsi" w:cstheme="minorHAnsi"/>
          <w:spacing w:val="35"/>
          <w:position w:val="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position w:val="1"/>
          <w:sz w:val="22"/>
          <w:szCs w:val="22"/>
        </w:rPr>
        <w:t>Ma</w:t>
      </w:r>
      <w:r w:rsidRPr="006A675F">
        <w:rPr>
          <w:rFonts w:asciiTheme="minorHAnsi" w:eastAsia="Georgia" w:hAnsiTheme="minorHAnsi" w:cstheme="minorHAnsi"/>
          <w:position w:val="1"/>
          <w:sz w:val="22"/>
          <w:szCs w:val="22"/>
        </w:rPr>
        <w:t>y</w:t>
      </w:r>
      <w:r w:rsidRPr="006A675F">
        <w:rPr>
          <w:rFonts w:asciiTheme="minorHAnsi" w:eastAsia="Georgia" w:hAnsiTheme="minorHAnsi" w:cstheme="minorHAnsi"/>
          <w:spacing w:val="13"/>
          <w:position w:val="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w w:val="104"/>
          <w:position w:val="1"/>
          <w:sz w:val="22"/>
          <w:szCs w:val="22"/>
        </w:rPr>
        <w:t>2</w:t>
      </w:r>
      <w:r w:rsidRPr="006A675F">
        <w:rPr>
          <w:rFonts w:asciiTheme="minorHAnsi" w:eastAsia="Georgia" w:hAnsiTheme="minorHAnsi" w:cstheme="minorHAnsi"/>
          <w:spacing w:val="-2"/>
          <w:w w:val="104"/>
          <w:position w:val="1"/>
          <w:sz w:val="22"/>
          <w:szCs w:val="22"/>
        </w:rPr>
        <w:t>0</w:t>
      </w:r>
      <w:r w:rsidRPr="006A675F">
        <w:rPr>
          <w:rFonts w:asciiTheme="minorHAnsi" w:eastAsia="Georgia" w:hAnsiTheme="minorHAnsi" w:cstheme="minorHAnsi"/>
          <w:spacing w:val="-1"/>
          <w:w w:val="104"/>
          <w:position w:val="1"/>
          <w:sz w:val="22"/>
          <w:szCs w:val="22"/>
        </w:rPr>
        <w:t>x</w:t>
      </w:r>
      <w:r w:rsidRPr="006A675F">
        <w:rPr>
          <w:rFonts w:asciiTheme="minorHAnsi" w:eastAsia="Georgia" w:hAnsiTheme="minorHAnsi" w:cstheme="minorHAnsi"/>
          <w:w w:val="104"/>
          <w:position w:val="1"/>
          <w:sz w:val="22"/>
          <w:szCs w:val="22"/>
        </w:rPr>
        <w:t>x</w:t>
      </w:r>
    </w:p>
    <w:p w14:paraId="09597D11" w14:textId="77777777" w:rsidR="00F27E90" w:rsidRPr="006A675F" w:rsidRDefault="00DE473F" w:rsidP="006A675F">
      <w:pPr>
        <w:spacing w:before="76"/>
        <w:ind w:left="838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in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gl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sh</w:t>
      </w:r>
      <w:r w:rsidRPr="006A675F">
        <w:rPr>
          <w:rFonts w:asciiTheme="minorHAnsi" w:eastAsia="Georgia" w:hAnsiTheme="minorHAnsi" w:cstheme="minorHAnsi"/>
          <w:sz w:val="22"/>
          <w:szCs w:val="22"/>
        </w:rPr>
        <w:t xml:space="preserve">                                                                                                                   </w:t>
      </w:r>
      <w:r w:rsidRPr="006A675F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z w:val="22"/>
          <w:szCs w:val="22"/>
        </w:rPr>
        <w:t>er</w:t>
      </w:r>
      <w:r w:rsidRPr="006A675F">
        <w:rPr>
          <w:rFonts w:asciiTheme="minorHAnsi" w:eastAsia="Georgia" w:hAnsiTheme="minorHAnsi" w:cstheme="minorHAnsi"/>
          <w:spacing w:val="3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2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0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x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x</w:t>
      </w:r>
    </w:p>
    <w:p w14:paraId="491F9ADD" w14:textId="77777777" w:rsidR="00F27E90" w:rsidRPr="006A675F" w:rsidRDefault="00DE473F" w:rsidP="006A675F">
      <w:pPr>
        <w:spacing w:before="77"/>
        <w:ind w:left="838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z w:val="22"/>
          <w:szCs w:val="22"/>
        </w:rPr>
        <w:t>inor</w:t>
      </w:r>
      <w:r w:rsidRPr="006A675F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in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2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W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me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’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2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St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s</w:t>
      </w:r>
    </w:p>
    <w:p w14:paraId="5C84F822" w14:textId="77777777" w:rsidR="00F27E90" w:rsidRPr="006A675F" w:rsidRDefault="00F27E90" w:rsidP="006A675F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7430271C" w14:textId="77777777" w:rsidR="00F27E90" w:rsidRPr="006A675F" w:rsidRDefault="00DE473F" w:rsidP="006A675F">
      <w:pPr>
        <w:ind w:left="838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Georgia" w:hAnsiTheme="minorHAnsi" w:cstheme="minorHAnsi"/>
          <w:b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b/>
          <w:spacing w:val="-2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b/>
          <w:spacing w:val="-2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ty</w:t>
      </w:r>
      <w:r w:rsidRPr="006A675F">
        <w:rPr>
          <w:rFonts w:asciiTheme="minorHAnsi" w:eastAsia="Georgia" w:hAnsiTheme="minorHAnsi" w:cstheme="minorHAnsi"/>
          <w:b/>
          <w:spacing w:val="3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f</w:t>
      </w:r>
      <w:r w:rsidRPr="006A675F">
        <w:rPr>
          <w:rFonts w:asciiTheme="minorHAnsi" w:eastAsia="Georgia" w:hAnsiTheme="minorHAnsi" w:cstheme="minorHAnsi"/>
          <w:b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b/>
          <w:spacing w:val="-2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b/>
          <w:spacing w:val="-1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tl</w:t>
      </w:r>
      <w:r w:rsidRPr="006A675F">
        <w:rPr>
          <w:rFonts w:asciiTheme="minorHAnsi" w:eastAsia="Georgia" w:hAnsiTheme="minorHAnsi" w:cstheme="minorHAnsi"/>
          <w:b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b/>
          <w:spacing w:val="-2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 xml:space="preserve">                                                                                          </w:t>
      </w:r>
      <w:r w:rsidRPr="006A675F">
        <w:rPr>
          <w:rFonts w:asciiTheme="minorHAnsi" w:eastAsia="Georgia" w:hAnsiTheme="minorHAnsi" w:cstheme="minorHAnsi"/>
          <w:b/>
          <w:spacing w:val="1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Ma</w:t>
      </w:r>
      <w:r w:rsidRPr="006A675F">
        <w:rPr>
          <w:rFonts w:asciiTheme="minorHAnsi" w:eastAsia="Georgia" w:hAnsiTheme="minorHAnsi" w:cstheme="minorHAnsi"/>
          <w:sz w:val="22"/>
          <w:szCs w:val="22"/>
        </w:rPr>
        <w:t>y</w:t>
      </w:r>
      <w:r w:rsidRPr="006A675F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2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0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x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x</w:t>
      </w:r>
    </w:p>
    <w:p w14:paraId="7659598D" w14:textId="77777777" w:rsidR="00F27E90" w:rsidRPr="006A675F" w:rsidRDefault="00DE473F" w:rsidP="006A675F">
      <w:pPr>
        <w:spacing w:before="76"/>
        <w:ind w:left="838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Georgia" w:hAnsiTheme="minorHAnsi" w:cstheme="minorHAnsi"/>
          <w:sz w:val="22"/>
          <w:szCs w:val="22"/>
        </w:rPr>
        <w:t>BA</w:t>
      </w:r>
      <w:r w:rsidRPr="006A675F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,</w:t>
      </w:r>
      <w:r w:rsidRPr="006A675F">
        <w:rPr>
          <w:rFonts w:asciiTheme="minorHAnsi" w:eastAsia="Georgia" w:hAnsiTheme="minorHAnsi" w:cstheme="minorHAnsi"/>
          <w:spacing w:val="2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al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to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ian</w:t>
      </w:r>
    </w:p>
    <w:p w14:paraId="5CCD6424" w14:textId="77777777" w:rsidR="00F27E90" w:rsidRPr="006A675F" w:rsidRDefault="00DE473F" w:rsidP="006A675F">
      <w:pPr>
        <w:spacing w:before="76"/>
        <w:ind w:left="838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:</w:t>
      </w:r>
      <w:r w:rsidRPr="006A675F">
        <w:rPr>
          <w:rFonts w:asciiTheme="minorHAnsi" w:eastAsia="Georgia" w:hAnsiTheme="minorHAnsi" w:cstheme="minorHAnsi"/>
          <w:spacing w:val="2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Se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ior</w:t>
      </w:r>
      <w:r w:rsidRPr="006A675F">
        <w:rPr>
          <w:rFonts w:asciiTheme="minorHAnsi" w:eastAsia="Georgia" w:hAnsiTheme="minorHAnsi" w:cstheme="minorHAnsi"/>
          <w:spacing w:val="2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,</w:t>
      </w:r>
      <w:r w:rsidRPr="006A675F">
        <w:rPr>
          <w:rFonts w:asciiTheme="minorHAnsi" w:eastAsia="Georgia" w:hAnsiTheme="minorHAnsi" w:cstheme="minorHAnsi"/>
          <w:spacing w:val="1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on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>rs</w:t>
      </w:r>
      <w:r w:rsidRPr="006A675F">
        <w:rPr>
          <w:rFonts w:asciiTheme="minorHAnsi" w:eastAsia="Georgia" w:hAnsiTheme="minorHAnsi" w:cstheme="minorHAnsi"/>
          <w:spacing w:val="2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ent</w:t>
      </w:r>
      <w:r w:rsidRPr="006A675F">
        <w:rPr>
          <w:rFonts w:asciiTheme="minorHAnsi" w:eastAsia="Georgia" w:hAnsiTheme="minorHAnsi" w:cstheme="minorHAnsi"/>
          <w:spacing w:val="2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of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Y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1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(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2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0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xx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)</w:t>
      </w:r>
    </w:p>
    <w:p w14:paraId="4E87A4E6" w14:textId="77777777" w:rsidR="00F27E90" w:rsidRPr="006A675F" w:rsidRDefault="00F27E90" w:rsidP="006A675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44CDF401" w14:textId="77777777" w:rsidR="00F27E90" w:rsidRPr="006A675F" w:rsidRDefault="00F27E90" w:rsidP="006A675F">
      <w:pPr>
        <w:rPr>
          <w:rFonts w:asciiTheme="minorHAnsi" w:hAnsiTheme="minorHAnsi" w:cstheme="minorHAnsi"/>
          <w:sz w:val="22"/>
          <w:szCs w:val="22"/>
        </w:rPr>
      </w:pPr>
    </w:p>
    <w:p w14:paraId="2C16AC25" w14:textId="77777777" w:rsidR="00F27E90" w:rsidRPr="006A675F" w:rsidRDefault="00F27E90" w:rsidP="006A675F">
      <w:pPr>
        <w:rPr>
          <w:rFonts w:asciiTheme="minorHAnsi" w:hAnsiTheme="minorHAnsi" w:cstheme="minorHAnsi"/>
          <w:sz w:val="22"/>
          <w:szCs w:val="22"/>
        </w:rPr>
      </w:pPr>
    </w:p>
    <w:p w14:paraId="7CD6E2DA" w14:textId="77777777" w:rsidR="00F27E90" w:rsidRPr="006A675F" w:rsidRDefault="00DE473F" w:rsidP="006A675F">
      <w:pPr>
        <w:tabs>
          <w:tab w:val="left" w:pos="10000"/>
        </w:tabs>
        <w:ind w:left="838" w:right="852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Georgia" w:hAnsiTheme="minorHAnsi" w:cstheme="minorHAnsi"/>
          <w:b/>
          <w:spacing w:val="-1"/>
          <w:sz w:val="22"/>
          <w:szCs w:val="22"/>
          <w:u w:val="single" w:color="000000"/>
        </w:rPr>
        <w:t>T</w:t>
      </w:r>
      <w:r w:rsidRPr="006A675F">
        <w:rPr>
          <w:rFonts w:asciiTheme="minorHAnsi" w:eastAsia="Georgia" w:hAnsiTheme="minorHAnsi" w:cstheme="minorHAnsi"/>
          <w:b/>
          <w:spacing w:val="1"/>
          <w:sz w:val="22"/>
          <w:szCs w:val="22"/>
          <w:u w:val="single" w:color="000000"/>
        </w:rPr>
        <w:t>e</w:t>
      </w:r>
      <w:r w:rsidRPr="006A675F">
        <w:rPr>
          <w:rFonts w:asciiTheme="minorHAnsi" w:eastAsia="Georgia" w:hAnsiTheme="minorHAnsi" w:cstheme="minorHAnsi"/>
          <w:b/>
          <w:spacing w:val="-1"/>
          <w:sz w:val="22"/>
          <w:szCs w:val="22"/>
          <w:u w:val="single" w:color="000000"/>
        </w:rPr>
        <w:t>ac</w:t>
      </w:r>
      <w:r w:rsidRPr="006A675F">
        <w:rPr>
          <w:rFonts w:asciiTheme="minorHAnsi" w:eastAsia="Georgia" w:hAnsiTheme="minorHAnsi" w:cstheme="minorHAnsi"/>
          <w:b/>
          <w:sz w:val="22"/>
          <w:szCs w:val="22"/>
          <w:u w:val="single" w:color="000000"/>
        </w:rPr>
        <w:t>h</w:t>
      </w:r>
      <w:r w:rsidRPr="006A675F">
        <w:rPr>
          <w:rFonts w:asciiTheme="minorHAnsi" w:eastAsia="Georgia" w:hAnsiTheme="minorHAnsi" w:cstheme="minorHAnsi"/>
          <w:b/>
          <w:spacing w:val="-1"/>
          <w:sz w:val="22"/>
          <w:szCs w:val="22"/>
          <w:u w:val="single" w:color="000000"/>
        </w:rPr>
        <w:t>i</w:t>
      </w:r>
      <w:r w:rsidRPr="006A675F">
        <w:rPr>
          <w:rFonts w:asciiTheme="minorHAnsi" w:eastAsia="Georgia" w:hAnsiTheme="minorHAnsi" w:cstheme="minorHAnsi"/>
          <w:b/>
          <w:sz w:val="22"/>
          <w:szCs w:val="22"/>
          <w:u w:val="single" w:color="000000"/>
        </w:rPr>
        <w:t>ng</w:t>
      </w:r>
      <w:r w:rsidRPr="006A675F">
        <w:rPr>
          <w:rFonts w:asciiTheme="minorHAnsi" w:eastAsia="Georgia" w:hAnsiTheme="minorHAnsi" w:cstheme="minorHAnsi"/>
          <w:b/>
          <w:spacing w:val="38"/>
          <w:sz w:val="22"/>
          <w:szCs w:val="22"/>
          <w:u w:val="single" w:color="000000"/>
        </w:rPr>
        <w:t xml:space="preserve"> </w:t>
      </w:r>
      <w:r w:rsidRPr="006A675F">
        <w:rPr>
          <w:rFonts w:asciiTheme="minorHAnsi" w:eastAsia="Georgia" w:hAnsiTheme="minorHAnsi" w:cstheme="minorHAnsi"/>
          <w:b/>
          <w:spacing w:val="-3"/>
          <w:sz w:val="22"/>
          <w:szCs w:val="22"/>
          <w:u w:val="single" w:color="000000"/>
        </w:rPr>
        <w:t>E</w:t>
      </w:r>
      <w:r w:rsidRPr="006A675F">
        <w:rPr>
          <w:rFonts w:asciiTheme="minorHAnsi" w:eastAsia="Georgia" w:hAnsiTheme="minorHAnsi" w:cstheme="minorHAnsi"/>
          <w:b/>
          <w:sz w:val="22"/>
          <w:szCs w:val="22"/>
          <w:u w:val="single" w:color="000000"/>
        </w:rPr>
        <w:t>x</w:t>
      </w:r>
      <w:r w:rsidRPr="006A675F">
        <w:rPr>
          <w:rFonts w:asciiTheme="minorHAnsi" w:eastAsia="Georgia" w:hAnsiTheme="minorHAnsi" w:cstheme="minorHAnsi"/>
          <w:b/>
          <w:spacing w:val="-3"/>
          <w:sz w:val="22"/>
          <w:szCs w:val="22"/>
          <w:u w:val="single" w:color="000000"/>
        </w:rPr>
        <w:t>p</w:t>
      </w:r>
      <w:r w:rsidRPr="006A675F">
        <w:rPr>
          <w:rFonts w:asciiTheme="minorHAnsi" w:eastAsia="Georgia" w:hAnsiTheme="minorHAnsi" w:cstheme="minorHAnsi"/>
          <w:b/>
          <w:spacing w:val="1"/>
          <w:sz w:val="22"/>
          <w:szCs w:val="22"/>
          <w:u w:val="single" w:color="000000"/>
        </w:rPr>
        <w:t>e</w:t>
      </w:r>
      <w:r w:rsidRPr="006A675F">
        <w:rPr>
          <w:rFonts w:asciiTheme="minorHAnsi" w:eastAsia="Georgia" w:hAnsiTheme="minorHAnsi" w:cstheme="minorHAnsi"/>
          <w:b/>
          <w:spacing w:val="-1"/>
          <w:sz w:val="22"/>
          <w:szCs w:val="22"/>
          <w:u w:val="single" w:color="000000"/>
        </w:rPr>
        <w:t>ri</w:t>
      </w:r>
      <w:r w:rsidRPr="006A675F">
        <w:rPr>
          <w:rFonts w:asciiTheme="minorHAnsi" w:eastAsia="Georgia" w:hAnsiTheme="minorHAnsi" w:cstheme="minorHAnsi"/>
          <w:b/>
          <w:spacing w:val="1"/>
          <w:sz w:val="22"/>
          <w:szCs w:val="22"/>
          <w:u w:val="single" w:color="000000"/>
        </w:rPr>
        <w:t>e</w:t>
      </w:r>
      <w:r w:rsidRPr="006A675F">
        <w:rPr>
          <w:rFonts w:asciiTheme="minorHAnsi" w:eastAsia="Georgia" w:hAnsiTheme="minorHAnsi" w:cstheme="minorHAnsi"/>
          <w:b/>
          <w:sz w:val="22"/>
          <w:szCs w:val="22"/>
          <w:u w:val="single" w:color="000000"/>
        </w:rPr>
        <w:t>n</w:t>
      </w:r>
      <w:r w:rsidRPr="006A675F">
        <w:rPr>
          <w:rFonts w:asciiTheme="minorHAnsi" w:eastAsia="Georgia" w:hAnsiTheme="minorHAnsi" w:cstheme="minorHAnsi"/>
          <w:b/>
          <w:spacing w:val="-3"/>
          <w:sz w:val="22"/>
          <w:szCs w:val="22"/>
          <w:u w:val="single" w:color="000000"/>
        </w:rPr>
        <w:t>c</w:t>
      </w:r>
      <w:r w:rsidRPr="006A675F">
        <w:rPr>
          <w:rFonts w:asciiTheme="minorHAnsi" w:eastAsia="Georgia" w:hAnsiTheme="minorHAnsi" w:cstheme="minorHAnsi"/>
          <w:b/>
          <w:sz w:val="22"/>
          <w:szCs w:val="22"/>
          <w:u w:val="single" w:color="000000"/>
        </w:rPr>
        <w:t xml:space="preserve">e </w:t>
      </w:r>
      <w:r w:rsidRPr="006A675F">
        <w:rPr>
          <w:rFonts w:asciiTheme="minorHAnsi" w:eastAsia="Georgia" w:hAnsiTheme="minorHAnsi" w:cstheme="minorHAnsi"/>
          <w:b/>
          <w:sz w:val="22"/>
          <w:szCs w:val="22"/>
          <w:u w:val="single" w:color="000000"/>
        </w:rPr>
        <w:tab/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b/>
          <w:spacing w:val="-1"/>
          <w:w w:val="104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b/>
          <w:spacing w:val="1"/>
          <w:w w:val="104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b/>
          <w:spacing w:val="-1"/>
          <w:w w:val="104"/>
          <w:sz w:val="22"/>
          <w:szCs w:val="22"/>
        </w:rPr>
        <w:t>ac</w:t>
      </w:r>
      <w:r w:rsidRPr="006A675F">
        <w:rPr>
          <w:rFonts w:asciiTheme="minorHAnsi" w:eastAsia="Georgia" w:hAnsiTheme="minorHAnsi" w:cstheme="minorHAnsi"/>
          <w:b/>
          <w:w w:val="104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b/>
          <w:spacing w:val="-1"/>
          <w:w w:val="104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b/>
          <w:w w:val="104"/>
          <w:sz w:val="22"/>
          <w:szCs w:val="22"/>
        </w:rPr>
        <w:t>ng</w:t>
      </w:r>
      <w:r w:rsidRPr="006A675F">
        <w:rPr>
          <w:rFonts w:asciiTheme="minorHAnsi" w:eastAsia="Georgia" w:hAnsiTheme="minorHAnsi" w:cstheme="minorHAnsi"/>
          <w:b/>
          <w:spacing w:val="-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As</w:t>
      </w:r>
      <w:r w:rsidRPr="006A675F">
        <w:rPr>
          <w:rFonts w:asciiTheme="minorHAnsi" w:eastAsia="Georgia" w:hAnsiTheme="minorHAnsi" w:cstheme="minorHAnsi"/>
          <w:b/>
          <w:spacing w:val="-3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st</w:t>
      </w:r>
      <w:r w:rsidRPr="006A675F">
        <w:rPr>
          <w:rFonts w:asciiTheme="minorHAnsi" w:eastAsia="Georgia" w:hAnsiTheme="minorHAnsi" w:cstheme="minorHAnsi"/>
          <w:b/>
          <w:spacing w:val="-4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nt,</w:t>
      </w:r>
      <w:r w:rsidRPr="006A675F">
        <w:rPr>
          <w:rFonts w:asciiTheme="minorHAnsi" w:eastAsia="Georgia" w:hAnsiTheme="minorHAnsi" w:cstheme="minorHAnsi"/>
          <w:b/>
          <w:spacing w:val="3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b/>
          <w:spacing w:val="-2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b/>
          <w:spacing w:val="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b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b/>
          <w:spacing w:val="-1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b/>
          <w:spacing w:val="3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b/>
          <w:spacing w:val="-3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nd</w:t>
      </w:r>
      <w:r w:rsidRPr="006A675F">
        <w:rPr>
          <w:rFonts w:asciiTheme="minorHAnsi" w:eastAsia="Georgia" w:hAnsiTheme="minorHAnsi" w:cstheme="minorHAnsi"/>
          <w:b/>
          <w:spacing w:val="1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b/>
          <w:spacing w:val="-2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b/>
          <w:spacing w:val="-3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b/>
          <w:spacing w:val="-2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b/>
          <w:spacing w:val="-1"/>
          <w:sz w:val="22"/>
          <w:szCs w:val="22"/>
        </w:rPr>
        <w:t>io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 xml:space="preserve">n                                          </w:t>
      </w:r>
      <w:r w:rsidRPr="006A675F">
        <w:rPr>
          <w:rFonts w:asciiTheme="minorHAnsi" w:eastAsia="Georgia" w:hAnsiTheme="minorHAnsi" w:cstheme="minorHAnsi"/>
          <w:b/>
          <w:spacing w:val="3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2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2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0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x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x-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ent</w:t>
      </w:r>
    </w:p>
    <w:p w14:paraId="5AC9B61C" w14:textId="77777777" w:rsidR="00F27E90" w:rsidRPr="006A675F" w:rsidRDefault="00DE473F" w:rsidP="006A675F">
      <w:pPr>
        <w:ind w:left="838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Georgia" w:hAnsiTheme="minorHAnsi" w:cstheme="minorHAnsi"/>
          <w:i/>
          <w:position w:val="1"/>
          <w:sz w:val="22"/>
          <w:szCs w:val="22"/>
        </w:rPr>
        <w:t>Univ</w:t>
      </w:r>
      <w:r w:rsidRPr="006A675F">
        <w:rPr>
          <w:rFonts w:asciiTheme="minorHAnsi" w:eastAsia="Georgia" w:hAnsiTheme="minorHAnsi" w:cstheme="minorHAnsi"/>
          <w:i/>
          <w:spacing w:val="-2"/>
          <w:position w:val="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i/>
          <w:position w:val="1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i/>
          <w:spacing w:val="1"/>
          <w:position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i/>
          <w:position w:val="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i/>
          <w:spacing w:val="-3"/>
          <w:position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i/>
          <w:position w:val="1"/>
          <w:sz w:val="22"/>
          <w:szCs w:val="22"/>
        </w:rPr>
        <w:t>y</w:t>
      </w:r>
      <w:r w:rsidRPr="006A675F">
        <w:rPr>
          <w:rFonts w:asciiTheme="minorHAnsi" w:eastAsia="Georgia" w:hAnsiTheme="minorHAnsi" w:cstheme="minorHAnsi"/>
          <w:i/>
          <w:spacing w:val="34"/>
          <w:position w:val="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i/>
          <w:position w:val="1"/>
          <w:sz w:val="22"/>
          <w:szCs w:val="22"/>
        </w:rPr>
        <w:t>of</w:t>
      </w:r>
      <w:r w:rsidRPr="006A675F">
        <w:rPr>
          <w:rFonts w:asciiTheme="minorHAnsi" w:eastAsia="Georgia" w:hAnsiTheme="minorHAnsi" w:cstheme="minorHAnsi"/>
          <w:i/>
          <w:spacing w:val="7"/>
          <w:position w:val="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i/>
          <w:position w:val="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i/>
          <w:spacing w:val="-1"/>
          <w:position w:val="1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i/>
          <w:position w:val="1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i/>
          <w:spacing w:val="-1"/>
          <w:position w:val="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i/>
          <w:spacing w:val="-2"/>
          <w:position w:val="1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i/>
          <w:position w:val="1"/>
          <w:sz w:val="22"/>
          <w:szCs w:val="22"/>
        </w:rPr>
        <w:t>ois</w:t>
      </w:r>
      <w:r w:rsidRPr="006A675F">
        <w:rPr>
          <w:rFonts w:asciiTheme="minorHAnsi" w:eastAsia="Georgia" w:hAnsiTheme="minorHAnsi" w:cstheme="minorHAnsi"/>
          <w:i/>
          <w:spacing w:val="22"/>
          <w:position w:val="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i/>
          <w:spacing w:val="1"/>
          <w:position w:val="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i/>
          <w:position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i/>
          <w:spacing w:val="4"/>
          <w:position w:val="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i/>
          <w:w w:val="104"/>
          <w:position w:val="1"/>
          <w:sz w:val="22"/>
          <w:szCs w:val="22"/>
        </w:rPr>
        <w:t>Ur</w:t>
      </w:r>
      <w:r w:rsidRPr="006A675F">
        <w:rPr>
          <w:rFonts w:asciiTheme="minorHAnsi" w:eastAsia="Georgia" w:hAnsiTheme="minorHAnsi" w:cstheme="minorHAnsi"/>
          <w:i/>
          <w:spacing w:val="-3"/>
          <w:w w:val="104"/>
          <w:position w:val="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i/>
          <w:spacing w:val="-2"/>
          <w:w w:val="104"/>
          <w:position w:val="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i/>
          <w:w w:val="104"/>
          <w:position w:val="1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i/>
          <w:spacing w:val="2"/>
          <w:w w:val="104"/>
          <w:position w:val="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i/>
          <w:w w:val="104"/>
          <w:position w:val="1"/>
          <w:sz w:val="22"/>
          <w:szCs w:val="22"/>
        </w:rPr>
        <w:t>-</w:t>
      </w:r>
      <w:r w:rsidRPr="006A675F">
        <w:rPr>
          <w:rFonts w:asciiTheme="minorHAnsi" w:eastAsia="Georgia" w:hAnsiTheme="minorHAnsi" w:cstheme="minorHAnsi"/>
          <w:i/>
          <w:spacing w:val="-3"/>
          <w:w w:val="104"/>
          <w:position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i/>
          <w:w w:val="104"/>
          <w:position w:val="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i/>
          <w:spacing w:val="-1"/>
          <w:w w:val="104"/>
          <w:position w:val="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i/>
          <w:spacing w:val="1"/>
          <w:w w:val="104"/>
          <w:position w:val="1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i/>
          <w:spacing w:val="-3"/>
          <w:w w:val="104"/>
          <w:position w:val="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i/>
          <w:spacing w:val="1"/>
          <w:w w:val="104"/>
          <w:position w:val="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i/>
          <w:w w:val="104"/>
          <w:position w:val="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i/>
          <w:spacing w:val="-2"/>
          <w:w w:val="104"/>
          <w:position w:val="1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i/>
          <w:w w:val="104"/>
          <w:position w:val="1"/>
          <w:sz w:val="22"/>
          <w:szCs w:val="22"/>
        </w:rPr>
        <w:t xml:space="preserve">n                                                         </w:t>
      </w:r>
      <w:r w:rsidRPr="006A675F">
        <w:rPr>
          <w:rFonts w:asciiTheme="minorHAnsi" w:eastAsia="Georgia" w:hAnsiTheme="minorHAnsi" w:cstheme="minorHAnsi"/>
          <w:i/>
          <w:spacing w:val="43"/>
          <w:w w:val="104"/>
          <w:position w:val="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position w:val="1"/>
          <w:sz w:val="22"/>
          <w:szCs w:val="22"/>
        </w:rPr>
        <w:t>Ur</w:t>
      </w:r>
      <w:r w:rsidRPr="006A675F">
        <w:rPr>
          <w:rFonts w:asciiTheme="minorHAnsi" w:eastAsia="Georgia" w:hAnsiTheme="minorHAnsi" w:cstheme="minorHAnsi"/>
          <w:spacing w:val="1"/>
          <w:position w:val="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pacing w:val="-1"/>
          <w:position w:val="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position w:val="1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-1"/>
          <w:position w:val="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position w:val="1"/>
          <w:sz w:val="22"/>
          <w:szCs w:val="22"/>
        </w:rPr>
        <w:t>,</w:t>
      </w:r>
      <w:r w:rsidRPr="006A675F">
        <w:rPr>
          <w:rFonts w:asciiTheme="minorHAnsi" w:eastAsia="Georgia" w:hAnsiTheme="minorHAnsi" w:cstheme="minorHAnsi"/>
          <w:spacing w:val="24"/>
          <w:position w:val="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w w:val="104"/>
          <w:position w:val="1"/>
          <w:sz w:val="22"/>
          <w:szCs w:val="22"/>
        </w:rPr>
        <w:t>IL</w:t>
      </w:r>
    </w:p>
    <w:p w14:paraId="075C4630" w14:textId="77777777" w:rsidR="00F27E90" w:rsidRPr="006A675F" w:rsidRDefault="00DE473F" w:rsidP="006A675F">
      <w:pPr>
        <w:spacing w:before="39"/>
        <w:ind w:left="838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ed</w:t>
      </w:r>
      <w:r w:rsidRPr="006A675F">
        <w:rPr>
          <w:rFonts w:asciiTheme="minorHAnsi" w:eastAsia="Georgia" w:hAnsiTheme="minorHAnsi" w:cstheme="minorHAnsi"/>
          <w:spacing w:val="3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taug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2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i/>
          <w:sz w:val="22"/>
          <w:szCs w:val="22"/>
        </w:rPr>
        <w:t>nt</w:t>
      </w:r>
      <w:r w:rsidRPr="006A675F">
        <w:rPr>
          <w:rFonts w:asciiTheme="minorHAnsi" w:eastAsia="Georgia" w:hAnsiTheme="minorHAnsi" w:cstheme="minorHAnsi"/>
          <w:i/>
          <w:spacing w:val="-3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i/>
          <w:sz w:val="22"/>
          <w:szCs w:val="22"/>
        </w:rPr>
        <w:t>od</w:t>
      </w:r>
      <w:r w:rsidRPr="006A675F">
        <w:rPr>
          <w:rFonts w:asciiTheme="minorHAnsi" w:eastAsia="Georgia" w:hAnsiTheme="minorHAnsi" w:cstheme="minorHAnsi"/>
          <w:i/>
          <w:spacing w:val="-2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i/>
          <w:spacing w:val="-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i/>
          <w:sz w:val="22"/>
          <w:szCs w:val="22"/>
        </w:rPr>
        <w:t>tion</w:t>
      </w:r>
      <w:r w:rsidRPr="006A675F">
        <w:rPr>
          <w:rFonts w:asciiTheme="minorHAnsi" w:eastAsia="Georgia" w:hAnsiTheme="minorHAnsi" w:cstheme="minorHAnsi"/>
          <w:i/>
          <w:spacing w:val="4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i/>
          <w:sz w:val="22"/>
          <w:szCs w:val="22"/>
        </w:rPr>
        <w:t>to</w:t>
      </w:r>
      <w:r w:rsidRPr="006A675F">
        <w:rPr>
          <w:rFonts w:asciiTheme="minorHAnsi" w:eastAsia="Georgia" w:hAnsiTheme="minorHAnsi" w:cstheme="minorHAnsi"/>
          <w:i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i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i/>
          <w:spacing w:val="-2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i/>
          <w:spacing w:val="1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i/>
          <w:spacing w:val="-3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i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i/>
          <w:sz w:val="22"/>
          <w:szCs w:val="22"/>
        </w:rPr>
        <w:t>it</w:t>
      </w:r>
      <w:r w:rsidRPr="006A675F">
        <w:rPr>
          <w:rFonts w:asciiTheme="minorHAnsi" w:eastAsia="Georgia" w:hAnsiTheme="minorHAnsi" w:cstheme="minorHAnsi"/>
          <w:i/>
          <w:spacing w:val="-4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i/>
          <w:sz w:val="22"/>
          <w:szCs w:val="22"/>
        </w:rPr>
        <w:t>on</w:t>
      </w:r>
      <w:r w:rsidRPr="006A675F">
        <w:rPr>
          <w:rFonts w:asciiTheme="minorHAnsi" w:eastAsia="Georgia" w:hAnsiTheme="minorHAnsi" w:cstheme="minorHAnsi"/>
          <w:i/>
          <w:spacing w:val="4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cla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2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f</w:t>
      </w:r>
      <w:r w:rsidRPr="006A675F">
        <w:rPr>
          <w:rFonts w:asciiTheme="minorHAnsi" w:eastAsia="Georgia" w:hAnsiTheme="minorHAnsi" w:cstheme="minorHAnsi"/>
          <w:sz w:val="22"/>
          <w:szCs w:val="22"/>
        </w:rPr>
        <w:t>or</w:t>
      </w:r>
      <w:r w:rsidRPr="006A675F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fi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st</w:t>
      </w:r>
      <w:r w:rsidRPr="006A675F">
        <w:rPr>
          <w:rFonts w:asciiTheme="minorHAnsi" w:eastAsia="Georgia" w:hAnsiTheme="minorHAnsi" w:cstheme="minorHAnsi"/>
          <w:sz w:val="22"/>
          <w:szCs w:val="22"/>
        </w:rPr>
        <w:t>-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y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2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oll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2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ud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ent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.</w:t>
      </w:r>
    </w:p>
    <w:p w14:paraId="79FD5622" w14:textId="77777777" w:rsidR="00F27E90" w:rsidRPr="006A675F" w:rsidRDefault="00DE473F" w:rsidP="006A675F">
      <w:pPr>
        <w:spacing w:before="39"/>
        <w:ind w:left="838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z w:val="22"/>
          <w:szCs w:val="22"/>
        </w:rPr>
        <w:t>ud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3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on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st</w:t>
      </w:r>
      <w:r w:rsidRPr="006A675F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of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Tea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rs</w:t>
      </w:r>
      <w:r w:rsidRPr="006A675F">
        <w:rPr>
          <w:rFonts w:asciiTheme="minorHAnsi" w:eastAsia="Georgia" w:hAnsiTheme="minorHAnsi" w:cstheme="minorHAnsi"/>
          <w:spacing w:val="2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k</w:t>
      </w:r>
      <w:r w:rsidRPr="006A675F">
        <w:rPr>
          <w:rFonts w:asciiTheme="minorHAnsi" w:eastAsia="Georgia" w:hAnsiTheme="minorHAnsi" w:cstheme="minorHAnsi"/>
          <w:sz w:val="22"/>
          <w:szCs w:val="22"/>
        </w:rPr>
        <w:t>ed</w:t>
      </w:r>
      <w:r w:rsidRPr="006A675F">
        <w:rPr>
          <w:rFonts w:asciiTheme="minorHAnsi" w:eastAsia="Georgia" w:hAnsiTheme="minorHAnsi" w:cstheme="minorHAnsi"/>
          <w:spacing w:val="2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xc</w:t>
      </w:r>
      <w:r w:rsidRPr="006A675F">
        <w:rPr>
          <w:rFonts w:asciiTheme="minorHAnsi" w:eastAsia="Georgia" w:hAnsiTheme="minorHAnsi" w:cstheme="minorHAnsi"/>
          <w:sz w:val="22"/>
          <w:szCs w:val="22"/>
        </w:rPr>
        <w:t>el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3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f</w:t>
      </w:r>
      <w:r w:rsidRPr="006A675F">
        <w:rPr>
          <w:rFonts w:asciiTheme="minorHAnsi" w:eastAsia="Georgia" w:hAnsiTheme="minorHAnsi" w:cstheme="minorHAnsi"/>
          <w:sz w:val="22"/>
          <w:szCs w:val="22"/>
        </w:rPr>
        <w:t>or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1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ers</w:t>
      </w:r>
      <w:r w:rsidRPr="006A675F">
        <w:rPr>
          <w:rFonts w:asciiTheme="minorHAnsi" w:eastAsia="Georgia" w:hAnsiTheme="minorHAnsi" w:cstheme="minorHAnsi"/>
          <w:spacing w:val="3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1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on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z w:val="22"/>
          <w:szCs w:val="22"/>
        </w:rPr>
        <w:t>tst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nd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ng</w:t>
      </w:r>
      <w:r w:rsidRPr="006A675F">
        <w:rPr>
          <w:rFonts w:asciiTheme="minorHAnsi" w:eastAsia="Georgia" w:hAnsiTheme="minorHAnsi" w:cstheme="minorHAnsi"/>
          <w:spacing w:val="3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st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de</w:t>
      </w:r>
      <w:r w:rsidRPr="006A675F">
        <w:rPr>
          <w:rFonts w:asciiTheme="minorHAnsi" w:eastAsia="Georgia" w:hAnsiTheme="minorHAnsi" w:cstheme="minorHAnsi"/>
          <w:spacing w:val="-3"/>
          <w:w w:val="104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t</w:t>
      </w:r>
    </w:p>
    <w:p w14:paraId="06DE471F" w14:textId="77777777" w:rsidR="00F27E90" w:rsidRPr="006A675F" w:rsidRDefault="00DE473F" w:rsidP="006A675F">
      <w:pPr>
        <w:spacing w:before="79"/>
        <w:ind w:left="1198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eva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ua</w:t>
      </w:r>
      <w:r w:rsidRPr="006A675F">
        <w:rPr>
          <w:rFonts w:asciiTheme="minorHAnsi" w:eastAsia="Georgia" w:hAnsiTheme="minorHAnsi" w:cstheme="minorHAnsi"/>
          <w:spacing w:val="-3"/>
          <w:w w:val="104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io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.</w:t>
      </w:r>
    </w:p>
    <w:p w14:paraId="185B31FA" w14:textId="77777777" w:rsidR="00F27E90" w:rsidRPr="006A675F" w:rsidRDefault="00DE473F" w:rsidP="006A675F">
      <w:pPr>
        <w:tabs>
          <w:tab w:val="left" w:pos="1180"/>
        </w:tabs>
        <w:spacing w:before="39"/>
        <w:ind w:left="1198" w:right="1275" w:hanging="360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6A675F">
        <w:rPr>
          <w:rFonts w:asciiTheme="minorHAnsi" w:eastAsia="Segoe MDL2 Assets" w:hAnsiTheme="minorHAnsi" w:cstheme="minorHAnsi"/>
          <w:sz w:val="22"/>
          <w:szCs w:val="22"/>
        </w:rPr>
        <w:tab/>
      </w:r>
      <w:r w:rsidRPr="006A675F">
        <w:rPr>
          <w:rFonts w:asciiTheme="minorHAnsi" w:eastAsia="Georgia" w:hAnsiTheme="minorHAnsi" w:cstheme="minorHAnsi"/>
          <w:sz w:val="22"/>
          <w:szCs w:val="22"/>
        </w:rPr>
        <w:t>Con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3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on</w:t>
      </w:r>
      <w:r w:rsidRPr="006A675F">
        <w:rPr>
          <w:rFonts w:asciiTheme="minorHAnsi" w:eastAsia="Georgia" w:hAnsiTheme="minorHAnsi" w:cstheme="minorHAnsi"/>
          <w:spacing w:val="-4"/>
          <w:sz w:val="22"/>
          <w:szCs w:val="22"/>
        </w:rPr>
        <w:t>f</w:t>
      </w:r>
      <w:r w:rsidRPr="006A675F">
        <w:rPr>
          <w:rFonts w:asciiTheme="minorHAnsi" w:eastAsia="Georgia" w:hAnsiTheme="minorHAnsi" w:cstheme="minorHAnsi"/>
          <w:sz w:val="22"/>
          <w:szCs w:val="22"/>
        </w:rPr>
        <w:t>er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es</w:t>
      </w:r>
      <w:r w:rsidRPr="006A675F">
        <w:rPr>
          <w:rFonts w:asciiTheme="minorHAnsi" w:eastAsia="Georgia" w:hAnsiTheme="minorHAnsi" w:cstheme="minorHAnsi"/>
          <w:spacing w:val="3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6A675F">
        <w:rPr>
          <w:rFonts w:asciiTheme="minorHAnsi" w:eastAsia="Georgia" w:hAnsiTheme="minorHAnsi" w:cstheme="minorHAnsi"/>
          <w:sz w:val="22"/>
          <w:szCs w:val="22"/>
        </w:rPr>
        <w:t>ith</w:t>
      </w:r>
      <w:r w:rsidRPr="006A675F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tu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en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2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for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ac</w:t>
      </w:r>
      <w:r w:rsidRPr="006A675F">
        <w:rPr>
          <w:rFonts w:asciiTheme="minorHAnsi" w:eastAsia="Georgia" w:hAnsiTheme="minorHAnsi" w:cstheme="minorHAnsi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j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ap</w:t>
      </w:r>
      <w:r w:rsidRPr="006A675F">
        <w:rPr>
          <w:rFonts w:asciiTheme="minorHAnsi" w:eastAsia="Georgia" w:hAnsiTheme="minorHAnsi" w:cstheme="minorHAnsi"/>
          <w:sz w:val="22"/>
          <w:szCs w:val="22"/>
        </w:rPr>
        <w:t>er</w:t>
      </w:r>
      <w:r w:rsidRPr="006A675F">
        <w:rPr>
          <w:rFonts w:asciiTheme="minorHAnsi" w:eastAsia="Georgia" w:hAnsiTheme="minorHAnsi" w:cstheme="minorHAnsi"/>
          <w:spacing w:val="1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ss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3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to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dr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es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2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-3"/>
          <w:w w:val="104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ual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-3"/>
          <w:w w:val="104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 xml:space="preserve"> and</w:t>
      </w:r>
      <w:r w:rsidRPr="006A675F">
        <w:rPr>
          <w:rFonts w:asciiTheme="minorHAnsi" w:eastAsia="Georgia" w:hAnsiTheme="minorHAnsi" w:cstheme="minorHAnsi"/>
          <w:spacing w:val="1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es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7D9902C2" w14:textId="77777777" w:rsidR="00F27E90" w:rsidRPr="006A675F" w:rsidRDefault="00DE473F" w:rsidP="006A675F">
      <w:pPr>
        <w:ind w:left="838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z</w:t>
      </w:r>
      <w:r w:rsidRPr="006A675F">
        <w:rPr>
          <w:rFonts w:asciiTheme="minorHAnsi" w:eastAsia="Georgia" w:hAnsiTheme="minorHAnsi" w:cstheme="minorHAnsi"/>
          <w:sz w:val="22"/>
          <w:szCs w:val="22"/>
        </w:rPr>
        <w:t>ed</w:t>
      </w:r>
      <w:r w:rsidRPr="006A675F">
        <w:rPr>
          <w:rFonts w:asciiTheme="minorHAnsi" w:eastAsia="Georgia" w:hAnsiTheme="minorHAnsi" w:cstheme="minorHAnsi"/>
          <w:spacing w:val="3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2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an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-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z w:val="22"/>
          <w:szCs w:val="22"/>
        </w:rPr>
        <w:t>oi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2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ro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2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of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sz w:val="22"/>
          <w:szCs w:val="22"/>
        </w:rPr>
        <w:t>ery</w:t>
      </w:r>
      <w:r w:rsidRPr="006A675F">
        <w:rPr>
          <w:rFonts w:asciiTheme="minorHAnsi" w:eastAsia="Georgia" w:hAnsiTheme="minorHAnsi" w:cstheme="minorHAnsi"/>
          <w:spacing w:val="2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nd</w:t>
      </w:r>
      <w:r w:rsidRPr="006A675F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,</w:t>
      </w:r>
      <w:r w:rsidRPr="006A675F">
        <w:rPr>
          <w:rFonts w:asciiTheme="minorHAnsi" w:eastAsia="Georgia" w:hAnsiTheme="minorHAnsi" w:cstheme="minorHAnsi"/>
          <w:spacing w:val="2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en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>ura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z w:val="22"/>
          <w:szCs w:val="22"/>
        </w:rPr>
        <w:t>ing</w:t>
      </w:r>
      <w:r w:rsidRPr="006A675F">
        <w:rPr>
          <w:rFonts w:asciiTheme="minorHAnsi" w:eastAsia="Georgia" w:hAnsiTheme="minorHAnsi" w:cstheme="minorHAnsi"/>
          <w:spacing w:val="3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ents</w:t>
      </w:r>
      <w:r w:rsidRPr="006A675F">
        <w:rPr>
          <w:rFonts w:asciiTheme="minorHAnsi" w:eastAsia="Georgia" w:hAnsiTheme="minorHAnsi" w:cstheme="minorHAnsi"/>
          <w:spacing w:val="2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ee</w:t>
      </w:r>
      <w:r w:rsidRPr="006A675F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h</w:t>
      </w:r>
    </w:p>
    <w:p w14:paraId="720BBC7E" w14:textId="77777777" w:rsidR="00F27E90" w:rsidRPr="006A675F" w:rsidRDefault="00DE473F" w:rsidP="006A675F">
      <w:pPr>
        <w:spacing w:before="78"/>
        <w:ind w:left="1198" w:right="803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nd</w:t>
      </w:r>
      <w:r w:rsidRPr="006A675F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nq</w:t>
      </w:r>
      <w:r w:rsidRPr="006A675F">
        <w:rPr>
          <w:rFonts w:asciiTheme="minorHAnsi" w:eastAsia="Georgia" w:hAnsiTheme="minorHAnsi" w:cstheme="minorHAnsi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ry</w:t>
      </w:r>
      <w:r w:rsidRPr="006A675F">
        <w:rPr>
          <w:rFonts w:asciiTheme="minorHAnsi" w:eastAsia="Georgia" w:hAnsiTheme="minorHAnsi" w:cstheme="minorHAnsi"/>
          <w:spacing w:val="2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3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ce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pacing w:val="2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ily</w:t>
      </w:r>
      <w:r w:rsidRPr="006A675F">
        <w:rPr>
          <w:rFonts w:asciiTheme="minorHAnsi" w:eastAsia="Georgia" w:hAnsiTheme="minorHAnsi" w:cstheme="minorHAnsi"/>
          <w:spacing w:val="1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li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f</w:t>
      </w:r>
      <w:r w:rsidRPr="006A675F">
        <w:rPr>
          <w:rFonts w:asciiTheme="minorHAnsi" w:eastAsia="Georgia" w:hAnsiTheme="minorHAnsi" w:cstheme="minorHAnsi"/>
          <w:sz w:val="22"/>
          <w:szCs w:val="22"/>
        </w:rPr>
        <w:t>e.</w:t>
      </w:r>
      <w:r w:rsidRPr="006A675F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ac</w:t>
      </w:r>
      <w:r w:rsidRPr="006A675F">
        <w:rPr>
          <w:rFonts w:asciiTheme="minorHAnsi" w:eastAsia="Georgia" w:hAnsiTheme="minorHAnsi" w:cstheme="minorHAnsi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ts</w:t>
      </w:r>
      <w:r w:rsidRPr="006A675F">
        <w:rPr>
          <w:rFonts w:asciiTheme="minorHAnsi" w:eastAsia="Georgia" w:hAnsiTheme="minorHAnsi" w:cstheme="minorHAnsi"/>
          <w:spacing w:val="2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2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2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and</w:t>
      </w:r>
      <w:r w:rsidRPr="006A675F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iti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call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y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va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z w:val="22"/>
          <w:szCs w:val="22"/>
        </w:rPr>
        <w:t>uate</w:t>
      </w:r>
      <w:r w:rsidRPr="006A675F">
        <w:rPr>
          <w:rFonts w:asciiTheme="minorHAnsi" w:eastAsia="Georgia" w:hAnsiTheme="minorHAnsi" w:cstheme="minorHAnsi"/>
          <w:spacing w:val="2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q</w:t>
      </w:r>
      <w:r w:rsidRPr="006A675F">
        <w:rPr>
          <w:rFonts w:asciiTheme="minorHAnsi" w:eastAsia="Georgia" w:hAnsiTheme="minorHAnsi" w:cstheme="minorHAnsi"/>
          <w:sz w:val="22"/>
          <w:szCs w:val="22"/>
        </w:rPr>
        <w:t>ua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z w:val="22"/>
          <w:szCs w:val="22"/>
        </w:rPr>
        <w:t>ity</w:t>
      </w:r>
      <w:r w:rsidRPr="006A675F">
        <w:rPr>
          <w:rFonts w:asciiTheme="minorHAnsi" w:eastAsia="Georgia" w:hAnsiTheme="minorHAnsi" w:cstheme="minorHAnsi"/>
          <w:spacing w:val="1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of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our</w:t>
      </w:r>
      <w:r w:rsidRPr="006A675F">
        <w:rPr>
          <w:rFonts w:asciiTheme="minorHAnsi" w:eastAsia="Georgia" w:hAnsiTheme="minorHAnsi" w:cstheme="minorHAnsi"/>
          <w:spacing w:val="-3"/>
          <w:w w:val="104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.</w:t>
      </w:r>
    </w:p>
    <w:p w14:paraId="474B1CE4" w14:textId="77777777" w:rsidR="00F27E90" w:rsidRPr="006A675F" w:rsidRDefault="00DE473F" w:rsidP="006A675F">
      <w:pPr>
        <w:ind w:left="838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al</w:t>
      </w:r>
      <w:r w:rsidRPr="006A675F">
        <w:rPr>
          <w:rFonts w:asciiTheme="minorHAnsi" w:eastAsia="Georgia" w:hAnsiTheme="minorHAnsi" w:cstheme="minorHAnsi"/>
          <w:sz w:val="22"/>
          <w:szCs w:val="22"/>
        </w:rPr>
        <w:t>ua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ed</w:t>
      </w:r>
      <w:r w:rsidRPr="006A675F">
        <w:rPr>
          <w:rFonts w:asciiTheme="minorHAnsi" w:eastAsia="Georgia" w:hAnsiTheme="minorHAnsi" w:cstheme="minorHAnsi"/>
          <w:spacing w:val="3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ent</w:t>
      </w:r>
      <w:r w:rsidRPr="006A675F">
        <w:rPr>
          <w:rFonts w:asciiTheme="minorHAnsi" w:eastAsia="Georgia" w:hAnsiTheme="minorHAnsi" w:cstheme="minorHAnsi"/>
          <w:spacing w:val="2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w</w:t>
      </w:r>
      <w:r w:rsidRPr="006A675F">
        <w:rPr>
          <w:rFonts w:asciiTheme="minorHAnsi" w:eastAsia="Georgia" w:hAnsiTheme="minorHAnsi" w:cstheme="minorHAnsi"/>
          <w:sz w:val="22"/>
          <w:szCs w:val="22"/>
        </w:rPr>
        <w:t>rit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ng</w:t>
      </w:r>
      <w:r w:rsidRPr="006A675F">
        <w:rPr>
          <w:rFonts w:asciiTheme="minorHAnsi" w:eastAsia="Georgia" w:hAnsiTheme="minorHAnsi" w:cstheme="minorHAnsi"/>
          <w:spacing w:val="2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w</w:t>
      </w:r>
      <w:r w:rsidRPr="006A675F">
        <w:rPr>
          <w:rFonts w:asciiTheme="minorHAnsi" w:eastAsia="Georgia" w:hAnsiTheme="minorHAnsi" w:cstheme="minorHAnsi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an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em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3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k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ll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ha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re</w:t>
      </w:r>
      <w:r w:rsidRPr="006A675F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ns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f</w:t>
      </w:r>
      <w:r w:rsidRPr="006A675F">
        <w:rPr>
          <w:rFonts w:asciiTheme="minorHAnsi" w:eastAsia="Georgia" w:hAnsiTheme="minorHAnsi" w:cstheme="minorHAnsi"/>
          <w:sz w:val="22"/>
          <w:szCs w:val="22"/>
        </w:rPr>
        <w:t>er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4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ot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er</w:t>
      </w:r>
      <w:r w:rsidRPr="006A675F">
        <w:rPr>
          <w:rFonts w:asciiTheme="minorHAnsi" w:eastAsia="Georgia" w:hAnsiTheme="minorHAnsi" w:cstheme="minorHAnsi"/>
          <w:spacing w:val="1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la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2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and</w:t>
      </w:r>
      <w:r w:rsidRPr="006A675F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x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.</w:t>
      </w:r>
    </w:p>
    <w:p w14:paraId="27A03F0E" w14:textId="77777777" w:rsidR="00F27E90" w:rsidRPr="006A675F" w:rsidRDefault="00DE473F" w:rsidP="006A675F">
      <w:pPr>
        <w:tabs>
          <w:tab w:val="left" w:pos="1180"/>
        </w:tabs>
        <w:spacing w:before="41"/>
        <w:ind w:left="1198" w:right="811" w:hanging="360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6A675F">
        <w:rPr>
          <w:rFonts w:asciiTheme="minorHAnsi" w:eastAsia="Segoe MDL2 Assets" w:hAnsiTheme="minorHAnsi" w:cstheme="minorHAnsi"/>
          <w:sz w:val="22"/>
          <w:szCs w:val="22"/>
        </w:rPr>
        <w:tab/>
      </w:r>
      <w:r w:rsidRPr="006A675F">
        <w:rPr>
          <w:rFonts w:asciiTheme="minorHAnsi" w:eastAsia="Georgia" w:hAnsiTheme="minorHAnsi" w:cstheme="minorHAnsi"/>
          <w:sz w:val="22"/>
          <w:szCs w:val="22"/>
        </w:rPr>
        <w:t>Wor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A675F">
        <w:rPr>
          <w:rFonts w:asciiTheme="minorHAnsi" w:eastAsia="Georgia" w:hAnsiTheme="minorHAnsi" w:cstheme="minorHAnsi"/>
          <w:sz w:val="22"/>
          <w:szCs w:val="22"/>
        </w:rPr>
        <w:t>ed</w:t>
      </w:r>
      <w:r w:rsidRPr="006A675F">
        <w:rPr>
          <w:rFonts w:asciiTheme="minorHAnsi" w:eastAsia="Georgia" w:hAnsiTheme="minorHAnsi" w:cstheme="minorHAnsi"/>
          <w:spacing w:val="2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6A675F">
        <w:rPr>
          <w:rFonts w:asciiTheme="minorHAnsi" w:eastAsia="Georgia" w:hAnsiTheme="minorHAnsi" w:cstheme="minorHAnsi"/>
          <w:sz w:val="22"/>
          <w:szCs w:val="22"/>
        </w:rPr>
        <w:t>ith</w:t>
      </w:r>
      <w:r w:rsidRPr="006A675F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d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2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ul</w:t>
      </w:r>
      <w:r w:rsidRPr="006A675F">
        <w:rPr>
          <w:rFonts w:asciiTheme="minorHAnsi" w:eastAsia="Georgia" w:hAnsiTheme="minorHAnsi" w:cstheme="minorHAnsi"/>
          <w:spacing w:val="-4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tion</w:t>
      </w:r>
      <w:r w:rsidRPr="006A675F">
        <w:rPr>
          <w:rFonts w:asciiTheme="minorHAnsi" w:eastAsia="Georgia" w:hAnsiTheme="minorHAnsi" w:cstheme="minorHAnsi"/>
          <w:spacing w:val="3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of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en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,</w:t>
      </w:r>
      <w:r w:rsidRPr="006A675F">
        <w:rPr>
          <w:rFonts w:asciiTheme="minorHAnsi" w:eastAsia="Georgia" w:hAnsiTheme="minorHAnsi" w:cstheme="minorHAnsi"/>
          <w:spacing w:val="3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cl</w:t>
      </w:r>
      <w:r w:rsidRPr="006A675F">
        <w:rPr>
          <w:rFonts w:asciiTheme="minorHAnsi" w:eastAsia="Georgia" w:hAnsiTheme="minorHAnsi" w:cstheme="minorHAnsi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ng</w:t>
      </w:r>
      <w:r w:rsidRPr="006A675F">
        <w:rPr>
          <w:rFonts w:asciiTheme="minorHAnsi" w:eastAsia="Georgia" w:hAnsiTheme="minorHAnsi" w:cstheme="minorHAnsi"/>
          <w:spacing w:val="2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ny</w:t>
      </w:r>
      <w:r w:rsidRPr="006A675F">
        <w:rPr>
          <w:rFonts w:asciiTheme="minorHAnsi" w:eastAsia="Georgia" w:hAnsiTheme="minorHAnsi" w:cstheme="minorHAnsi"/>
          <w:spacing w:val="1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ern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ion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pacing w:val="4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ts</w:t>
      </w:r>
      <w:r w:rsidRPr="006A675F">
        <w:rPr>
          <w:rFonts w:asciiTheme="minorHAnsi" w:eastAsia="Georgia" w:hAnsiTheme="minorHAnsi" w:cstheme="minorHAnsi"/>
          <w:spacing w:val="2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and</w:t>
      </w:r>
      <w:r w:rsidRPr="006A675F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ESL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en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,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1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3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tra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3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for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>nd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3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ff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z w:val="22"/>
          <w:szCs w:val="22"/>
        </w:rPr>
        <w:t>y</w:t>
      </w:r>
      <w:r w:rsidRPr="006A675F">
        <w:rPr>
          <w:rFonts w:asciiTheme="minorHAnsi" w:eastAsia="Georgia" w:hAnsiTheme="minorHAnsi" w:cstheme="minorHAnsi"/>
          <w:spacing w:val="3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w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de</w:t>
      </w:r>
      <w:r w:rsidRPr="006A675F">
        <w:rPr>
          <w:rFonts w:asciiTheme="minorHAnsi" w:eastAsia="Georgia" w:hAnsiTheme="minorHAnsi" w:cstheme="minorHAnsi"/>
          <w:spacing w:val="1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nge</w:t>
      </w:r>
      <w:r w:rsidRPr="006A675F">
        <w:rPr>
          <w:rFonts w:asciiTheme="minorHAnsi" w:eastAsia="Georgia" w:hAnsiTheme="minorHAnsi" w:cstheme="minorHAnsi"/>
          <w:spacing w:val="1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of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ti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2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ilit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.</w:t>
      </w:r>
    </w:p>
    <w:p w14:paraId="499FC8F6" w14:textId="77777777" w:rsidR="00F27E90" w:rsidRPr="006A675F" w:rsidRDefault="00DE473F" w:rsidP="006A675F">
      <w:pPr>
        <w:ind w:left="838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En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our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3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ts</w:t>
      </w:r>
      <w:r w:rsidRPr="006A675F">
        <w:rPr>
          <w:rFonts w:asciiTheme="minorHAnsi" w:eastAsia="Georgia" w:hAnsiTheme="minorHAnsi" w:cstheme="minorHAnsi"/>
          <w:spacing w:val="2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z w:val="22"/>
          <w:szCs w:val="22"/>
        </w:rPr>
        <w:t>op</w:t>
      </w:r>
      <w:r w:rsidRPr="006A675F">
        <w:rPr>
          <w:rFonts w:asciiTheme="minorHAnsi" w:eastAsia="Georgia" w:hAnsiTheme="minorHAnsi" w:cstheme="minorHAnsi"/>
          <w:spacing w:val="2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z w:val="22"/>
          <w:szCs w:val="22"/>
        </w:rPr>
        <w:t>iti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2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al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and</w:t>
      </w:r>
      <w:r w:rsidRPr="006A675F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en</w:t>
      </w:r>
      <w:r w:rsidRPr="006A675F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z w:val="22"/>
          <w:szCs w:val="22"/>
        </w:rPr>
        <w:t>k</w:t>
      </w:r>
      <w:r w:rsidRPr="006A675F">
        <w:rPr>
          <w:rFonts w:asciiTheme="minorHAnsi" w:eastAsia="Georgia" w:hAnsiTheme="minorHAnsi" w:cstheme="minorHAnsi"/>
          <w:spacing w:val="1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to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ilor</w:t>
      </w:r>
      <w:r w:rsidRPr="006A675F">
        <w:rPr>
          <w:rFonts w:asciiTheme="minorHAnsi" w:eastAsia="Georgia" w:hAnsiTheme="minorHAnsi" w:cstheme="minorHAnsi"/>
          <w:spacing w:val="1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ac</w:t>
      </w:r>
      <w:r w:rsidRPr="006A675F">
        <w:rPr>
          <w:rFonts w:asciiTheme="minorHAnsi" w:eastAsia="Georgia" w:hAnsiTheme="minorHAnsi" w:cstheme="minorHAnsi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ss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nt</w:t>
      </w:r>
      <w:r w:rsidRPr="006A675F">
        <w:rPr>
          <w:rFonts w:asciiTheme="minorHAnsi" w:eastAsia="Georgia" w:hAnsiTheme="minorHAnsi" w:cstheme="minorHAnsi"/>
          <w:spacing w:val="3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al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.</w:t>
      </w:r>
    </w:p>
    <w:p w14:paraId="11ED6D25" w14:textId="77777777" w:rsidR="00F27E90" w:rsidRPr="006A675F" w:rsidRDefault="00DE473F" w:rsidP="006A675F">
      <w:pPr>
        <w:spacing w:before="41"/>
        <w:ind w:left="838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Us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1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2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lea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z w:val="22"/>
          <w:szCs w:val="22"/>
        </w:rPr>
        <w:t>ni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2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ge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4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y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2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z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2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nt</w:t>
      </w:r>
      <w:r w:rsidRPr="006A675F">
        <w:rPr>
          <w:rFonts w:asciiTheme="minorHAnsi" w:eastAsia="Georgia" w:hAnsiTheme="minorHAnsi" w:cstheme="minorHAnsi"/>
          <w:spacing w:val="2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and</w:t>
      </w:r>
      <w:r w:rsidRPr="006A675F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z w:val="22"/>
          <w:szCs w:val="22"/>
        </w:rPr>
        <w:t>ni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ca</w:t>
      </w:r>
      <w:r w:rsidRPr="006A675F">
        <w:rPr>
          <w:rFonts w:asciiTheme="minorHAnsi" w:eastAsia="Georgia" w:hAnsiTheme="minorHAnsi" w:cstheme="minorHAnsi"/>
          <w:sz w:val="22"/>
          <w:szCs w:val="22"/>
        </w:rPr>
        <w:t>te</w:t>
      </w:r>
      <w:r w:rsidRPr="006A675F">
        <w:rPr>
          <w:rFonts w:asciiTheme="minorHAnsi" w:eastAsia="Georgia" w:hAnsiTheme="minorHAnsi" w:cstheme="minorHAnsi"/>
          <w:spacing w:val="4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6A675F">
        <w:rPr>
          <w:rFonts w:asciiTheme="minorHAnsi" w:eastAsia="Georgia" w:hAnsiTheme="minorHAnsi" w:cstheme="minorHAnsi"/>
          <w:sz w:val="22"/>
          <w:szCs w:val="22"/>
        </w:rPr>
        <w:t>ith</w:t>
      </w:r>
      <w:r w:rsidRPr="006A675F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nts</w:t>
      </w:r>
      <w:r w:rsidRPr="006A675F">
        <w:rPr>
          <w:rFonts w:asciiTheme="minorHAnsi" w:eastAsia="Georgia" w:hAnsiTheme="minorHAnsi" w:cstheme="minorHAnsi"/>
          <w:spacing w:val="2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de</w:t>
      </w:r>
      <w:r w:rsidRPr="006A675F">
        <w:rPr>
          <w:rFonts w:asciiTheme="minorHAnsi" w:eastAsia="Georgia" w:hAnsiTheme="minorHAnsi" w:cstheme="minorHAnsi"/>
          <w:spacing w:val="2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of</w:t>
      </w:r>
    </w:p>
    <w:p w14:paraId="5C80EDDF" w14:textId="77777777" w:rsidR="00F27E90" w:rsidRPr="006A675F" w:rsidRDefault="00DE473F" w:rsidP="006A675F">
      <w:pPr>
        <w:spacing w:before="76"/>
        <w:ind w:left="1198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cla</w:t>
      </w:r>
      <w:r w:rsidRPr="006A675F">
        <w:rPr>
          <w:rFonts w:asciiTheme="minorHAnsi" w:eastAsia="Georgia" w:hAnsiTheme="minorHAnsi" w:cstheme="minorHAnsi"/>
          <w:sz w:val="22"/>
          <w:szCs w:val="22"/>
        </w:rPr>
        <w:t>ss</w:t>
      </w:r>
      <w:r w:rsidRPr="006A675F">
        <w:rPr>
          <w:rFonts w:asciiTheme="minorHAnsi" w:eastAsia="Georgia" w:hAnsiTheme="minorHAnsi" w:cstheme="minorHAnsi"/>
          <w:spacing w:val="1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to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>ur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ge</w:t>
      </w:r>
      <w:r w:rsidRPr="006A675F">
        <w:rPr>
          <w:rFonts w:asciiTheme="minorHAnsi" w:eastAsia="Georgia" w:hAnsiTheme="minorHAnsi" w:cstheme="minorHAnsi"/>
          <w:spacing w:val="3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cla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z w:val="22"/>
          <w:szCs w:val="22"/>
        </w:rPr>
        <w:t>ity</w:t>
      </w:r>
      <w:r w:rsidRPr="006A675F">
        <w:rPr>
          <w:rFonts w:asciiTheme="minorHAnsi" w:eastAsia="Georgia" w:hAnsiTheme="minorHAnsi" w:cstheme="minorHAnsi"/>
          <w:spacing w:val="1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tr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-3"/>
          <w:w w:val="104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en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cy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.</w:t>
      </w:r>
    </w:p>
    <w:p w14:paraId="59325E26" w14:textId="77777777" w:rsidR="00F27E90" w:rsidRPr="006A675F" w:rsidRDefault="00F27E90" w:rsidP="006A675F">
      <w:pPr>
        <w:rPr>
          <w:rFonts w:asciiTheme="minorHAnsi" w:hAnsiTheme="minorHAnsi" w:cstheme="minorHAnsi"/>
          <w:sz w:val="22"/>
          <w:szCs w:val="22"/>
        </w:rPr>
      </w:pPr>
    </w:p>
    <w:p w14:paraId="7C52C559" w14:textId="77777777" w:rsidR="00F27E90" w:rsidRPr="006A675F" w:rsidRDefault="00F27E90" w:rsidP="006A675F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0E69D69B" w14:textId="77777777" w:rsidR="00F27E90" w:rsidRPr="006A675F" w:rsidRDefault="00DE473F" w:rsidP="006A675F">
      <w:pPr>
        <w:ind w:left="838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Georgia" w:hAnsiTheme="minorHAnsi" w:cstheme="minorHAnsi"/>
          <w:b/>
          <w:spacing w:val="-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b/>
          <w:spacing w:val="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b/>
          <w:spacing w:val="-1"/>
          <w:sz w:val="22"/>
          <w:szCs w:val="22"/>
        </w:rPr>
        <w:t>ac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ng</w:t>
      </w:r>
      <w:r w:rsidRPr="006A675F">
        <w:rPr>
          <w:rFonts w:asciiTheme="minorHAnsi" w:eastAsia="Georgia" w:hAnsiTheme="minorHAnsi" w:cstheme="minorHAnsi"/>
          <w:b/>
          <w:spacing w:val="3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As</w:t>
      </w:r>
      <w:r w:rsidRPr="006A675F">
        <w:rPr>
          <w:rFonts w:asciiTheme="minorHAnsi" w:eastAsia="Georgia" w:hAnsiTheme="minorHAnsi" w:cstheme="minorHAnsi"/>
          <w:b/>
          <w:spacing w:val="-3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st</w:t>
      </w:r>
      <w:r w:rsidRPr="006A675F">
        <w:rPr>
          <w:rFonts w:asciiTheme="minorHAnsi" w:eastAsia="Georgia" w:hAnsiTheme="minorHAnsi" w:cstheme="minorHAnsi"/>
          <w:b/>
          <w:spacing w:val="-4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nt,</w:t>
      </w:r>
      <w:r w:rsidRPr="006A675F">
        <w:rPr>
          <w:rFonts w:asciiTheme="minorHAnsi" w:eastAsia="Georgia" w:hAnsiTheme="minorHAnsi" w:cstheme="minorHAnsi"/>
          <w:b/>
          <w:spacing w:val="3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b/>
          <w:spacing w:val="-1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b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b/>
          <w:spacing w:val="-1"/>
          <w:sz w:val="22"/>
          <w:szCs w:val="22"/>
        </w:rPr>
        <w:t>era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tu</w:t>
      </w:r>
      <w:r w:rsidRPr="006A675F">
        <w:rPr>
          <w:rFonts w:asciiTheme="minorHAnsi" w:eastAsia="Georgia" w:hAnsiTheme="minorHAnsi" w:cstheme="minorHAnsi"/>
          <w:b/>
          <w:spacing w:val="-1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 xml:space="preserve">e                                                                          </w:t>
      </w:r>
      <w:r w:rsidRPr="006A675F">
        <w:rPr>
          <w:rFonts w:asciiTheme="minorHAnsi" w:eastAsia="Georgia" w:hAnsiTheme="minorHAnsi" w:cstheme="minorHAnsi"/>
          <w:b/>
          <w:spacing w:val="2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2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2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0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x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x-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ent</w:t>
      </w:r>
    </w:p>
    <w:p w14:paraId="0D5AA1BF" w14:textId="77777777" w:rsidR="00F27E90" w:rsidRPr="006A675F" w:rsidRDefault="00DE473F" w:rsidP="006A675F">
      <w:pPr>
        <w:spacing w:before="74"/>
        <w:ind w:left="838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Georgia" w:hAnsiTheme="minorHAnsi" w:cstheme="minorHAnsi"/>
          <w:i/>
          <w:sz w:val="22"/>
          <w:szCs w:val="22"/>
        </w:rPr>
        <w:t>Univ</w:t>
      </w:r>
      <w:r w:rsidRPr="006A675F">
        <w:rPr>
          <w:rFonts w:asciiTheme="minorHAnsi" w:eastAsia="Georgia" w:hAnsiTheme="minorHAnsi" w:cstheme="minorHAnsi"/>
          <w:i/>
          <w:spacing w:val="-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i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i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i/>
          <w:spacing w:val="-3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i/>
          <w:sz w:val="22"/>
          <w:szCs w:val="22"/>
        </w:rPr>
        <w:t>y</w:t>
      </w:r>
      <w:r w:rsidRPr="006A675F">
        <w:rPr>
          <w:rFonts w:asciiTheme="minorHAnsi" w:eastAsia="Georgia" w:hAnsiTheme="minorHAnsi" w:cstheme="minorHAnsi"/>
          <w:i/>
          <w:spacing w:val="3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i/>
          <w:sz w:val="22"/>
          <w:szCs w:val="22"/>
        </w:rPr>
        <w:t>of</w:t>
      </w:r>
      <w:r w:rsidRPr="006A675F">
        <w:rPr>
          <w:rFonts w:asciiTheme="minorHAnsi" w:eastAsia="Georgia" w:hAnsiTheme="minorHAnsi" w:cstheme="minorHAnsi"/>
          <w:i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i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i/>
          <w:spacing w:val="-1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i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i/>
          <w:sz w:val="22"/>
          <w:szCs w:val="22"/>
        </w:rPr>
        <w:t>ois</w:t>
      </w:r>
      <w:r w:rsidRPr="006A675F">
        <w:rPr>
          <w:rFonts w:asciiTheme="minorHAnsi" w:eastAsia="Georgia" w:hAnsiTheme="minorHAnsi" w:cstheme="minorHAnsi"/>
          <w:i/>
          <w:spacing w:val="2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i/>
          <w:spacing w:val="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i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i/>
          <w:w w:val="104"/>
          <w:sz w:val="22"/>
          <w:szCs w:val="22"/>
        </w:rPr>
        <w:t>Ur</w:t>
      </w:r>
      <w:r w:rsidRPr="006A675F">
        <w:rPr>
          <w:rFonts w:asciiTheme="minorHAnsi" w:eastAsia="Georgia" w:hAnsiTheme="minorHAnsi" w:cstheme="minorHAnsi"/>
          <w:i/>
          <w:spacing w:val="-3"/>
          <w:w w:val="104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i/>
          <w:spacing w:val="-2"/>
          <w:w w:val="104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i/>
          <w:w w:val="104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i/>
          <w:spacing w:val="2"/>
          <w:w w:val="104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i/>
          <w:w w:val="104"/>
          <w:sz w:val="22"/>
          <w:szCs w:val="22"/>
        </w:rPr>
        <w:t>-</w:t>
      </w:r>
      <w:r w:rsidRPr="006A675F">
        <w:rPr>
          <w:rFonts w:asciiTheme="minorHAnsi" w:eastAsia="Georgia" w:hAnsiTheme="minorHAnsi" w:cstheme="minorHAnsi"/>
          <w:i/>
          <w:spacing w:val="-3"/>
          <w:w w:val="104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i/>
          <w:w w:val="104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i/>
          <w:spacing w:val="-1"/>
          <w:w w:val="104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i/>
          <w:spacing w:val="1"/>
          <w:w w:val="104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i/>
          <w:spacing w:val="-3"/>
          <w:w w:val="104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i/>
          <w:spacing w:val="1"/>
          <w:w w:val="104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i/>
          <w:w w:val="104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i/>
          <w:spacing w:val="-2"/>
          <w:w w:val="104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i/>
          <w:w w:val="104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i/>
          <w:w w:val="104"/>
          <w:sz w:val="22"/>
          <w:szCs w:val="22"/>
        </w:rPr>
        <w:t xml:space="preserve">                                                         </w:t>
      </w:r>
      <w:r w:rsidRPr="006A675F">
        <w:rPr>
          <w:rFonts w:asciiTheme="minorHAnsi" w:eastAsia="Georgia" w:hAnsiTheme="minorHAnsi" w:cstheme="minorHAnsi"/>
          <w:i/>
          <w:spacing w:val="43"/>
          <w:w w:val="10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Ur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,</w:t>
      </w:r>
      <w:r w:rsidRPr="006A675F">
        <w:rPr>
          <w:rFonts w:asciiTheme="minorHAnsi" w:eastAsia="Georgia" w:hAnsiTheme="minorHAnsi" w:cstheme="minorHAnsi"/>
          <w:spacing w:val="2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IL</w:t>
      </w:r>
    </w:p>
    <w:p w14:paraId="68FBE105" w14:textId="77777777" w:rsidR="00F27E90" w:rsidRPr="006A675F" w:rsidRDefault="00DE473F" w:rsidP="006A675F">
      <w:pPr>
        <w:tabs>
          <w:tab w:val="left" w:pos="1180"/>
        </w:tabs>
        <w:spacing w:before="39"/>
        <w:ind w:left="1198" w:right="1023" w:hanging="360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lastRenderedPageBreak/>
        <w:t></w:t>
      </w:r>
      <w:r w:rsidRPr="006A675F">
        <w:rPr>
          <w:rFonts w:asciiTheme="minorHAnsi" w:eastAsia="Segoe MDL2 Assets" w:hAnsiTheme="minorHAnsi" w:cstheme="minorHAnsi"/>
          <w:sz w:val="22"/>
          <w:szCs w:val="22"/>
        </w:rPr>
        <w:tab/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ed</w:t>
      </w:r>
      <w:r w:rsidRPr="006A675F">
        <w:rPr>
          <w:rFonts w:asciiTheme="minorHAnsi" w:eastAsia="Georgia" w:hAnsiTheme="minorHAnsi" w:cstheme="minorHAnsi"/>
          <w:spacing w:val="3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taug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2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tr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tory</w:t>
      </w:r>
      <w:r w:rsidRPr="006A675F">
        <w:rPr>
          <w:rFonts w:asciiTheme="minorHAnsi" w:eastAsia="Georgia" w:hAnsiTheme="minorHAnsi" w:cstheme="minorHAnsi"/>
          <w:spacing w:val="4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li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er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ure</w:t>
      </w:r>
      <w:r w:rsidRPr="006A675F">
        <w:rPr>
          <w:rFonts w:asciiTheme="minorHAnsi" w:eastAsia="Georgia" w:hAnsiTheme="minorHAnsi" w:cstheme="minorHAnsi"/>
          <w:spacing w:val="2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la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,</w:t>
      </w:r>
      <w:r w:rsidRPr="006A675F">
        <w:rPr>
          <w:rFonts w:asciiTheme="minorHAnsi" w:eastAsia="Georgia" w:hAnsiTheme="minorHAnsi" w:cstheme="minorHAnsi"/>
          <w:spacing w:val="2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cl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ng</w:t>
      </w:r>
      <w:r w:rsidRPr="006A675F">
        <w:rPr>
          <w:rFonts w:asciiTheme="minorHAnsi" w:eastAsia="Georgia" w:hAnsiTheme="minorHAnsi" w:cstheme="minorHAnsi"/>
          <w:spacing w:val="3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f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ons</w:t>
      </w:r>
      <w:r w:rsidRPr="006A675F">
        <w:rPr>
          <w:rFonts w:asciiTheme="minorHAnsi" w:eastAsia="Georgia" w:hAnsiTheme="minorHAnsi" w:cstheme="minorHAnsi"/>
          <w:spacing w:val="2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of</w:t>
      </w:r>
      <w:r w:rsidRPr="006A675F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i/>
          <w:sz w:val="22"/>
          <w:szCs w:val="22"/>
        </w:rPr>
        <w:t>nt</w:t>
      </w:r>
      <w:r w:rsidRPr="006A675F">
        <w:rPr>
          <w:rFonts w:asciiTheme="minorHAnsi" w:eastAsia="Georgia" w:hAnsiTheme="minorHAnsi" w:cstheme="minorHAnsi"/>
          <w:i/>
          <w:spacing w:val="-2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i/>
          <w:spacing w:val="1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i/>
          <w:spacing w:val="-2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i/>
          <w:spacing w:val="1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i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i/>
          <w:spacing w:val="-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i/>
          <w:sz w:val="22"/>
          <w:szCs w:val="22"/>
        </w:rPr>
        <w:t>ion</w:t>
      </w:r>
      <w:r w:rsidRPr="006A675F">
        <w:rPr>
          <w:rFonts w:asciiTheme="minorHAnsi" w:eastAsia="Georgia" w:hAnsiTheme="minorHAnsi" w:cstheme="minorHAnsi"/>
          <w:i/>
          <w:spacing w:val="4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i/>
          <w:w w:val="104"/>
          <w:sz w:val="22"/>
          <w:szCs w:val="22"/>
        </w:rPr>
        <w:t>to</w:t>
      </w:r>
      <w:r w:rsidRPr="006A675F">
        <w:rPr>
          <w:rFonts w:asciiTheme="minorHAnsi" w:eastAsia="Georgia" w:hAnsiTheme="minorHAnsi" w:cstheme="minorHAnsi"/>
          <w:i/>
          <w:spacing w:val="-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i/>
          <w:w w:val="104"/>
          <w:sz w:val="22"/>
          <w:szCs w:val="22"/>
        </w:rPr>
        <w:t>Po</w:t>
      </w:r>
      <w:r w:rsidRPr="006A675F">
        <w:rPr>
          <w:rFonts w:asciiTheme="minorHAnsi" w:eastAsia="Georgia" w:hAnsiTheme="minorHAnsi" w:cstheme="minorHAnsi"/>
          <w:i/>
          <w:spacing w:val="1"/>
          <w:w w:val="104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i/>
          <w:spacing w:val="-3"/>
          <w:w w:val="104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i/>
          <w:w w:val="104"/>
          <w:sz w:val="22"/>
          <w:szCs w:val="22"/>
        </w:rPr>
        <w:t>ry</w:t>
      </w:r>
      <w:r w:rsidRPr="006A675F">
        <w:rPr>
          <w:rFonts w:asciiTheme="minorHAnsi" w:eastAsia="Georgia" w:hAnsiTheme="minorHAnsi" w:cstheme="minorHAnsi"/>
          <w:i/>
          <w:spacing w:val="-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nd</w:t>
      </w:r>
      <w:r w:rsidRPr="006A675F">
        <w:rPr>
          <w:rFonts w:asciiTheme="minorHAnsi" w:eastAsia="Georgia" w:hAnsiTheme="minorHAnsi" w:cstheme="minorHAnsi"/>
          <w:spacing w:val="1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one</w:t>
      </w:r>
      <w:r w:rsidRPr="006A675F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ion</w:t>
      </w:r>
      <w:r w:rsidRPr="006A675F">
        <w:rPr>
          <w:rFonts w:asciiTheme="minorHAnsi" w:eastAsia="Georgia" w:hAnsiTheme="minorHAnsi" w:cstheme="minorHAnsi"/>
          <w:spacing w:val="2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of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i/>
          <w:sz w:val="22"/>
          <w:szCs w:val="22"/>
        </w:rPr>
        <w:t>ntr</w:t>
      </w:r>
      <w:r w:rsidRPr="006A675F">
        <w:rPr>
          <w:rFonts w:asciiTheme="minorHAnsi" w:eastAsia="Georgia" w:hAnsiTheme="minorHAnsi" w:cstheme="minorHAnsi"/>
          <w:i/>
          <w:spacing w:val="-2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i/>
          <w:sz w:val="22"/>
          <w:szCs w:val="22"/>
        </w:rPr>
        <w:t>du</w:t>
      </w:r>
      <w:r w:rsidRPr="006A675F">
        <w:rPr>
          <w:rFonts w:asciiTheme="minorHAnsi" w:eastAsia="Georgia" w:hAnsiTheme="minorHAnsi" w:cstheme="minorHAnsi"/>
          <w:i/>
          <w:spacing w:val="-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i/>
          <w:spacing w:val="-3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i/>
          <w:sz w:val="22"/>
          <w:szCs w:val="22"/>
        </w:rPr>
        <w:t>on</w:t>
      </w:r>
      <w:r w:rsidRPr="006A675F">
        <w:rPr>
          <w:rFonts w:asciiTheme="minorHAnsi" w:eastAsia="Georgia" w:hAnsiTheme="minorHAnsi" w:cstheme="minorHAnsi"/>
          <w:i/>
          <w:spacing w:val="4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i/>
          <w:spacing w:val="-3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i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i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i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i/>
          <w:spacing w:val="-2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i/>
          <w:sz w:val="22"/>
          <w:szCs w:val="22"/>
        </w:rPr>
        <w:t>eri</w:t>
      </w:r>
      <w:r w:rsidRPr="006A675F">
        <w:rPr>
          <w:rFonts w:asciiTheme="minorHAnsi" w:eastAsia="Georgia" w:hAnsiTheme="minorHAnsi" w:cstheme="minorHAnsi"/>
          <w:i/>
          <w:spacing w:val="-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i/>
          <w:spacing w:val="-2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i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i/>
          <w:spacing w:val="3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i/>
          <w:w w:val="104"/>
          <w:sz w:val="22"/>
          <w:szCs w:val="22"/>
        </w:rPr>
        <w:t>Li</w:t>
      </w:r>
      <w:r w:rsidRPr="006A675F">
        <w:rPr>
          <w:rFonts w:asciiTheme="minorHAnsi" w:eastAsia="Georgia" w:hAnsiTheme="minorHAnsi" w:cstheme="minorHAnsi"/>
          <w:i/>
          <w:spacing w:val="-3"/>
          <w:w w:val="104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i/>
          <w:w w:val="104"/>
          <w:sz w:val="22"/>
          <w:szCs w:val="22"/>
        </w:rPr>
        <w:t>er</w:t>
      </w:r>
      <w:r w:rsidRPr="006A675F">
        <w:rPr>
          <w:rFonts w:asciiTheme="minorHAnsi" w:eastAsia="Georgia" w:hAnsiTheme="minorHAnsi" w:cstheme="minorHAnsi"/>
          <w:i/>
          <w:spacing w:val="1"/>
          <w:w w:val="104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i/>
          <w:spacing w:val="-3"/>
          <w:w w:val="104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i/>
          <w:w w:val="104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i/>
          <w:spacing w:val="-2"/>
          <w:w w:val="104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i/>
          <w:spacing w:val="2"/>
          <w:w w:val="104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.</w:t>
      </w:r>
    </w:p>
    <w:p w14:paraId="21F46558" w14:textId="77777777" w:rsidR="00F27E90" w:rsidRPr="006A675F" w:rsidRDefault="00DE473F" w:rsidP="006A675F">
      <w:pPr>
        <w:ind w:left="838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cl</w:t>
      </w:r>
      <w:r w:rsidRPr="006A675F">
        <w:rPr>
          <w:rFonts w:asciiTheme="minorHAnsi" w:eastAsia="Georgia" w:hAnsiTheme="minorHAnsi" w:cstheme="minorHAnsi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3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on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of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Te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ach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rs</w:t>
      </w:r>
      <w:r w:rsidRPr="006A675F">
        <w:rPr>
          <w:rFonts w:asciiTheme="minorHAnsi" w:eastAsia="Georgia" w:hAnsiTheme="minorHAnsi" w:cstheme="minorHAnsi"/>
          <w:spacing w:val="2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A675F">
        <w:rPr>
          <w:rFonts w:asciiTheme="minorHAnsi" w:eastAsia="Georgia" w:hAnsiTheme="minorHAnsi" w:cstheme="minorHAnsi"/>
          <w:sz w:val="22"/>
          <w:szCs w:val="22"/>
        </w:rPr>
        <w:t>ed</w:t>
      </w:r>
      <w:r w:rsidRPr="006A675F">
        <w:rPr>
          <w:rFonts w:asciiTheme="minorHAnsi" w:eastAsia="Georgia" w:hAnsiTheme="minorHAnsi" w:cstheme="minorHAnsi"/>
          <w:spacing w:val="2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as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xc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ll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3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f</w:t>
      </w:r>
      <w:r w:rsidRPr="006A675F">
        <w:rPr>
          <w:rFonts w:asciiTheme="minorHAnsi" w:eastAsia="Georgia" w:hAnsiTheme="minorHAnsi" w:cstheme="minorHAnsi"/>
          <w:sz w:val="22"/>
          <w:szCs w:val="22"/>
        </w:rPr>
        <w:t>or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ers</w:t>
      </w:r>
      <w:r w:rsidRPr="006A675F">
        <w:rPr>
          <w:rFonts w:asciiTheme="minorHAnsi" w:eastAsia="Georgia" w:hAnsiTheme="minorHAnsi" w:cstheme="minorHAnsi"/>
          <w:spacing w:val="3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1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on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nd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ng</w:t>
      </w:r>
      <w:r w:rsidRPr="006A675F">
        <w:rPr>
          <w:rFonts w:asciiTheme="minorHAnsi" w:eastAsia="Georgia" w:hAnsiTheme="minorHAnsi" w:cstheme="minorHAnsi"/>
          <w:spacing w:val="3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3"/>
          <w:w w:val="104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t</w:t>
      </w:r>
    </w:p>
    <w:p w14:paraId="37E0A35B" w14:textId="77777777" w:rsidR="00F27E90" w:rsidRPr="006A675F" w:rsidRDefault="00DE473F" w:rsidP="006A675F">
      <w:pPr>
        <w:spacing w:before="78"/>
        <w:ind w:left="1198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end</w:t>
      </w:r>
      <w:r w:rsidRPr="006A675F">
        <w:rPr>
          <w:rFonts w:asciiTheme="minorHAnsi" w:eastAsia="Georgia" w:hAnsiTheme="minorHAnsi" w:cstheme="minorHAnsi"/>
          <w:spacing w:val="-3"/>
          <w:w w:val="104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tio</w:t>
      </w:r>
      <w:r w:rsidRPr="006A675F">
        <w:rPr>
          <w:rFonts w:asciiTheme="minorHAnsi" w:eastAsia="Georgia" w:hAnsiTheme="minorHAnsi" w:cstheme="minorHAnsi"/>
          <w:spacing w:val="-3"/>
          <w:w w:val="104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.</w:t>
      </w:r>
    </w:p>
    <w:p w14:paraId="3FE7B15A" w14:textId="77777777" w:rsidR="00F27E90" w:rsidRPr="006A675F" w:rsidRDefault="00DE473F" w:rsidP="006A675F">
      <w:pPr>
        <w:spacing w:before="39"/>
        <w:ind w:left="838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2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on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lo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ca</w:t>
      </w:r>
      <w:r w:rsidRPr="006A675F">
        <w:rPr>
          <w:rFonts w:asciiTheme="minorHAnsi" w:eastAsia="Georgia" w:hAnsiTheme="minorHAnsi" w:cstheme="minorHAnsi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pacing w:val="1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art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ts</w:t>
      </w:r>
      <w:r w:rsidRPr="006A675F">
        <w:rPr>
          <w:rFonts w:asciiTheme="minorHAnsi" w:eastAsia="Georgia" w:hAnsiTheme="minorHAnsi" w:cstheme="minorHAnsi"/>
          <w:spacing w:val="1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and</w:t>
      </w:r>
      <w:r w:rsidRPr="006A675F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sla</w:t>
      </w:r>
      <w:r w:rsidRPr="006A675F">
        <w:rPr>
          <w:rFonts w:asciiTheme="minorHAnsi" w:eastAsia="Georgia" w:hAnsiTheme="minorHAnsi" w:cstheme="minorHAnsi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pacing w:val="1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ts</w:t>
      </w:r>
      <w:r w:rsidRPr="006A675F">
        <w:rPr>
          <w:rFonts w:asciiTheme="minorHAnsi" w:eastAsia="Georgia" w:hAnsiTheme="minorHAnsi" w:cstheme="minorHAnsi"/>
          <w:spacing w:val="1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to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ha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z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3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ac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on</w:t>
      </w:r>
      <w:r w:rsidRPr="006A675F">
        <w:rPr>
          <w:rFonts w:asciiTheme="minorHAnsi" w:eastAsia="Georgia" w:hAnsiTheme="minorHAnsi" w:cstheme="minorHAnsi"/>
          <w:spacing w:val="3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of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>etry</w:t>
      </w:r>
      <w:r w:rsidRPr="006A675F">
        <w:rPr>
          <w:rFonts w:asciiTheme="minorHAnsi" w:eastAsia="Georgia" w:hAnsiTheme="minorHAnsi" w:cstheme="minorHAnsi"/>
          <w:spacing w:val="2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nd</w:t>
      </w:r>
      <w:r w:rsidRPr="006A675F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sz w:val="22"/>
          <w:szCs w:val="22"/>
        </w:rPr>
        <w:t>er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y</w:t>
      </w:r>
      <w:r w:rsidRPr="006A675F">
        <w:rPr>
          <w:rFonts w:asciiTheme="minorHAnsi" w:eastAsia="Georgia" w:hAnsiTheme="minorHAnsi" w:cstheme="minorHAnsi"/>
          <w:sz w:val="22"/>
          <w:szCs w:val="22"/>
        </w:rPr>
        <w:t>day</w:t>
      </w:r>
      <w:r w:rsidRPr="006A675F">
        <w:rPr>
          <w:rFonts w:asciiTheme="minorHAnsi" w:eastAsia="Georgia" w:hAnsiTheme="minorHAnsi" w:cstheme="minorHAnsi"/>
          <w:spacing w:val="2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li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f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e.</w:t>
      </w:r>
    </w:p>
    <w:p w14:paraId="368B94A0" w14:textId="77777777" w:rsidR="00F27E90" w:rsidRPr="006A675F" w:rsidRDefault="00DE473F" w:rsidP="006A675F">
      <w:pPr>
        <w:spacing w:before="39"/>
        <w:ind w:left="838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nt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3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’</w:t>
      </w:r>
      <w:r w:rsidRPr="006A675F">
        <w:rPr>
          <w:rFonts w:asciiTheme="minorHAnsi" w:eastAsia="Georgia" w:hAnsiTheme="minorHAnsi" w:cstheme="minorHAnsi"/>
          <w:spacing w:val="3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ry</w:t>
      </w:r>
      <w:r w:rsidRPr="006A675F">
        <w:rPr>
          <w:rFonts w:asciiTheme="minorHAnsi" w:eastAsia="Georgia" w:hAnsiTheme="minorHAnsi" w:cstheme="minorHAnsi"/>
          <w:spacing w:val="2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and</w:t>
      </w:r>
      <w:r w:rsidRPr="006A675F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tic</w:t>
      </w:r>
      <w:r w:rsidRPr="006A675F">
        <w:rPr>
          <w:rFonts w:asciiTheme="minorHAnsi" w:eastAsia="Georgia" w:hAnsiTheme="minorHAnsi" w:cstheme="minorHAnsi"/>
          <w:spacing w:val="1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x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pe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4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cla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3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to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-4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our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3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2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to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nk</w:t>
      </w:r>
    </w:p>
    <w:p w14:paraId="23D18A2E" w14:textId="77777777" w:rsidR="00F27E90" w:rsidRPr="006A675F" w:rsidRDefault="00DE473F" w:rsidP="006A675F">
      <w:pPr>
        <w:spacing w:before="78"/>
        <w:ind w:left="1198"/>
        <w:rPr>
          <w:rFonts w:asciiTheme="minorHAnsi" w:eastAsia="Georgia" w:hAnsiTheme="minorHAnsi" w:cstheme="minorHAnsi"/>
          <w:sz w:val="22"/>
          <w:szCs w:val="22"/>
        </w:rPr>
        <w:sectPr w:rsidR="00F27E90" w:rsidRPr="006A675F">
          <w:headerReference w:type="default" r:id="rId12"/>
          <w:footerReference w:type="default" r:id="rId13"/>
          <w:pgSz w:w="12240" w:h="15840"/>
          <w:pgMar w:top="1020" w:right="680" w:bottom="280" w:left="660" w:header="799" w:footer="424" w:gutter="0"/>
          <w:pgNumType w:start="2"/>
          <w:cols w:space="720"/>
        </w:sectPr>
      </w:pPr>
      <w:r w:rsidRPr="006A675F">
        <w:rPr>
          <w:rFonts w:asciiTheme="minorHAnsi" w:eastAsia="Georgia" w:hAnsiTheme="minorHAnsi" w:cstheme="minorHAnsi"/>
          <w:sz w:val="22"/>
          <w:szCs w:val="22"/>
        </w:rPr>
        <w:t>of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lit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tu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3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z w:val="22"/>
          <w:szCs w:val="22"/>
        </w:rPr>
        <w:t>,</w:t>
      </w:r>
      <w:r w:rsidRPr="006A675F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in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er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tive</w:t>
      </w:r>
      <w:r w:rsidRPr="006A675F">
        <w:rPr>
          <w:rFonts w:asciiTheme="minorHAnsi" w:eastAsia="Georgia" w:hAnsiTheme="minorHAnsi" w:cstheme="minorHAnsi"/>
          <w:spacing w:val="3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art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in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1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ey</w:t>
      </w:r>
      <w:r w:rsidRPr="006A675F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la</w:t>
      </w:r>
      <w:r w:rsidRPr="006A675F">
        <w:rPr>
          <w:rFonts w:asciiTheme="minorHAnsi" w:eastAsia="Georgia" w:hAnsiTheme="minorHAnsi" w:cstheme="minorHAnsi"/>
          <w:sz w:val="22"/>
          <w:szCs w:val="22"/>
        </w:rPr>
        <w:t>y</w:t>
      </w:r>
      <w:r w:rsidRPr="006A675F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rt.</w:t>
      </w:r>
    </w:p>
    <w:p w14:paraId="38AEC833" w14:textId="77777777" w:rsidR="00F27E90" w:rsidRPr="006A675F" w:rsidRDefault="00F27E90" w:rsidP="006A675F">
      <w:pPr>
        <w:rPr>
          <w:rFonts w:asciiTheme="minorHAnsi" w:hAnsiTheme="minorHAnsi" w:cstheme="minorHAnsi"/>
          <w:sz w:val="22"/>
          <w:szCs w:val="22"/>
        </w:rPr>
      </w:pPr>
    </w:p>
    <w:p w14:paraId="24431CED" w14:textId="77777777" w:rsidR="00F27E90" w:rsidRPr="006A675F" w:rsidRDefault="00F27E90" w:rsidP="006A675F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3DB9861E" w14:textId="77777777" w:rsidR="00F27E90" w:rsidRPr="006A675F" w:rsidRDefault="00DE473F" w:rsidP="006A675F">
      <w:pPr>
        <w:spacing w:before="23"/>
        <w:ind w:left="838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z</w:t>
      </w:r>
      <w:r w:rsidRPr="006A675F">
        <w:rPr>
          <w:rFonts w:asciiTheme="minorHAnsi" w:eastAsia="Georgia" w:hAnsiTheme="minorHAnsi" w:cstheme="minorHAnsi"/>
          <w:sz w:val="22"/>
          <w:szCs w:val="22"/>
        </w:rPr>
        <w:t>ed</w:t>
      </w:r>
      <w:r w:rsidRPr="006A675F">
        <w:rPr>
          <w:rFonts w:asciiTheme="minorHAnsi" w:eastAsia="Georgia" w:hAnsiTheme="minorHAnsi" w:cstheme="minorHAnsi"/>
          <w:spacing w:val="3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of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ry</w:t>
      </w:r>
      <w:r w:rsidRPr="006A675F">
        <w:rPr>
          <w:rFonts w:asciiTheme="minorHAnsi" w:eastAsia="Georgia" w:hAnsiTheme="minorHAnsi" w:cstheme="minorHAnsi"/>
          <w:spacing w:val="2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>ur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2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his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or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ca</w:t>
      </w:r>
      <w:r w:rsidRPr="006A675F">
        <w:rPr>
          <w:rFonts w:asciiTheme="minorHAnsi" w:eastAsia="Georgia" w:hAnsiTheme="minorHAnsi" w:cstheme="minorHAnsi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pacing w:val="3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>nte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2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of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ac</w:t>
      </w:r>
      <w:r w:rsidRPr="006A675F">
        <w:rPr>
          <w:rFonts w:asciiTheme="minorHAnsi" w:eastAsia="Georgia" w:hAnsiTheme="minorHAnsi" w:cstheme="minorHAnsi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x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.</w:t>
      </w:r>
    </w:p>
    <w:p w14:paraId="115AF475" w14:textId="77777777" w:rsidR="00F27E90" w:rsidRPr="006A675F" w:rsidRDefault="00DE473F" w:rsidP="006A675F">
      <w:pPr>
        <w:spacing w:before="41"/>
        <w:ind w:left="838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Uti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z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2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>ur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2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z w:val="22"/>
          <w:szCs w:val="22"/>
        </w:rPr>
        <w:t>og</w:t>
      </w:r>
      <w:r w:rsidRPr="006A675F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en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>ura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3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f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pacing w:val="2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ss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ons</w:t>
      </w:r>
      <w:r w:rsidRPr="006A675F">
        <w:rPr>
          <w:rFonts w:asciiTheme="minorHAnsi" w:eastAsia="Georgia" w:hAnsiTheme="minorHAnsi" w:cstheme="minorHAnsi"/>
          <w:spacing w:val="3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of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ing</w:t>
      </w:r>
      <w:r w:rsidRPr="006A675F">
        <w:rPr>
          <w:rFonts w:asciiTheme="minorHAnsi" w:eastAsia="Georgia" w:hAnsiTheme="minorHAnsi" w:cstheme="minorHAnsi"/>
          <w:spacing w:val="2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z w:val="22"/>
          <w:szCs w:val="22"/>
        </w:rPr>
        <w:t>ial</w:t>
      </w:r>
      <w:r w:rsidRPr="006A675F">
        <w:rPr>
          <w:rFonts w:asciiTheme="minorHAnsi" w:eastAsia="Georgia" w:hAnsiTheme="minorHAnsi" w:cstheme="minorHAnsi"/>
          <w:spacing w:val="2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de</w:t>
      </w:r>
      <w:r w:rsidRPr="006A675F">
        <w:rPr>
          <w:rFonts w:asciiTheme="minorHAnsi" w:eastAsia="Georgia" w:hAnsiTheme="minorHAnsi" w:cstheme="minorHAnsi"/>
          <w:spacing w:val="2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of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-3"/>
          <w:w w:val="104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ss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.</w:t>
      </w:r>
    </w:p>
    <w:p w14:paraId="6960F1E3" w14:textId="77777777" w:rsidR="00F27E90" w:rsidRPr="006A675F" w:rsidRDefault="00F27E90" w:rsidP="006A675F">
      <w:pPr>
        <w:rPr>
          <w:rFonts w:asciiTheme="minorHAnsi" w:hAnsiTheme="minorHAnsi" w:cstheme="minorHAnsi"/>
          <w:sz w:val="22"/>
          <w:szCs w:val="22"/>
        </w:rPr>
      </w:pPr>
    </w:p>
    <w:p w14:paraId="472C72F2" w14:textId="77777777" w:rsidR="00F27E90" w:rsidRPr="006A675F" w:rsidRDefault="00F27E90" w:rsidP="006A675F">
      <w:pPr>
        <w:spacing w:before="17"/>
        <w:rPr>
          <w:rFonts w:asciiTheme="minorHAnsi" w:hAnsiTheme="minorHAnsi" w:cstheme="minorHAnsi"/>
          <w:sz w:val="22"/>
          <w:szCs w:val="22"/>
        </w:rPr>
      </w:pPr>
    </w:p>
    <w:p w14:paraId="0F4293D2" w14:textId="77777777" w:rsidR="00F27E90" w:rsidRPr="006A675F" w:rsidRDefault="00DE473F" w:rsidP="006A675F">
      <w:pPr>
        <w:ind w:left="838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Georgia" w:hAnsiTheme="minorHAnsi" w:cstheme="minorHAnsi"/>
          <w:b/>
          <w:spacing w:val="-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b/>
          <w:spacing w:val="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b/>
          <w:spacing w:val="-1"/>
          <w:sz w:val="22"/>
          <w:szCs w:val="22"/>
        </w:rPr>
        <w:t>ac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ng</w:t>
      </w:r>
      <w:r w:rsidRPr="006A675F">
        <w:rPr>
          <w:rFonts w:asciiTheme="minorHAnsi" w:eastAsia="Georgia" w:hAnsiTheme="minorHAnsi" w:cstheme="minorHAnsi"/>
          <w:b/>
          <w:spacing w:val="3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As</w:t>
      </w:r>
      <w:r w:rsidRPr="006A675F">
        <w:rPr>
          <w:rFonts w:asciiTheme="minorHAnsi" w:eastAsia="Georgia" w:hAnsiTheme="minorHAnsi" w:cstheme="minorHAnsi"/>
          <w:b/>
          <w:spacing w:val="-3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st</w:t>
      </w:r>
      <w:r w:rsidRPr="006A675F">
        <w:rPr>
          <w:rFonts w:asciiTheme="minorHAnsi" w:eastAsia="Georgia" w:hAnsiTheme="minorHAnsi" w:cstheme="minorHAnsi"/>
          <w:b/>
          <w:spacing w:val="-4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nt,</w:t>
      </w:r>
      <w:r w:rsidRPr="006A675F">
        <w:rPr>
          <w:rFonts w:asciiTheme="minorHAnsi" w:eastAsia="Georgia" w:hAnsiTheme="minorHAnsi" w:cstheme="minorHAnsi"/>
          <w:b/>
          <w:spacing w:val="3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b/>
          <w:spacing w:val="-2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b/>
          <w:spacing w:val="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b/>
          <w:spacing w:val="-1"/>
          <w:sz w:val="22"/>
          <w:szCs w:val="22"/>
        </w:rPr>
        <w:t>ro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b/>
          <w:spacing w:val="-1"/>
          <w:sz w:val="22"/>
          <w:szCs w:val="22"/>
        </w:rPr>
        <w:t>pac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b/>
          <w:spacing w:val="4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ng</w:t>
      </w:r>
      <w:r w:rsidRPr="006A675F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b/>
          <w:spacing w:val="-2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b/>
          <w:spacing w:val="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b/>
          <w:spacing w:val="-1"/>
          <w:sz w:val="22"/>
          <w:szCs w:val="22"/>
        </w:rPr>
        <w:t>er</w:t>
      </w:r>
      <w:r w:rsidRPr="006A675F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ng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 xml:space="preserve">                                                </w:t>
      </w:r>
      <w:r w:rsidRPr="006A675F">
        <w:rPr>
          <w:rFonts w:asciiTheme="minorHAnsi" w:eastAsia="Georgia" w:hAnsiTheme="minorHAnsi" w:cstheme="minorHAnsi"/>
          <w:b/>
          <w:spacing w:val="4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2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2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0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x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x-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ent</w:t>
      </w:r>
    </w:p>
    <w:p w14:paraId="082D93F8" w14:textId="77777777" w:rsidR="00F27E90" w:rsidRPr="006A675F" w:rsidRDefault="00DE473F" w:rsidP="006A675F">
      <w:pPr>
        <w:spacing w:before="76"/>
        <w:ind w:left="838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Georgia" w:hAnsiTheme="minorHAnsi" w:cstheme="minorHAnsi"/>
          <w:i/>
          <w:sz w:val="22"/>
          <w:szCs w:val="22"/>
        </w:rPr>
        <w:t>Univ</w:t>
      </w:r>
      <w:r w:rsidRPr="006A675F">
        <w:rPr>
          <w:rFonts w:asciiTheme="minorHAnsi" w:eastAsia="Georgia" w:hAnsiTheme="minorHAnsi" w:cstheme="minorHAnsi"/>
          <w:i/>
          <w:spacing w:val="-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i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i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i/>
          <w:spacing w:val="-3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i/>
          <w:sz w:val="22"/>
          <w:szCs w:val="22"/>
        </w:rPr>
        <w:t>y</w:t>
      </w:r>
      <w:r w:rsidRPr="006A675F">
        <w:rPr>
          <w:rFonts w:asciiTheme="minorHAnsi" w:eastAsia="Georgia" w:hAnsiTheme="minorHAnsi" w:cstheme="minorHAnsi"/>
          <w:i/>
          <w:spacing w:val="3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i/>
          <w:sz w:val="22"/>
          <w:szCs w:val="22"/>
        </w:rPr>
        <w:t>of</w:t>
      </w:r>
      <w:r w:rsidRPr="006A675F">
        <w:rPr>
          <w:rFonts w:asciiTheme="minorHAnsi" w:eastAsia="Georgia" w:hAnsiTheme="minorHAnsi" w:cstheme="minorHAnsi"/>
          <w:i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i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i/>
          <w:spacing w:val="-1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i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i/>
          <w:sz w:val="22"/>
          <w:szCs w:val="22"/>
        </w:rPr>
        <w:t>ois</w:t>
      </w:r>
      <w:r w:rsidRPr="006A675F">
        <w:rPr>
          <w:rFonts w:asciiTheme="minorHAnsi" w:eastAsia="Georgia" w:hAnsiTheme="minorHAnsi" w:cstheme="minorHAnsi"/>
          <w:i/>
          <w:spacing w:val="2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i/>
          <w:spacing w:val="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i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i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i/>
          <w:w w:val="104"/>
          <w:sz w:val="22"/>
          <w:szCs w:val="22"/>
        </w:rPr>
        <w:t>Ur</w:t>
      </w:r>
      <w:r w:rsidRPr="006A675F">
        <w:rPr>
          <w:rFonts w:asciiTheme="minorHAnsi" w:eastAsia="Georgia" w:hAnsiTheme="minorHAnsi" w:cstheme="minorHAnsi"/>
          <w:i/>
          <w:spacing w:val="-3"/>
          <w:w w:val="104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i/>
          <w:spacing w:val="-2"/>
          <w:w w:val="104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i/>
          <w:w w:val="104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i/>
          <w:spacing w:val="2"/>
          <w:w w:val="104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i/>
          <w:w w:val="104"/>
          <w:sz w:val="22"/>
          <w:szCs w:val="22"/>
        </w:rPr>
        <w:t>-</w:t>
      </w:r>
      <w:r w:rsidRPr="006A675F">
        <w:rPr>
          <w:rFonts w:asciiTheme="minorHAnsi" w:eastAsia="Georgia" w:hAnsiTheme="minorHAnsi" w:cstheme="minorHAnsi"/>
          <w:i/>
          <w:spacing w:val="-3"/>
          <w:w w:val="104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i/>
          <w:w w:val="104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i/>
          <w:spacing w:val="-1"/>
          <w:w w:val="104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i/>
          <w:spacing w:val="1"/>
          <w:w w:val="104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i/>
          <w:spacing w:val="-3"/>
          <w:w w:val="104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i/>
          <w:spacing w:val="1"/>
          <w:w w:val="104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i/>
          <w:w w:val="104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i/>
          <w:spacing w:val="-2"/>
          <w:w w:val="104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i/>
          <w:w w:val="104"/>
          <w:sz w:val="22"/>
          <w:szCs w:val="22"/>
        </w:rPr>
        <w:t xml:space="preserve">n                                                         </w:t>
      </w:r>
      <w:r w:rsidRPr="006A675F">
        <w:rPr>
          <w:rFonts w:asciiTheme="minorHAnsi" w:eastAsia="Georgia" w:hAnsiTheme="minorHAnsi" w:cstheme="minorHAnsi"/>
          <w:i/>
          <w:spacing w:val="43"/>
          <w:w w:val="10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Ur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,</w:t>
      </w:r>
      <w:r w:rsidRPr="006A675F">
        <w:rPr>
          <w:rFonts w:asciiTheme="minorHAnsi" w:eastAsia="Georgia" w:hAnsiTheme="minorHAnsi" w:cstheme="minorHAnsi"/>
          <w:spacing w:val="2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IL</w:t>
      </w:r>
    </w:p>
    <w:p w14:paraId="579238CE" w14:textId="77777777" w:rsidR="00F27E90" w:rsidRPr="006A675F" w:rsidRDefault="00F27E90" w:rsidP="006A675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1F9A1B04" w14:textId="77777777" w:rsidR="00F27E90" w:rsidRPr="006A675F" w:rsidRDefault="00DE473F" w:rsidP="006A675F">
      <w:pPr>
        <w:ind w:left="838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de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2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2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z w:val="22"/>
          <w:szCs w:val="22"/>
        </w:rPr>
        <w:t>ua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3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arg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um</w:t>
      </w:r>
      <w:r w:rsidRPr="006A675F">
        <w:rPr>
          <w:rFonts w:asciiTheme="minorHAnsi" w:eastAsia="Georgia" w:hAnsiTheme="minorHAnsi" w:cstheme="minorHAnsi"/>
          <w:sz w:val="22"/>
          <w:szCs w:val="22"/>
        </w:rPr>
        <w:t>ent</w:t>
      </w:r>
      <w:r w:rsidRPr="006A675F">
        <w:rPr>
          <w:rFonts w:asciiTheme="minorHAnsi" w:eastAsia="Georgia" w:hAnsiTheme="minorHAnsi" w:cstheme="minorHAnsi"/>
          <w:spacing w:val="3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A675F">
        <w:rPr>
          <w:rFonts w:asciiTheme="minorHAnsi" w:eastAsia="Georgia" w:hAnsiTheme="minorHAnsi" w:cstheme="minorHAnsi"/>
          <w:sz w:val="22"/>
          <w:szCs w:val="22"/>
        </w:rPr>
        <w:t>il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for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en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or</w:t>
      </w:r>
      <w:r w:rsidRPr="006A675F">
        <w:rPr>
          <w:rFonts w:asciiTheme="minorHAnsi" w:eastAsia="Georgia" w:hAnsiTheme="minorHAnsi" w:cstheme="minorHAnsi"/>
          <w:spacing w:val="2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ro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ac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3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2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ur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.</w:t>
      </w:r>
    </w:p>
    <w:p w14:paraId="760B3CAB" w14:textId="77777777" w:rsidR="00F27E90" w:rsidRPr="006A675F" w:rsidRDefault="00DE473F" w:rsidP="006A675F">
      <w:pPr>
        <w:spacing w:before="41"/>
        <w:ind w:left="838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ed</w:t>
      </w:r>
      <w:r w:rsidRPr="006A675F">
        <w:rPr>
          <w:rFonts w:asciiTheme="minorHAnsi" w:eastAsia="Georgia" w:hAnsiTheme="minorHAnsi" w:cstheme="minorHAnsi"/>
          <w:spacing w:val="3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2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se</w:t>
      </w:r>
      <w:r w:rsidRPr="006A675F">
        <w:rPr>
          <w:rFonts w:asciiTheme="minorHAnsi" w:eastAsia="Georgia" w:hAnsiTheme="minorHAnsi" w:cstheme="minorHAnsi"/>
          <w:sz w:val="22"/>
          <w:szCs w:val="22"/>
        </w:rPr>
        <w:t>nt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tio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4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ti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2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nt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tion</w:t>
      </w:r>
      <w:r w:rsidRPr="006A675F">
        <w:rPr>
          <w:rFonts w:asciiTheme="minorHAnsi" w:eastAsia="Georgia" w:hAnsiTheme="minorHAnsi" w:cstheme="minorHAnsi"/>
          <w:spacing w:val="3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y</w:t>
      </w:r>
      <w:r w:rsidRPr="006A675F">
        <w:rPr>
          <w:rFonts w:asciiTheme="minorHAnsi" w:eastAsia="Georgia" w:hAnsiTheme="minorHAnsi" w:cstheme="minorHAnsi"/>
          <w:spacing w:val="-3"/>
          <w:w w:val="104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e.</w:t>
      </w:r>
    </w:p>
    <w:p w14:paraId="2823729F" w14:textId="77777777" w:rsidR="00F27E90" w:rsidRPr="006A675F" w:rsidRDefault="00F27E90" w:rsidP="006A675F">
      <w:pPr>
        <w:rPr>
          <w:rFonts w:asciiTheme="minorHAnsi" w:hAnsiTheme="minorHAnsi" w:cstheme="minorHAnsi"/>
          <w:sz w:val="22"/>
          <w:szCs w:val="22"/>
        </w:rPr>
      </w:pPr>
    </w:p>
    <w:p w14:paraId="72F0F308" w14:textId="77777777" w:rsidR="00F27E90" w:rsidRPr="006A675F" w:rsidRDefault="00F27E90" w:rsidP="006A675F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20A87FBB" w14:textId="77777777" w:rsidR="00F27E90" w:rsidRPr="006A675F" w:rsidRDefault="00DE473F" w:rsidP="006A675F">
      <w:pPr>
        <w:tabs>
          <w:tab w:val="left" w:pos="10000"/>
        </w:tabs>
        <w:ind w:left="838" w:right="852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Georgia" w:hAnsiTheme="minorHAnsi" w:cstheme="minorHAnsi"/>
          <w:b/>
          <w:spacing w:val="-1"/>
          <w:sz w:val="22"/>
          <w:szCs w:val="22"/>
          <w:u w:val="single" w:color="000000"/>
        </w:rPr>
        <w:t>T</w:t>
      </w:r>
      <w:r w:rsidRPr="006A675F">
        <w:rPr>
          <w:rFonts w:asciiTheme="minorHAnsi" w:eastAsia="Georgia" w:hAnsiTheme="minorHAnsi" w:cstheme="minorHAnsi"/>
          <w:b/>
          <w:spacing w:val="1"/>
          <w:sz w:val="22"/>
          <w:szCs w:val="22"/>
          <w:u w:val="single" w:color="000000"/>
        </w:rPr>
        <w:t>e</w:t>
      </w:r>
      <w:r w:rsidRPr="006A675F">
        <w:rPr>
          <w:rFonts w:asciiTheme="minorHAnsi" w:eastAsia="Georgia" w:hAnsiTheme="minorHAnsi" w:cstheme="minorHAnsi"/>
          <w:b/>
          <w:spacing w:val="-1"/>
          <w:sz w:val="22"/>
          <w:szCs w:val="22"/>
          <w:u w:val="single" w:color="000000"/>
        </w:rPr>
        <w:t>ac</w:t>
      </w:r>
      <w:r w:rsidRPr="006A675F">
        <w:rPr>
          <w:rFonts w:asciiTheme="minorHAnsi" w:eastAsia="Georgia" w:hAnsiTheme="minorHAnsi" w:cstheme="minorHAnsi"/>
          <w:b/>
          <w:sz w:val="22"/>
          <w:szCs w:val="22"/>
          <w:u w:val="single" w:color="000000"/>
        </w:rPr>
        <w:t>h</w:t>
      </w:r>
      <w:r w:rsidRPr="006A675F">
        <w:rPr>
          <w:rFonts w:asciiTheme="minorHAnsi" w:eastAsia="Georgia" w:hAnsiTheme="minorHAnsi" w:cstheme="minorHAnsi"/>
          <w:b/>
          <w:spacing w:val="-1"/>
          <w:sz w:val="22"/>
          <w:szCs w:val="22"/>
          <w:u w:val="single" w:color="000000"/>
        </w:rPr>
        <w:t>i</w:t>
      </w:r>
      <w:r w:rsidRPr="006A675F">
        <w:rPr>
          <w:rFonts w:asciiTheme="minorHAnsi" w:eastAsia="Georgia" w:hAnsiTheme="minorHAnsi" w:cstheme="minorHAnsi"/>
          <w:b/>
          <w:sz w:val="22"/>
          <w:szCs w:val="22"/>
          <w:u w:val="single" w:color="000000"/>
        </w:rPr>
        <w:t>ng</w:t>
      </w:r>
      <w:r w:rsidRPr="006A675F">
        <w:rPr>
          <w:rFonts w:asciiTheme="minorHAnsi" w:eastAsia="Georgia" w:hAnsiTheme="minorHAnsi" w:cstheme="minorHAnsi"/>
          <w:b/>
          <w:spacing w:val="36"/>
          <w:sz w:val="22"/>
          <w:szCs w:val="22"/>
          <w:u w:val="single" w:color="000000"/>
        </w:rPr>
        <w:t xml:space="preserve"> </w:t>
      </w:r>
      <w:r w:rsidRPr="006A675F">
        <w:rPr>
          <w:rFonts w:asciiTheme="minorHAnsi" w:eastAsia="Georgia" w:hAnsiTheme="minorHAnsi" w:cstheme="minorHAnsi"/>
          <w:b/>
          <w:w w:val="104"/>
          <w:sz w:val="22"/>
          <w:szCs w:val="22"/>
          <w:u w:val="single" w:color="000000"/>
        </w:rPr>
        <w:t>I</w:t>
      </w:r>
      <w:r w:rsidRPr="006A675F">
        <w:rPr>
          <w:rFonts w:asciiTheme="minorHAnsi" w:eastAsia="Georgia" w:hAnsiTheme="minorHAnsi" w:cstheme="minorHAnsi"/>
          <w:b/>
          <w:spacing w:val="-1"/>
          <w:w w:val="104"/>
          <w:sz w:val="22"/>
          <w:szCs w:val="22"/>
          <w:u w:val="single" w:color="000000"/>
        </w:rPr>
        <w:t>n</w:t>
      </w:r>
      <w:r w:rsidRPr="006A675F">
        <w:rPr>
          <w:rFonts w:asciiTheme="minorHAnsi" w:eastAsia="Georgia" w:hAnsiTheme="minorHAnsi" w:cstheme="minorHAnsi"/>
          <w:b/>
          <w:w w:val="104"/>
          <w:sz w:val="22"/>
          <w:szCs w:val="22"/>
          <w:u w:val="single" w:color="000000"/>
        </w:rPr>
        <w:t>t</w:t>
      </w:r>
      <w:r w:rsidRPr="006A675F">
        <w:rPr>
          <w:rFonts w:asciiTheme="minorHAnsi" w:eastAsia="Georgia" w:hAnsiTheme="minorHAnsi" w:cstheme="minorHAnsi"/>
          <w:b/>
          <w:spacing w:val="-1"/>
          <w:w w:val="104"/>
          <w:sz w:val="22"/>
          <w:szCs w:val="22"/>
          <w:u w:val="single" w:color="000000"/>
        </w:rPr>
        <w:t>er</w:t>
      </w:r>
      <w:r w:rsidRPr="006A675F">
        <w:rPr>
          <w:rFonts w:asciiTheme="minorHAnsi" w:eastAsia="Georgia" w:hAnsiTheme="minorHAnsi" w:cstheme="minorHAnsi"/>
          <w:b/>
          <w:spacing w:val="1"/>
          <w:w w:val="104"/>
          <w:sz w:val="22"/>
          <w:szCs w:val="22"/>
          <w:u w:val="single" w:color="000000"/>
        </w:rPr>
        <w:t>e</w:t>
      </w:r>
      <w:r w:rsidRPr="006A675F">
        <w:rPr>
          <w:rFonts w:asciiTheme="minorHAnsi" w:eastAsia="Georgia" w:hAnsiTheme="minorHAnsi" w:cstheme="minorHAnsi"/>
          <w:b/>
          <w:w w:val="104"/>
          <w:sz w:val="22"/>
          <w:szCs w:val="22"/>
          <w:u w:val="single" w:color="000000"/>
        </w:rPr>
        <w:t xml:space="preserve">sts </w:t>
      </w:r>
      <w:r w:rsidRPr="006A675F">
        <w:rPr>
          <w:rFonts w:asciiTheme="minorHAnsi" w:eastAsia="Georgia" w:hAnsiTheme="minorHAnsi" w:cstheme="minorHAnsi"/>
          <w:b/>
          <w:sz w:val="22"/>
          <w:szCs w:val="22"/>
          <w:u w:val="single" w:color="000000"/>
        </w:rPr>
        <w:tab/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oric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iti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>n,</w:t>
      </w:r>
      <w:r w:rsidRPr="006A675F">
        <w:rPr>
          <w:rFonts w:asciiTheme="minorHAnsi" w:eastAsia="Georgia" w:hAnsiTheme="minorHAnsi" w:cstheme="minorHAnsi"/>
          <w:spacing w:val="4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ri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ca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3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>etr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y</w:t>
      </w:r>
      <w:r w:rsidRPr="006A675F">
        <w:rPr>
          <w:rFonts w:asciiTheme="minorHAnsi" w:eastAsia="Georgia" w:hAnsiTheme="minorHAnsi" w:cstheme="minorHAnsi"/>
          <w:sz w:val="22"/>
          <w:szCs w:val="22"/>
        </w:rPr>
        <w:t>,</w:t>
      </w:r>
      <w:r w:rsidRPr="006A675F">
        <w:rPr>
          <w:rFonts w:asciiTheme="minorHAnsi" w:eastAsia="Georgia" w:hAnsiTheme="minorHAnsi" w:cstheme="minorHAnsi"/>
          <w:spacing w:val="2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f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z w:val="22"/>
          <w:szCs w:val="22"/>
        </w:rPr>
        <w:t>in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st</w:t>
      </w:r>
      <w:r w:rsidRPr="006A675F">
        <w:rPr>
          <w:rFonts w:asciiTheme="minorHAnsi" w:eastAsia="Georgia" w:hAnsiTheme="minorHAnsi" w:cstheme="minorHAnsi"/>
          <w:spacing w:val="2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riti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ca</w:t>
      </w:r>
      <w:r w:rsidRPr="006A675F">
        <w:rPr>
          <w:rFonts w:asciiTheme="minorHAnsi" w:eastAsia="Georgia" w:hAnsiTheme="minorHAnsi" w:cstheme="minorHAnsi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pacing w:val="2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y</w:t>
      </w:r>
      <w:r w:rsidRPr="006A675F">
        <w:rPr>
          <w:rFonts w:asciiTheme="minorHAnsi" w:eastAsia="Georgia" w:hAnsiTheme="minorHAnsi" w:cstheme="minorHAnsi"/>
          <w:sz w:val="22"/>
          <w:szCs w:val="22"/>
        </w:rPr>
        <w:t>,</w:t>
      </w:r>
      <w:r w:rsidRPr="006A675F">
        <w:rPr>
          <w:rFonts w:asciiTheme="minorHAnsi" w:eastAsia="Georgia" w:hAnsiTheme="minorHAnsi" w:cstheme="minorHAnsi"/>
          <w:spacing w:val="3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2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0</w:t>
      </w:r>
      <w:r w:rsidRPr="006A675F">
        <w:rPr>
          <w:rFonts w:asciiTheme="minorHAnsi" w:eastAsia="Georgia" w:hAnsiTheme="minorHAnsi" w:cstheme="minorHAnsi"/>
          <w:spacing w:val="-1"/>
          <w:position w:val="5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position w:val="5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25"/>
          <w:position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tu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z w:val="22"/>
          <w:szCs w:val="22"/>
        </w:rPr>
        <w:t>y</w:t>
      </w:r>
      <w:r w:rsidRPr="006A675F">
        <w:rPr>
          <w:rFonts w:asciiTheme="minorHAnsi" w:eastAsia="Georgia" w:hAnsiTheme="minorHAnsi" w:cstheme="minorHAnsi"/>
          <w:spacing w:val="2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ri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ca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l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ter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tu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z w:val="22"/>
          <w:szCs w:val="22"/>
        </w:rPr>
        <w:t>e,</w:t>
      </w:r>
      <w:r w:rsidRPr="006A675F">
        <w:rPr>
          <w:rFonts w:asciiTheme="minorHAnsi" w:eastAsia="Georgia" w:hAnsiTheme="minorHAnsi" w:cstheme="minorHAnsi"/>
          <w:spacing w:val="3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n’s</w:t>
      </w:r>
      <w:r w:rsidRPr="006A675F">
        <w:rPr>
          <w:rFonts w:asciiTheme="minorHAnsi" w:eastAsia="Georgia" w:hAnsiTheme="minorHAnsi" w:cstheme="minorHAnsi"/>
          <w:spacing w:val="2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and</w:t>
      </w:r>
      <w:r w:rsidRPr="006A675F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2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.</w:t>
      </w:r>
    </w:p>
    <w:p w14:paraId="7B38EC4A" w14:textId="77777777" w:rsidR="00F27E90" w:rsidRPr="006A675F" w:rsidRDefault="00F27E90" w:rsidP="006A675F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51CDDE66" w14:textId="77777777" w:rsidR="00F27E90" w:rsidRPr="006A675F" w:rsidRDefault="00F27E90" w:rsidP="006A675F">
      <w:pPr>
        <w:rPr>
          <w:rFonts w:asciiTheme="minorHAnsi" w:hAnsiTheme="minorHAnsi" w:cstheme="minorHAnsi"/>
          <w:sz w:val="22"/>
          <w:szCs w:val="22"/>
        </w:rPr>
      </w:pPr>
    </w:p>
    <w:p w14:paraId="61D9D149" w14:textId="77777777" w:rsidR="00F27E90" w:rsidRPr="006A675F" w:rsidRDefault="00DE473F" w:rsidP="006A675F">
      <w:pPr>
        <w:tabs>
          <w:tab w:val="left" w:pos="10000"/>
        </w:tabs>
        <w:ind w:left="838" w:right="857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Georgia" w:hAnsiTheme="minorHAnsi" w:cstheme="minorHAnsi"/>
          <w:b/>
          <w:spacing w:val="1"/>
          <w:sz w:val="22"/>
          <w:szCs w:val="22"/>
          <w:u w:val="single" w:color="000000"/>
        </w:rPr>
        <w:t>P</w:t>
      </w:r>
      <w:r w:rsidRPr="006A675F">
        <w:rPr>
          <w:rFonts w:asciiTheme="minorHAnsi" w:eastAsia="Georgia" w:hAnsiTheme="minorHAnsi" w:cstheme="minorHAnsi"/>
          <w:b/>
          <w:spacing w:val="-1"/>
          <w:sz w:val="22"/>
          <w:szCs w:val="22"/>
          <w:u w:val="single" w:color="000000"/>
        </w:rPr>
        <w:t>ro</w:t>
      </w:r>
      <w:r w:rsidRPr="006A675F">
        <w:rPr>
          <w:rFonts w:asciiTheme="minorHAnsi" w:eastAsia="Georgia" w:hAnsiTheme="minorHAnsi" w:cstheme="minorHAnsi"/>
          <w:b/>
          <w:spacing w:val="1"/>
          <w:sz w:val="22"/>
          <w:szCs w:val="22"/>
          <w:u w:val="single" w:color="000000"/>
        </w:rPr>
        <w:t>f</w:t>
      </w:r>
      <w:r w:rsidRPr="006A675F">
        <w:rPr>
          <w:rFonts w:asciiTheme="minorHAnsi" w:eastAsia="Georgia" w:hAnsiTheme="minorHAnsi" w:cstheme="minorHAnsi"/>
          <w:b/>
          <w:spacing w:val="-1"/>
          <w:sz w:val="22"/>
          <w:szCs w:val="22"/>
          <w:u w:val="single" w:color="000000"/>
        </w:rPr>
        <w:t>e</w:t>
      </w:r>
      <w:r w:rsidRPr="006A675F">
        <w:rPr>
          <w:rFonts w:asciiTheme="minorHAnsi" w:eastAsia="Georgia" w:hAnsiTheme="minorHAnsi" w:cstheme="minorHAnsi"/>
          <w:b/>
          <w:sz w:val="22"/>
          <w:szCs w:val="22"/>
          <w:u w:val="single" w:color="000000"/>
        </w:rPr>
        <w:t>ss</w:t>
      </w:r>
      <w:r w:rsidRPr="006A675F">
        <w:rPr>
          <w:rFonts w:asciiTheme="minorHAnsi" w:eastAsia="Georgia" w:hAnsiTheme="minorHAnsi" w:cstheme="minorHAnsi"/>
          <w:b/>
          <w:spacing w:val="-1"/>
          <w:sz w:val="22"/>
          <w:szCs w:val="22"/>
          <w:u w:val="single" w:color="000000"/>
        </w:rPr>
        <w:t>io</w:t>
      </w:r>
      <w:r w:rsidRPr="006A675F">
        <w:rPr>
          <w:rFonts w:asciiTheme="minorHAnsi" w:eastAsia="Georgia" w:hAnsiTheme="minorHAnsi" w:cstheme="minorHAnsi"/>
          <w:b/>
          <w:sz w:val="22"/>
          <w:szCs w:val="22"/>
          <w:u w:val="single" w:color="000000"/>
        </w:rPr>
        <w:t>n</w:t>
      </w:r>
      <w:r w:rsidRPr="006A675F">
        <w:rPr>
          <w:rFonts w:asciiTheme="minorHAnsi" w:eastAsia="Georgia" w:hAnsiTheme="minorHAnsi" w:cstheme="minorHAnsi"/>
          <w:b/>
          <w:spacing w:val="-1"/>
          <w:sz w:val="22"/>
          <w:szCs w:val="22"/>
          <w:u w:val="single" w:color="000000"/>
        </w:rPr>
        <w:t>a</w:t>
      </w:r>
      <w:r w:rsidRPr="006A675F">
        <w:rPr>
          <w:rFonts w:asciiTheme="minorHAnsi" w:eastAsia="Georgia" w:hAnsiTheme="minorHAnsi" w:cstheme="minorHAnsi"/>
          <w:b/>
          <w:sz w:val="22"/>
          <w:szCs w:val="22"/>
          <w:u w:val="single" w:color="000000"/>
        </w:rPr>
        <w:t xml:space="preserve">l </w:t>
      </w:r>
      <w:r w:rsidRPr="006A675F">
        <w:rPr>
          <w:rFonts w:asciiTheme="minorHAnsi" w:eastAsia="Georgia" w:hAnsiTheme="minorHAnsi" w:cstheme="minorHAnsi"/>
          <w:b/>
          <w:spacing w:val="4"/>
          <w:sz w:val="22"/>
          <w:szCs w:val="22"/>
          <w:u w:val="single" w:color="000000"/>
        </w:rPr>
        <w:t xml:space="preserve"> </w:t>
      </w:r>
      <w:r w:rsidRPr="006A675F">
        <w:rPr>
          <w:rFonts w:asciiTheme="minorHAnsi" w:eastAsia="Georgia" w:hAnsiTheme="minorHAnsi" w:cstheme="minorHAnsi"/>
          <w:b/>
          <w:spacing w:val="-3"/>
          <w:sz w:val="22"/>
          <w:szCs w:val="22"/>
          <w:u w:val="single" w:color="000000"/>
        </w:rPr>
        <w:t>E</w:t>
      </w:r>
      <w:r w:rsidRPr="006A675F">
        <w:rPr>
          <w:rFonts w:asciiTheme="minorHAnsi" w:eastAsia="Georgia" w:hAnsiTheme="minorHAnsi" w:cstheme="minorHAnsi"/>
          <w:b/>
          <w:sz w:val="22"/>
          <w:szCs w:val="22"/>
          <w:u w:val="single" w:color="000000"/>
        </w:rPr>
        <w:t>xp</w:t>
      </w:r>
      <w:r w:rsidRPr="006A675F">
        <w:rPr>
          <w:rFonts w:asciiTheme="minorHAnsi" w:eastAsia="Georgia" w:hAnsiTheme="minorHAnsi" w:cstheme="minorHAnsi"/>
          <w:b/>
          <w:spacing w:val="-2"/>
          <w:sz w:val="22"/>
          <w:szCs w:val="22"/>
          <w:u w:val="single" w:color="000000"/>
        </w:rPr>
        <w:t>e</w:t>
      </w:r>
      <w:r w:rsidRPr="006A675F">
        <w:rPr>
          <w:rFonts w:asciiTheme="minorHAnsi" w:eastAsia="Georgia" w:hAnsiTheme="minorHAnsi" w:cstheme="minorHAnsi"/>
          <w:b/>
          <w:spacing w:val="-1"/>
          <w:sz w:val="22"/>
          <w:szCs w:val="22"/>
          <w:u w:val="single" w:color="000000"/>
        </w:rPr>
        <w:t>r</w:t>
      </w:r>
      <w:r w:rsidRPr="006A675F">
        <w:rPr>
          <w:rFonts w:asciiTheme="minorHAnsi" w:eastAsia="Georgia" w:hAnsiTheme="minorHAnsi" w:cstheme="minorHAnsi"/>
          <w:b/>
          <w:spacing w:val="1"/>
          <w:sz w:val="22"/>
          <w:szCs w:val="22"/>
          <w:u w:val="single" w:color="000000"/>
        </w:rPr>
        <w:t>i</w:t>
      </w:r>
      <w:r w:rsidRPr="006A675F">
        <w:rPr>
          <w:rFonts w:asciiTheme="minorHAnsi" w:eastAsia="Georgia" w:hAnsiTheme="minorHAnsi" w:cstheme="minorHAnsi"/>
          <w:b/>
          <w:spacing w:val="-1"/>
          <w:sz w:val="22"/>
          <w:szCs w:val="22"/>
          <w:u w:val="single" w:color="000000"/>
        </w:rPr>
        <w:t>e</w:t>
      </w:r>
      <w:r w:rsidRPr="006A675F">
        <w:rPr>
          <w:rFonts w:asciiTheme="minorHAnsi" w:eastAsia="Georgia" w:hAnsiTheme="minorHAnsi" w:cstheme="minorHAnsi"/>
          <w:b/>
          <w:sz w:val="22"/>
          <w:szCs w:val="22"/>
          <w:u w:val="single" w:color="000000"/>
        </w:rPr>
        <w:t>n</w:t>
      </w:r>
      <w:r w:rsidRPr="006A675F">
        <w:rPr>
          <w:rFonts w:asciiTheme="minorHAnsi" w:eastAsia="Georgia" w:hAnsiTheme="minorHAnsi" w:cstheme="minorHAnsi"/>
          <w:b/>
          <w:spacing w:val="-1"/>
          <w:sz w:val="22"/>
          <w:szCs w:val="22"/>
          <w:u w:val="single" w:color="000000"/>
        </w:rPr>
        <w:t>c</w:t>
      </w:r>
      <w:r w:rsidRPr="006A675F">
        <w:rPr>
          <w:rFonts w:asciiTheme="minorHAnsi" w:eastAsia="Georgia" w:hAnsiTheme="minorHAnsi" w:cstheme="minorHAnsi"/>
          <w:b/>
          <w:sz w:val="22"/>
          <w:szCs w:val="22"/>
          <w:u w:val="single" w:color="000000"/>
        </w:rPr>
        <w:t xml:space="preserve">e </w:t>
      </w:r>
      <w:r w:rsidRPr="006A675F">
        <w:rPr>
          <w:rFonts w:asciiTheme="minorHAnsi" w:eastAsia="Georgia" w:hAnsiTheme="minorHAnsi" w:cstheme="minorHAnsi"/>
          <w:b/>
          <w:sz w:val="22"/>
          <w:szCs w:val="22"/>
          <w:u w:val="single" w:color="000000"/>
        </w:rPr>
        <w:tab/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b/>
          <w:w w:val="104"/>
          <w:sz w:val="22"/>
          <w:szCs w:val="22"/>
        </w:rPr>
        <w:t>Ch</w:t>
      </w:r>
      <w:r w:rsidRPr="006A675F">
        <w:rPr>
          <w:rFonts w:asciiTheme="minorHAnsi" w:eastAsia="Georgia" w:hAnsiTheme="minorHAnsi" w:cstheme="minorHAnsi"/>
          <w:b/>
          <w:spacing w:val="-1"/>
          <w:w w:val="104"/>
          <w:sz w:val="22"/>
          <w:szCs w:val="22"/>
        </w:rPr>
        <w:t>ie</w:t>
      </w:r>
      <w:r w:rsidRPr="006A675F">
        <w:rPr>
          <w:rFonts w:asciiTheme="minorHAnsi" w:eastAsia="Georgia" w:hAnsiTheme="minorHAnsi" w:cstheme="minorHAnsi"/>
          <w:b/>
          <w:w w:val="104"/>
          <w:sz w:val="22"/>
          <w:szCs w:val="22"/>
        </w:rPr>
        <w:t>f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b/>
          <w:spacing w:val="-2"/>
          <w:w w:val="104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b/>
          <w:spacing w:val="1"/>
          <w:w w:val="104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b/>
          <w:spacing w:val="-1"/>
          <w:w w:val="104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b/>
          <w:w w:val="104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b/>
          <w:spacing w:val="-1"/>
          <w:w w:val="104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b/>
          <w:w w:val="104"/>
          <w:sz w:val="22"/>
          <w:szCs w:val="22"/>
        </w:rPr>
        <w:t>r</w:t>
      </w:r>
    </w:p>
    <w:p w14:paraId="7C3EBC60" w14:textId="77777777" w:rsidR="00F27E90" w:rsidRPr="006A675F" w:rsidRDefault="00DE473F" w:rsidP="006A675F">
      <w:pPr>
        <w:spacing w:before="2"/>
        <w:ind w:left="838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Th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z w:val="22"/>
          <w:szCs w:val="22"/>
        </w:rPr>
        <w:t>tti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2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Ed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Wr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ti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2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en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te</w:t>
      </w:r>
      <w:r w:rsidRPr="006A675F">
        <w:rPr>
          <w:rFonts w:asciiTheme="minorHAnsi" w:eastAsia="Georgia" w:hAnsiTheme="minorHAnsi" w:cstheme="minorHAnsi"/>
          <w:sz w:val="22"/>
          <w:szCs w:val="22"/>
        </w:rPr>
        <w:t>r                                                                                       S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z w:val="22"/>
          <w:szCs w:val="22"/>
        </w:rPr>
        <w:t>er</w:t>
      </w:r>
      <w:r w:rsidRPr="006A675F">
        <w:rPr>
          <w:rFonts w:asciiTheme="minorHAnsi" w:eastAsia="Georgia" w:hAnsiTheme="minorHAnsi" w:cstheme="minorHAnsi"/>
          <w:spacing w:val="2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2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0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x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x-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ent</w:t>
      </w:r>
    </w:p>
    <w:p w14:paraId="0DCDAD6F" w14:textId="77777777" w:rsidR="00F27E90" w:rsidRPr="006A675F" w:rsidRDefault="00DE473F" w:rsidP="006A675F">
      <w:pPr>
        <w:tabs>
          <w:tab w:val="left" w:pos="1180"/>
        </w:tabs>
        <w:spacing w:before="39"/>
        <w:ind w:left="1198" w:right="1442" w:hanging="360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6A675F">
        <w:rPr>
          <w:rFonts w:asciiTheme="minorHAnsi" w:eastAsia="Segoe MDL2 Assets" w:hAnsiTheme="minorHAnsi" w:cstheme="minorHAnsi"/>
          <w:sz w:val="22"/>
          <w:szCs w:val="22"/>
        </w:rPr>
        <w:tab/>
      </w:r>
      <w:r w:rsidRPr="006A675F">
        <w:rPr>
          <w:rFonts w:asciiTheme="minorHAnsi" w:eastAsia="Georgia" w:hAnsiTheme="minorHAnsi" w:cstheme="minorHAnsi"/>
          <w:sz w:val="22"/>
          <w:szCs w:val="22"/>
        </w:rPr>
        <w:t>Cre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ed</w:t>
      </w:r>
      <w:r w:rsidRPr="006A675F">
        <w:rPr>
          <w:rFonts w:asciiTheme="minorHAnsi" w:eastAsia="Georgia" w:hAnsiTheme="minorHAnsi" w:cstheme="minorHAnsi"/>
          <w:spacing w:val="2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w</w:t>
      </w:r>
      <w:r w:rsidRPr="006A675F">
        <w:rPr>
          <w:rFonts w:asciiTheme="minorHAnsi" w:eastAsia="Georgia" w:hAnsiTheme="minorHAnsi" w:cstheme="minorHAnsi"/>
          <w:sz w:val="22"/>
          <w:szCs w:val="22"/>
        </w:rPr>
        <w:t>ri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ing</w:t>
      </w:r>
      <w:r w:rsidRPr="006A675F">
        <w:rPr>
          <w:rFonts w:asciiTheme="minorHAnsi" w:eastAsia="Georgia" w:hAnsiTheme="minorHAnsi" w:cstheme="minorHAnsi"/>
          <w:spacing w:val="2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and</w:t>
      </w:r>
      <w:r w:rsidRPr="006A675F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ing</w:t>
      </w:r>
      <w:r w:rsidRPr="006A675F">
        <w:rPr>
          <w:rFonts w:asciiTheme="minorHAnsi" w:eastAsia="Georgia" w:hAnsiTheme="minorHAnsi" w:cstheme="minorHAnsi"/>
          <w:spacing w:val="1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ent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2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olla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z w:val="22"/>
          <w:szCs w:val="22"/>
        </w:rPr>
        <w:t>or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tion</w:t>
      </w:r>
      <w:r w:rsidRPr="006A675F">
        <w:rPr>
          <w:rFonts w:asciiTheme="minorHAnsi" w:eastAsia="Georgia" w:hAnsiTheme="minorHAnsi" w:cstheme="minorHAnsi"/>
          <w:spacing w:val="4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w</w:t>
      </w:r>
      <w:r w:rsidRPr="006A675F">
        <w:rPr>
          <w:rFonts w:asciiTheme="minorHAnsi" w:eastAsia="Georgia" w:hAnsiTheme="minorHAnsi" w:cstheme="minorHAnsi"/>
          <w:sz w:val="22"/>
          <w:szCs w:val="22"/>
        </w:rPr>
        <w:t>ith</w:t>
      </w:r>
      <w:r w:rsidRPr="006A675F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1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of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utt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ng</w:t>
      </w:r>
      <w:r w:rsidRPr="006A675F">
        <w:rPr>
          <w:rFonts w:asciiTheme="minorHAnsi" w:eastAsia="Georgia" w:hAnsiTheme="minorHAnsi" w:cstheme="minorHAnsi"/>
          <w:spacing w:val="2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Ed,</w:t>
      </w:r>
      <w:r w:rsidRPr="006A675F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an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ca</w:t>
      </w:r>
      <w:r w:rsidRPr="006A675F">
        <w:rPr>
          <w:rFonts w:asciiTheme="minorHAnsi" w:eastAsia="Georgia" w:hAnsiTheme="minorHAnsi" w:cstheme="minorHAnsi"/>
          <w:sz w:val="22"/>
          <w:szCs w:val="22"/>
        </w:rPr>
        <w:t>tion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pacing w:val="4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ons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ing</w:t>
      </w:r>
      <w:r w:rsidRPr="006A675F">
        <w:rPr>
          <w:rFonts w:asciiTheme="minorHAnsi" w:eastAsia="Georgia" w:hAnsiTheme="minorHAnsi" w:cstheme="minorHAnsi"/>
          <w:spacing w:val="3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ss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.</w:t>
      </w:r>
    </w:p>
    <w:p w14:paraId="268326DC" w14:textId="77777777" w:rsidR="00F27E90" w:rsidRPr="006A675F" w:rsidRDefault="00DE473F" w:rsidP="006A675F">
      <w:pPr>
        <w:ind w:left="838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2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iti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2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er</w:t>
      </w:r>
      <w:r w:rsidRPr="006A675F">
        <w:rPr>
          <w:rFonts w:asciiTheme="minorHAnsi" w:eastAsia="Georgia" w:hAnsiTheme="minorHAnsi" w:cstheme="minorHAnsi"/>
          <w:spacing w:val="1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w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ting</w:t>
      </w:r>
      <w:r w:rsidRPr="006A675F">
        <w:rPr>
          <w:rFonts w:asciiTheme="minorHAnsi" w:eastAsia="Georgia" w:hAnsiTheme="minorHAnsi" w:cstheme="minorHAnsi"/>
          <w:spacing w:val="2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ulti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3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es</w:t>
      </w:r>
      <w:r w:rsidRPr="006A675F">
        <w:rPr>
          <w:rFonts w:asciiTheme="minorHAnsi" w:eastAsia="Georgia" w:hAnsiTheme="minorHAnsi" w:cstheme="minorHAnsi"/>
          <w:spacing w:val="2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to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cl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ie</w:t>
      </w:r>
      <w:r w:rsidRPr="006A675F">
        <w:rPr>
          <w:rFonts w:asciiTheme="minorHAnsi" w:eastAsia="Georgia" w:hAnsiTheme="minorHAnsi" w:cstheme="minorHAnsi"/>
          <w:sz w:val="22"/>
          <w:szCs w:val="22"/>
        </w:rPr>
        <w:t>nts</w:t>
      </w:r>
      <w:r w:rsidRPr="006A675F">
        <w:rPr>
          <w:rFonts w:asciiTheme="minorHAnsi" w:eastAsia="Georgia" w:hAnsiTheme="minorHAnsi" w:cstheme="minorHAnsi"/>
          <w:spacing w:val="2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f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z w:val="22"/>
          <w:szCs w:val="22"/>
        </w:rPr>
        <w:t>om</w:t>
      </w:r>
      <w:r w:rsidRPr="006A675F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ta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e,</w:t>
      </w:r>
      <w:r w:rsidRPr="006A675F">
        <w:rPr>
          <w:rFonts w:asciiTheme="minorHAnsi" w:eastAsia="Georgia" w:hAnsiTheme="minorHAnsi" w:cstheme="minorHAnsi"/>
          <w:spacing w:val="2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util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z</w:t>
      </w:r>
      <w:r w:rsidRPr="006A675F">
        <w:rPr>
          <w:rFonts w:asciiTheme="minorHAnsi" w:eastAsia="Georgia" w:hAnsiTheme="minorHAnsi" w:cstheme="minorHAnsi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2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ns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tion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l</w:t>
      </w:r>
    </w:p>
    <w:p w14:paraId="10768DDB" w14:textId="77777777" w:rsidR="00F27E90" w:rsidRPr="006A675F" w:rsidRDefault="00DE473F" w:rsidP="006A675F">
      <w:pPr>
        <w:spacing w:before="78"/>
        <w:ind w:left="1198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ch</w:t>
      </w:r>
      <w:r w:rsidRPr="006A675F">
        <w:rPr>
          <w:rFonts w:asciiTheme="minorHAnsi" w:eastAsia="Georgia" w:hAnsiTheme="minorHAnsi" w:cstheme="minorHAnsi"/>
          <w:sz w:val="22"/>
          <w:szCs w:val="22"/>
        </w:rPr>
        <w:t>no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4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cl</w:t>
      </w:r>
      <w:r w:rsidRPr="006A675F">
        <w:rPr>
          <w:rFonts w:asciiTheme="minorHAnsi" w:eastAsia="Georgia" w:hAnsiTheme="minorHAnsi" w:cstheme="minorHAnsi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ng</w:t>
      </w:r>
      <w:r w:rsidRPr="006A675F">
        <w:rPr>
          <w:rFonts w:asciiTheme="minorHAnsi" w:eastAsia="Georgia" w:hAnsiTheme="minorHAnsi" w:cstheme="minorHAnsi"/>
          <w:spacing w:val="3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-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z w:val="22"/>
          <w:szCs w:val="22"/>
        </w:rPr>
        <w:t>,</w:t>
      </w:r>
      <w:r w:rsidRPr="006A675F">
        <w:rPr>
          <w:rFonts w:asciiTheme="minorHAnsi" w:eastAsia="Georgia" w:hAnsiTheme="minorHAnsi" w:cstheme="minorHAnsi"/>
          <w:spacing w:val="2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w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-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f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en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-3"/>
          <w:w w:val="10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f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,</w:t>
      </w:r>
      <w:r w:rsidRPr="006A675F">
        <w:rPr>
          <w:rFonts w:asciiTheme="minorHAnsi" w:eastAsia="Georgia" w:hAnsiTheme="minorHAnsi" w:cstheme="minorHAnsi"/>
          <w:spacing w:val="2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nd</w:t>
      </w:r>
      <w:r w:rsidRPr="006A675F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on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>j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2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4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3"/>
          <w:w w:val="104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pp</w:t>
      </w:r>
      <w:r w:rsidRPr="006A675F">
        <w:rPr>
          <w:rFonts w:asciiTheme="minorHAnsi" w:eastAsia="Georgia" w:hAnsiTheme="minorHAnsi" w:cstheme="minorHAnsi"/>
          <w:spacing w:val="-3"/>
          <w:w w:val="104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ca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tion.</w:t>
      </w:r>
    </w:p>
    <w:p w14:paraId="2F2CCC6C" w14:textId="77777777" w:rsidR="00F27E90" w:rsidRPr="006A675F" w:rsidRDefault="00DE473F" w:rsidP="006A675F">
      <w:pPr>
        <w:spacing w:before="36"/>
        <w:ind w:left="838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Edi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ed</w:t>
      </w:r>
      <w:r w:rsidRPr="006A675F">
        <w:rPr>
          <w:rFonts w:asciiTheme="minorHAnsi" w:eastAsia="Georgia" w:hAnsiTheme="minorHAnsi" w:cstheme="minorHAnsi"/>
          <w:spacing w:val="1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ent</w:t>
      </w:r>
      <w:r w:rsidRPr="006A675F">
        <w:rPr>
          <w:rFonts w:asciiTheme="minorHAnsi" w:eastAsia="Georgia" w:hAnsiTheme="minorHAnsi" w:cstheme="minorHAnsi"/>
          <w:spacing w:val="2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nd</w:t>
      </w:r>
      <w:r w:rsidRPr="006A675F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y</w:t>
      </w:r>
      <w:r w:rsidRPr="006A675F">
        <w:rPr>
          <w:rFonts w:asciiTheme="minorHAnsi" w:eastAsia="Georgia" w:hAnsiTheme="minorHAnsi" w:cstheme="minorHAnsi"/>
          <w:spacing w:val="1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f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ca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z w:val="22"/>
          <w:szCs w:val="22"/>
        </w:rPr>
        <w:t>ic</w:t>
      </w:r>
      <w:r w:rsidRPr="006A675F">
        <w:rPr>
          <w:rFonts w:asciiTheme="minorHAnsi" w:eastAsia="Georgia" w:hAnsiTheme="minorHAnsi" w:cstheme="minorHAnsi"/>
          <w:spacing w:val="3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ar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cl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,</w:t>
      </w:r>
      <w:r w:rsidRPr="006A675F">
        <w:rPr>
          <w:rFonts w:asciiTheme="minorHAnsi" w:eastAsia="Georgia" w:hAnsiTheme="minorHAnsi" w:cstheme="minorHAnsi"/>
          <w:spacing w:val="2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z w:val="22"/>
          <w:szCs w:val="22"/>
        </w:rPr>
        <w:t>tatio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,</w:t>
      </w:r>
      <w:r w:rsidRPr="006A675F">
        <w:rPr>
          <w:rFonts w:asciiTheme="minorHAnsi" w:eastAsia="Georgia" w:hAnsiTheme="minorHAnsi" w:cstheme="minorHAnsi"/>
          <w:spacing w:val="4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al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.</w:t>
      </w:r>
    </w:p>
    <w:p w14:paraId="64AB181C" w14:textId="77777777" w:rsidR="00F27E90" w:rsidRPr="006A675F" w:rsidRDefault="00F27E90" w:rsidP="006A675F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12C8D1F3" w14:textId="77777777" w:rsidR="00F27E90" w:rsidRPr="006A675F" w:rsidRDefault="00F27E90" w:rsidP="006A675F">
      <w:pPr>
        <w:rPr>
          <w:rFonts w:asciiTheme="minorHAnsi" w:hAnsiTheme="minorHAnsi" w:cstheme="minorHAnsi"/>
          <w:sz w:val="22"/>
          <w:szCs w:val="22"/>
        </w:rPr>
      </w:pPr>
    </w:p>
    <w:p w14:paraId="3D2B20B5" w14:textId="77777777" w:rsidR="00F27E90" w:rsidRPr="006A675F" w:rsidRDefault="00DE473F" w:rsidP="006A675F">
      <w:pPr>
        <w:ind w:left="838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Georgia" w:hAnsiTheme="minorHAnsi" w:cstheme="minorHAnsi"/>
          <w:b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b/>
          <w:spacing w:val="-1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b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b/>
          <w:spacing w:val="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nt</w:t>
      </w:r>
      <w:r w:rsidRPr="006A675F">
        <w:rPr>
          <w:rFonts w:asciiTheme="minorHAnsi" w:eastAsia="Georgia" w:hAnsiTheme="minorHAnsi" w:cstheme="minorHAnsi"/>
          <w:b/>
          <w:spacing w:val="2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b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b/>
          <w:spacing w:val="-2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b/>
          <w:spacing w:val="1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b/>
          <w:spacing w:val="-3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y</w:t>
      </w:r>
      <w:r w:rsidRPr="006A675F">
        <w:rPr>
          <w:rFonts w:asciiTheme="minorHAnsi" w:eastAsia="Georgia" w:hAnsiTheme="minorHAnsi" w:cstheme="minorHAnsi"/>
          <w:b/>
          <w:spacing w:val="2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b/>
          <w:spacing w:val="-3"/>
          <w:w w:val="104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b/>
          <w:spacing w:val="1"/>
          <w:w w:val="104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b/>
          <w:spacing w:val="-1"/>
          <w:w w:val="104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b/>
          <w:w w:val="104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b/>
          <w:spacing w:val="-1"/>
          <w:w w:val="104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b/>
          <w:w w:val="104"/>
          <w:sz w:val="22"/>
          <w:szCs w:val="22"/>
        </w:rPr>
        <w:t>r</w:t>
      </w:r>
    </w:p>
    <w:p w14:paraId="3A9299E5" w14:textId="77777777" w:rsidR="00F27E90" w:rsidRPr="006A675F" w:rsidRDefault="00DE473F" w:rsidP="006A675F">
      <w:pPr>
        <w:spacing w:before="74"/>
        <w:ind w:left="838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z w:val="22"/>
          <w:szCs w:val="22"/>
        </w:rPr>
        <w:t>en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4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of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nt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og</w:t>
      </w:r>
      <w:r w:rsidRPr="006A675F">
        <w:rPr>
          <w:rFonts w:asciiTheme="minorHAnsi" w:eastAsia="Georgia" w:hAnsiTheme="minorHAnsi" w:cstheme="minorHAnsi"/>
          <w:sz w:val="22"/>
          <w:szCs w:val="22"/>
        </w:rPr>
        <w:t>y</w:t>
      </w:r>
      <w:r w:rsidRPr="006A675F">
        <w:rPr>
          <w:rFonts w:asciiTheme="minorHAnsi" w:eastAsia="Georgia" w:hAnsiTheme="minorHAnsi" w:cstheme="minorHAnsi"/>
          <w:spacing w:val="4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and</w:t>
      </w:r>
      <w:r w:rsidRPr="006A675F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4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it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tu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e</w:t>
      </w:r>
    </w:p>
    <w:p w14:paraId="2526AD60" w14:textId="77777777" w:rsidR="00F27E90" w:rsidRPr="006A675F" w:rsidRDefault="00DE473F" w:rsidP="006A675F">
      <w:pPr>
        <w:spacing w:before="76"/>
        <w:ind w:left="838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Th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sz w:val="22"/>
          <w:szCs w:val="22"/>
        </w:rPr>
        <w:t>er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ity</w:t>
      </w:r>
      <w:r w:rsidRPr="006A675F">
        <w:rPr>
          <w:rFonts w:asciiTheme="minorHAnsi" w:eastAsia="Georgia" w:hAnsiTheme="minorHAnsi" w:cstheme="minorHAnsi"/>
          <w:spacing w:val="3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of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Ill</w:t>
      </w:r>
      <w:r w:rsidRPr="006A675F">
        <w:rPr>
          <w:rFonts w:asciiTheme="minorHAnsi" w:eastAsia="Georgia" w:hAnsiTheme="minorHAnsi" w:cstheme="minorHAnsi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ois</w:t>
      </w:r>
      <w:r w:rsidRPr="006A675F">
        <w:rPr>
          <w:rFonts w:asciiTheme="minorHAnsi" w:eastAsia="Georgia" w:hAnsiTheme="minorHAnsi" w:cstheme="minorHAnsi"/>
          <w:spacing w:val="2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at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-C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-3"/>
          <w:w w:val="104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mp</w:t>
      </w:r>
      <w:r w:rsidRPr="006A675F">
        <w:rPr>
          <w:rFonts w:asciiTheme="minorHAnsi" w:eastAsia="Georgia" w:hAnsiTheme="minorHAnsi" w:cstheme="minorHAnsi"/>
          <w:spacing w:val="-3"/>
          <w:w w:val="104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 xml:space="preserve">                                                    </w:t>
      </w:r>
      <w:r w:rsidRPr="006A675F">
        <w:rPr>
          <w:rFonts w:asciiTheme="minorHAnsi" w:eastAsia="Georgia" w:hAnsiTheme="minorHAnsi" w:cstheme="minorHAnsi"/>
          <w:spacing w:val="33"/>
          <w:w w:val="10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al</w:t>
      </w:r>
      <w:r w:rsidRPr="006A675F">
        <w:rPr>
          <w:rFonts w:asciiTheme="minorHAnsi" w:eastAsia="Georgia" w:hAnsiTheme="minorHAnsi" w:cstheme="minorHAnsi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2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0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x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x-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ent</w:t>
      </w:r>
    </w:p>
    <w:p w14:paraId="57D604C7" w14:textId="77777777" w:rsidR="00F27E90" w:rsidRPr="006A675F" w:rsidRDefault="00DE473F" w:rsidP="006A675F">
      <w:pPr>
        <w:tabs>
          <w:tab w:val="left" w:pos="1180"/>
        </w:tabs>
        <w:spacing w:before="39"/>
        <w:ind w:left="1198" w:right="1283" w:hanging="360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6A675F">
        <w:rPr>
          <w:rFonts w:asciiTheme="minorHAnsi" w:eastAsia="Segoe MDL2 Assets" w:hAnsiTheme="minorHAnsi" w:cstheme="minorHAnsi"/>
          <w:sz w:val="22"/>
          <w:szCs w:val="22"/>
        </w:rPr>
        <w:tab/>
      </w:r>
      <w:r w:rsidRPr="006A675F">
        <w:rPr>
          <w:rFonts w:asciiTheme="minorHAnsi" w:eastAsia="Georgia" w:hAnsiTheme="minorHAnsi" w:cstheme="minorHAnsi"/>
          <w:sz w:val="22"/>
          <w:szCs w:val="22"/>
        </w:rPr>
        <w:t>Edi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ed</w:t>
      </w:r>
      <w:r w:rsidRPr="006A675F">
        <w:rPr>
          <w:rFonts w:asciiTheme="minorHAnsi" w:eastAsia="Georgia" w:hAnsiTheme="minorHAnsi" w:cstheme="minorHAnsi"/>
          <w:spacing w:val="1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ca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z w:val="22"/>
          <w:szCs w:val="22"/>
        </w:rPr>
        <w:t>ic</w:t>
      </w:r>
      <w:r w:rsidRPr="006A675F">
        <w:rPr>
          <w:rFonts w:asciiTheme="minorHAnsi" w:eastAsia="Georgia" w:hAnsiTheme="minorHAnsi" w:cstheme="minorHAnsi"/>
          <w:spacing w:val="2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>ok</w:t>
      </w:r>
      <w:r w:rsidRPr="006A675F">
        <w:rPr>
          <w:rFonts w:asciiTheme="minorHAnsi" w:eastAsia="Georgia" w:hAnsiTheme="minorHAnsi" w:cstheme="minorHAnsi"/>
          <w:spacing w:val="1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ons</w:t>
      </w:r>
      <w:r w:rsidRPr="006A675F">
        <w:rPr>
          <w:rFonts w:asciiTheme="minorHAnsi" w:eastAsia="Georgia" w:hAnsiTheme="minorHAnsi" w:cstheme="minorHAnsi"/>
          <w:spacing w:val="3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en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it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2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i/>
          <w:spacing w:val="-2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i/>
          <w:sz w:val="22"/>
          <w:szCs w:val="22"/>
        </w:rPr>
        <w:t>ou</w:t>
      </w:r>
      <w:r w:rsidRPr="006A675F">
        <w:rPr>
          <w:rFonts w:asciiTheme="minorHAnsi" w:eastAsia="Georgia" w:hAnsiTheme="minorHAnsi" w:cstheme="minorHAnsi"/>
          <w:i/>
          <w:spacing w:val="-3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i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i/>
          <w:spacing w:val="2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i/>
          <w:spacing w:val="-3"/>
          <w:sz w:val="22"/>
          <w:szCs w:val="22"/>
        </w:rPr>
        <w:t>K</w:t>
      </w:r>
      <w:r w:rsidRPr="006A675F">
        <w:rPr>
          <w:rFonts w:asciiTheme="minorHAnsi" w:eastAsia="Georgia" w:hAnsiTheme="minorHAnsi" w:cstheme="minorHAnsi"/>
          <w:i/>
          <w:sz w:val="22"/>
          <w:szCs w:val="22"/>
        </w:rPr>
        <w:t>or</w:t>
      </w:r>
      <w:r w:rsidRPr="006A675F">
        <w:rPr>
          <w:rFonts w:asciiTheme="minorHAnsi" w:eastAsia="Georgia" w:hAnsiTheme="minorHAnsi" w:cstheme="minorHAnsi"/>
          <w:i/>
          <w:spacing w:val="-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i/>
          <w:spacing w:val="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i/>
          <w:spacing w:val="-2"/>
          <w:sz w:val="22"/>
          <w:szCs w:val="22"/>
        </w:rPr>
        <w:t>'</w:t>
      </w:r>
      <w:r w:rsidRPr="006A675F">
        <w:rPr>
          <w:rFonts w:asciiTheme="minorHAnsi" w:eastAsia="Georgia" w:hAnsiTheme="minorHAnsi" w:cstheme="minorHAnsi"/>
          <w:i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i/>
          <w:spacing w:val="2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i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i/>
          <w:spacing w:val="-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i/>
          <w:spacing w:val="1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i/>
          <w:sz w:val="22"/>
          <w:szCs w:val="22"/>
        </w:rPr>
        <w:t>-l</w:t>
      </w:r>
      <w:r w:rsidRPr="006A675F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i/>
          <w:sz w:val="22"/>
          <w:szCs w:val="22"/>
        </w:rPr>
        <w:t>be</w:t>
      </w:r>
      <w:r w:rsidRPr="006A675F">
        <w:rPr>
          <w:rFonts w:asciiTheme="minorHAnsi" w:eastAsia="Georgia" w:hAnsiTheme="minorHAnsi" w:cstheme="minorHAnsi"/>
          <w:i/>
          <w:spacing w:val="-2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i/>
          <w:spacing w:val="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i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i/>
          <w:spacing w:val="3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i/>
          <w:spacing w:val="-2"/>
          <w:w w:val="104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i/>
          <w:w w:val="104"/>
          <w:sz w:val="22"/>
          <w:szCs w:val="22"/>
        </w:rPr>
        <w:t>du</w:t>
      </w:r>
      <w:r w:rsidRPr="006A675F">
        <w:rPr>
          <w:rFonts w:asciiTheme="minorHAnsi" w:eastAsia="Georgia" w:hAnsiTheme="minorHAnsi" w:cstheme="minorHAnsi"/>
          <w:i/>
          <w:spacing w:val="-1"/>
          <w:w w:val="104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i/>
          <w:spacing w:val="-2"/>
          <w:w w:val="104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i/>
          <w:w w:val="104"/>
          <w:sz w:val="22"/>
          <w:szCs w:val="22"/>
        </w:rPr>
        <w:t>tio</w:t>
      </w:r>
      <w:r w:rsidRPr="006A675F">
        <w:rPr>
          <w:rFonts w:asciiTheme="minorHAnsi" w:eastAsia="Georgia" w:hAnsiTheme="minorHAnsi" w:cstheme="minorHAnsi"/>
          <w:i/>
          <w:spacing w:val="-3"/>
          <w:w w:val="104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i/>
          <w:spacing w:val="1"/>
          <w:w w:val="104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i/>
          <w:w w:val="104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i/>
          <w:spacing w:val="-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i/>
          <w:spacing w:val="-1"/>
          <w:w w:val="104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i/>
          <w:spacing w:val="-2"/>
          <w:w w:val="104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i/>
          <w:spacing w:val="1"/>
          <w:w w:val="104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i/>
          <w:spacing w:val="-2"/>
          <w:w w:val="104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i/>
          <w:spacing w:val="1"/>
          <w:w w:val="104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i/>
          <w:spacing w:val="-1"/>
          <w:w w:val="104"/>
          <w:sz w:val="22"/>
          <w:szCs w:val="22"/>
        </w:rPr>
        <w:t>f</w:t>
      </w:r>
      <w:r w:rsidRPr="006A675F">
        <w:rPr>
          <w:rFonts w:asciiTheme="minorHAnsi" w:eastAsia="Georgia" w:hAnsiTheme="minorHAnsi" w:cstheme="minorHAnsi"/>
          <w:i/>
          <w:w w:val="104"/>
          <w:sz w:val="22"/>
          <w:szCs w:val="22"/>
        </w:rPr>
        <w:t>or</w:t>
      </w:r>
      <w:r w:rsidRPr="006A675F">
        <w:rPr>
          <w:rFonts w:asciiTheme="minorHAnsi" w:eastAsia="Georgia" w:hAnsiTheme="minorHAnsi" w:cstheme="minorHAnsi"/>
          <w:i/>
          <w:spacing w:val="-1"/>
          <w:w w:val="104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i/>
          <w:spacing w:val="1"/>
          <w:w w:val="104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i/>
          <w:w w:val="104"/>
          <w:sz w:val="22"/>
          <w:szCs w:val="22"/>
        </w:rPr>
        <w:t>ti</w:t>
      </w:r>
      <w:r w:rsidRPr="006A675F">
        <w:rPr>
          <w:rFonts w:asciiTheme="minorHAnsi" w:eastAsia="Georgia" w:hAnsiTheme="minorHAnsi" w:cstheme="minorHAnsi"/>
          <w:i/>
          <w:spacing w:val="-3"/>
          <w:w w:val="104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i/>
          <w:w w:val="104"/>
          <w:sz w:val="22"/>
          <w:szCs w:val="22"/>
        </w:rPr>
        <w:t xml:space="preserve">n: </w:t>
      </w:r>
      <w:r w:rsidRPr="006A675F">
        <w:rPr>
          <w:rFonts w:asciiTheme="minorHAnsi" w:eastAsia="Georgia" w:hAnsiTheme="minorHAnsi" w:cstheme="minorHAnsi"/>
          <w:i/>
          <w:sz w:val="22"/>
          <w:szCs w:val="22"/>
        </w:rPr>
        <w:t>Eth</w:t>
      </w:r>
      <w:r w:rsidRPr="006A675F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i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i/>
          <w:spacing w:val="1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i/>
          <w:spacing w:val="-2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i/>
          <w:spacing w:val="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i/>
          <w:spacing w:val="-3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i/>
          <w:sz w:val="22"/>
          <w:szCs w:val="22"/>
        </w:rPr>
        <w:t>hic</w:t>
      </w:r>
      <w:r w:rsidRPr="006A675F">
        <w:rPr>
          <w:rFonts w:asciiTheme="minorHAnsi" w:eastAsia="Georgia" w:hAnsiTheme="minorHAnsi" w:cstheme="minorHAnsi"/>
          <w:i/>
          <w:spacing w:val="4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i/>
          <w:spacing w:val="-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i/>
          <w:spacing w:val="-2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i/>
          <w:sz w:val="22"/>
          <w:szCs w:val="22"/>
        </w:rPr>
        <w:t>pe</w:t>
      </w:r>
      <w:r w:rsidRPr="006A675F">
        <w:rPr>
          <w:rFonts w:asciiTheme="minorHAnsi" w:eastAsia="Georgia" w:hAnsiTheme="minorHAnsi" w:cstheme="minorHAnsi"/>
          <w:i/>
          <w:spacing w:val="-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i/>
          <w:sz w:val="22"/>
          <w:szCs w:val="22"/>
        </w:rPr>
        <w:t>ti</w:t>
      </w:r>
      <w:r w:rsidRPr="006A675F">
        <w:rPr>
          <w:rFonts w:asciiTheme="minorHAnsi" w:eastAsia="Georgia" w:hAnsiTheme="minorHAnsi" w:cstheme="minorHAnsi"/>
          <w:i/>
          <w:spacing w:val="-3"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i/>
          <w:sz w:val="22"/>
          <w:szCs w:val="22"/>
        </w:rPr>
        <w:t>es</w:t>
      </w:r>
      <w:r w:rsidRPr="006A675F">
        <w:rPr>
          <w:rFonts w:asciiTheme="minorHAnsi" w:eastAsia="Georgia" w:hAnsiTheme="minorHAnsi" w:cstheme="minorHAnsi"/>
          <w:i/>
          <w:spacing w:val="4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(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al</w:t>
      </w:r>
      <w:r w:rsidRPr="006A675F">
        <w:rPr>
          <w:rFonts w:asciiTheme="minorHAnsi" w:eastAsia="Georgia" w:hAnsiTheme="minorHAnsi" w:cstheme="minorHAnsi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pacing w:val="1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6A675F">
        <w:rPr>
          <w:rFonts w:asciiTheme="minorHAnsi" w:eastAsia="Georgia" w:hAnsiTheme="minorHAnsi" w:cstheme="minorHAnsi"/>
          <w:sz w:val="22"/>
          <w:szCs w:val="22"/>
        </w:rPr>
        <w:t>0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xx</w:t>
      </w:r>
      <w:r w:rsidRPr="006A675F">
        <w:rPr>
          <w:rFonts w:asciiTheme="minorHAnsi" w:eastAsia="Georgia" w:hAnsiTheme="minorHAnsi" w:cstheme="minorHAnsi"/>
          <w:sz w:val="22"/>
          <w:szCs w:val="22"/>
        </w:rPr>
        <w:t>-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ri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4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2</w:t>
      </w:r>
      <w:r w:rsidRPr="006A675F">
        <w:rPr>
          <w:rFonts w:asciiTheme="minorHAnsi" w:eastAsia="Georgia" w:hAnsiTheme="minorHAnsi" w:cstheme="minorHAnsi"/>
          <w:sz w:val="22"/>
          <w:szCs w:val="22"/>
        </w:rPr>
        <w:t>0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xx</w:t>
      </w:r>
      <w:r w:rsidRPr="006A675F">
        <w:rPr>
          <w:rFonts w:asciiTheme="minorHAnsi" w:eastAsia="Georgia" w:hAnsiTheme="minorHAnsi" w:cstheme="minorHAnsi"/>
          <w:sz w:val="22"/>
          <w:szCs w:val="22"/>
        </w:rPr>
        <w:t>)</w:t>
      </w:r>
      <w:r w:rsidRPr="006A675F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i/>
          <w:spacing w:val="-2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i/>
          <w:spacing w:val="1"/>
          <w:sz w:val="22"/>
          <w:szCs w:val="22"/>
        </w:rPr>
        <w:t>y</w:t>
      </w:r>
      <w:r w:rsidRPr="006A675F">
        <w:rPr>
          <w:rFonts w:asciiTheme="minorHAnsi" w:eastAsia="Georgia" w:hAnsiTheme="minorHAnsi" w:cstheme="minorHAnsi"/>
          <w:i/>
          <w:spacing w:val="-1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i/>
          <w:sz w:val="22"/>
          <w:szCs w:val="22"/>
        </w:rPr>
        <w:t>bo</w:t>
      </w:r>
      <w:r w:rsidRPr="006A675F">
        <w:rPr>
          <w:rFonts w:asciiTheme="minorHAnsi" w:eastAsia="Georgia" w:hAnsiTheme="minorHAnsi" w:cstheme="minorHAnsi"/>
          <w:i/>
          <w:spacing w:val="-1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i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i/>
          <w:spacing w:val="-2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i/>
          <w:spacing w:val="1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i/>
          <w:sz w:val="22"/>
          <w:szCs w:val="22"/>
        </w:rPr>
        <w:t>,</w:t>
      </w:r>
      <w:r w:rsidRPr="006A675F">
        <w:rPr>
          <w:rFonts w:asciiTheme="minorHAnsi" w:eastAsia="Georgia" w:hAnsiTheme="minorHAnsi" w:cstheme="minorHAnsi"/>
          <w:i/>
          <w:spacing w:val="3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i/>
          <w:w w:val="104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i/>
          <w:spacing w:val="-1"/>
          <w:w w:val="104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i/>
          <w:w w:val="104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i/>
          <w:spacing w:val="-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i/>
          <w:w w:val="104"/>
          <w:sz w:val="22"/>
          <w:szCs w:val="22"/>
        </w:rPr>
        <w:t>Or</w:t>
      </w:r>
      <w:r w:rsidRPr="006A675F">
        <w:rPr>
          <w:rFonts w:asciiTheme="minorHAnsi" w:eastAsia="Georgia" w:hAnsiTheme="minorHAnsi" w:cstheme="minorHAnsi"/>
          <w:i/>
          <w:spacing w:val="-3"/>
          <w:w w:val="104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i/>
          <w:spacing w:val="1"/>
          <w:w w:val="104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i/>
          <w:w w:val="104"/>
          <w:sz w:val="22"/>
          <w:szCs w:val="22"/>
        </w:rPr>
        <w:t>ins</w:t>
      </w:r>
      <w:r w:rsidRPr="006A675F">
        <w:rPr>
          <w:rFonts w:asciiTheme="minorHAnsi" w:eastAsia="Georgia" w:hAnsiTheme="minorHAnsi" w:cstheme="minorHAnsi"/>
          <w:i/>
          <w:spacing w:val="-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i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i/>
          <w:sz w:val="22"/>
          <w:szCs w:val="22"/>
        </w:rPr>
        <w:t>nd</w:t>
      </w:r>
      <w:r w:rsidRPr="006A675F">
        <w:rPr>
          <w:rFonts w:asciiTheme="minorHAnsi" w:eastAsia="Georgia" w:hAnsiTheme="minorHAnsi" w:cstheme="minorHAnsi"/>
          <w:i/>
          <w:spacing w:val="1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i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i/>
          <w:spacing w:val="-3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i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i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i/>
          <w:sz w:val="22"/>
          <w:szCs w:val="22"/>
        </w:rPr>
        <w:t>Co</w:t>
      </w:r>
      <w:r w:rsidRPr="006A675F">
        <w:rPr>
          <w:rFonts w:asciiTheme="minorHAnsi" w:eastAsia="Georgia" w:hAnsiTheme="minorHAnsi" w:cstheme="minorHAnsi"/>
          <w:i/>
          <w:spacing w:val="-2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i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i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i/>
          <w:spacing w:val="-3"/>
          <w:sz w:val="22"/>
          <w:szCs w:val="22"/>
        </w:rPr>
        <w:t>q</w:t>
      </w:r>
      <w:r w:rsidRPr="006A675F">
        <w:rPr>
          <w:rFonts w:asciiTheme="minorHAnsi" w:eastAsia="Georgia" w:hAnsiTheme="minorHAnsi" w:cstheme="minorHAnsi"/>
          <w:i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i/>
          <w:spacing w:val="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i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i/>
          <w:spacing w:val="-3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i/>
          <w:sz w:val="22"/>
          <w:szCs w:val="22"/>
        </w:rPr>
        <w:t xml:space="preserve">es </w:t>
      </w:r>
      <w:r w:rsidRPr="006A675F">
        <w:rPr>
          <w:rFonts w:asciiTheme="minorHAnsi" w:eastAsia="Georgia" w:hAnsiTheme="minorHAnsi" w:cstheme="minorHAnsi"/>
          <w:i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(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nt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)</w:t>
      </w:r>
      <w:r w:rsidRPr="006A675F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48823C61" w14:textId="77777777" w:rsidR="00F27E90" w:rsidRPr="006A675F" w:rsidRDefault="00DE473F" w:rsidP="006A675F">
      <w:pPr>
        <w:ind w:left="838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Wor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A675F">
        <w:rPr>
          <w:rFonts w:asciiTheme="minorHAnsi" w:eastAsia="Georgia" w:hAnsiTheme="minorHAnsi" w:cstheme="minorHAnsi"/>
          <w:sz w:val="22"/>
          <w:szCs w:val="22"/>
        </w:rPr>
        <w:t>ed</w:t>
      </w:r>
      <w:r w:rsidRPr="006A675F">
        <w:rPr>
          <w:rFonts w:asciiTheme="minorHAnsi" w:eastAsia="Georgia" w:hAnsiTheme="minorHAnsi" w:cstheme="minorHAnsi"/>
          <w:spacing w:val="2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6A675F">
        <w:rPr>
          <w:rFonts w:asciiTheme="minorHAnsi" w:eastAsia="Georgia" w:hAnsiTheme="minorHAnsi" w:cstheme="minorHAnsi"/>
          <w:sz w:val="22"/>
          <w:szCs w:val="22"/>
        </w:rPr>
        <w:t>ith</w:t>
      </w:r>
      <w:r w:rsidRPr="006A675F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ny</w:t>
      </w:r>
      <w:r w:rsidRPr="006A675F">
        <w:rPr>
          <w:rFonts w:asciiTheme="minorHAnsi" w:eastAsia="Georgia" w:hAnsiTheme="minorHAnsi" w:cstheme="minorHAnsi"/>
          <w:spacing w:val="1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ESL</w:t>
      </w:r>
      <w:r w:rsidRPr="006A675F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6A675F">
        <w:rPr>
          <w:rFonts w:asciiTheme="minorHAnsi" w:eastAsia="Georgia" w:hAnsiTheme="minorHAnsi" w:cstheme="minorHAnsi"/>
          <w:sz w:val="22"/>
          <w:szCs w:val="22"/>
        </w:rPr>
        <w:t>ri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te</w:t>
      </w:r>
      <w:r w:rsidRPr="006A675F">
        <w:rPr>
          <w:rFonts w:asciiTheme="minorHAnsi" w:eastAsia="Georgia" w:hAnsiTheme="minorHAnsi" w:cstheme="minorHAnsi"/>
          <w:sz w:val="22"/>
          <w:szCs w:val="22"/>
        </w:rPr>
        <w:t>rs</w:t>
      </w:r>
      <w:r w:rsidRPr="006A675F">
        <w:rPr>
          <w:rFonts w:asciiTheme="minorHAnsi" w:eastAsia="Georgia" w:hAnsiTheme="minorHAnsi" w:cstheme="minorHAnsi"/>
          <w:spacing w:val="2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im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>ve</w:t>
      </w:r>
      <w:r w:rsidRPr="006A675F">
        <w:rPr>
          <w:rFonts w:asciiTheme="minorHAnsi" w:eastAsia="Georgia" w:hAnsiTheme="minorHAnsi" w:cstheme="minorHAnsi"/>
          <w:spacing w:val="2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Eng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2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2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nd</w:t>
      </w:r>
      <w:r w:rsidRPr="006A675F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.</w:t>
      </w:r>
    </w:p>
    <w:p w14:paraId="47533944" w14:textId="77777777" w:rsidR="00F27E90" w:rsidRPr="006A675F" w:rsidRDefault="00F27E90" w:rsidP="006A675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5EC8D259" w14:textId="77777777" w:rsidR="00F27E90" w:rsidRPr="006A675F" w:rsidRDefault="00F27E90" w:rsidP="006A675F">
      <w:pPr>
        <w:rPr>
          <w:rFonts w:asciiTheme="minorHAnsi" w:hAnsiTheme="minorHAnsi" w:cstheme="minorHAnsi"/>
          <w:sz w:val="22"/>
          <w:szCs w:val="22"/>
        </w:rPr>
      </w:pPr>
    </w:p>
    <w:p w14:paraId="593A88B5" w14:textId="77777777" w:rsidR="00F27E90" w:rsidRPr="006A675F" w:rsidRDefault="00DE473F" w:rsidP="006A675F">
      <w:pPr>
        <w:ind w:left="838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Georgia" w:hAnsiTheme="minorHAnsi" w:cstheme="minorHAnsi"/>
          <w:b/>
          <w:spacing w:val="-1"/>
          <w:sz w:val="22"/>
          <w:szCs w:val="22"/>
        </w:rPr>
        <w:t>F</w:t>
      </w:r>
      <w:r w:rsidRPr="006A675F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b/>
          <w:spacing w:val="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b/>
          <w:spacing w:val="-3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b/>
          <w:spacing w:val="-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b/>
          <w:spacing w:val="3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b/>
          <w:spacing w:val="-2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b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</w:t>
      </w:r>
      <w:r w:rsidRPr="006A675F">
        <w:rPr>
          <w:rFonts w:asciiTheme="minorHAnsi" w:eastAsia="Georgia" w:hAnsiTheme="minorHAnsi" w:cstheme="minorHAnsi"/>
          <w:b/>
          <w:spacing w:val="4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F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al</w:t>
      </w:r>
      <w:r w:rsidRPr="006A675F">
        <w:rPr>
          <w:rFonts w:asciiTheme="minorHAnsi" w:eastAsia="Georgia" w:hAnsiTheme="minorHAnsi" w:cstheme="minorHAnsi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6A675F">
        <w:rPr>
          <w:rFonts w:asciiTheme="minorHAnsi" w:eastAsia="Georgia" w:hAnsiTheme="minorHAnsi" w:cstheme="minorHAnsi"/>
          <w:sz w:val="22"/>
          <w:szCs w:val="22"/>
        </w:rPr>
        <w:t>0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6A675F">
        <w:rPr>
          <w:rFonts w:asciiTheme="minorHAnsi" w:eastAsia="Georgia" w:hAnsiTheme="minorHAnsi" w:cstheme="minorHAnsi"/>
          <w:sz w:val="22"/>
          <w:szCs w:val="22"/>
        </w:rPr>
        <w:t>x-S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um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 xml:space="preserve">r  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2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0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x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x</w:t>
      </w:r>
    </w:p>
    <w:p w14:paraId="359B6291" w14:textId="77777777" w:rsidR="00F27E90" w:rsidRPr="006A675F" w:rsidRDefault="00DE473F" w:rsidP="006A675F">
      <w:pPr>
        <w:spacing w:before="39"/>
        <w:ind w:left="838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Edi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ed</w:t>
      </w:r>
      <w:r w:rsidRPr="006A675F">
        <w:rPr>
          <w:rFonts w:asciiTheme="minorHAnsi" w:eastAsia="Georgia" w:hAnsiTheme="minorHAnsi" w:cstheme="minorHAnsi"/>
          <w:spacing w:val="1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ety</w:t>
      </w:r>
      <w:r w:rsidRPr="006A675F">
        <w:rPr>
          <w:rFonts w:asciiTheme="minorHAnsi" w:eastAsia="Georgia" w:hAnsiTheme="minorHAnsi" w:cstheme="minorHAnsi"/>
          <w:spacing w:val="2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of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aca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de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z w:val="22"/>
          <w:szCs w:val="22"/>
        </w:rPr>
        <w:t>ic</w:t>
      </w:r>
      <w:r w:rsidRPr="006A675F">
        <w:rPr>
          <w:rFonts w:asciiTheme="minorHAnsi" w:eastAsia="Georgia" w:hAnsiTheme="minorHAnsi" w:cstheme="minorHAnsi"/>
          <w:spacing w:val="3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rti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cl</w:t>
      </w:r>
      <w:r w:rsidRPr="006A675F">
        <w:rPr>
          <w:rFonts w:asciiTheme="minorHAnsi" w:eastAsia="Georgia" w:hAnsiTheme="minorHAnsi" w:cstheme="minorHAnsi"/>
          <w:sz w:val="22"/>
          <w:szCs w:val="22"/>
        </w:rPr>
        <w:t>es</w:t>
      </w:r>
      <w:r w:rsidRPr="006A675F">
        <w:rPr>
          <w:rFonts w:asciiTheme="minorHAnsi" w:eastAsia="Georgia" w:hAnsiTheme="minorHAnsi" w:cstheme="minorHAnsi"/>
          <w:spacing w:val="2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and</w:t>
      </w:r>
      <w:r w:rsidRPr="006A675F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is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z w:val="22"/>
          <w:szCs w:val="22"/>
        </w:rPr>
        <w:t>tatio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4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in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Ed</w:t>
      </w:r>
      <w:r w:rsidRPr="006A675F">
        <w:rPr>
          <w:rFonts w:asciiTheme="minorHAnsi" w:eastAsia="Georgia" w:hAnsiTheme="minorHAnsi" w:cstheme="minorHAnsi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ca</w:t>
      </w:r>
      <w:r w:rsidRPr="006A675F">
        <w:rPr>
          <w:rFonts w:asciiTheme="minorHAnsi" w:eastAsia="Georgia" w:hAnsiTheme="minorHAnsi" w:cstheme="minorHAnsi"/>
          <w:sz w:val="22"/>
          <w:szCs w:val="22"/>
        </w:rPr>
        <w:t>tion</w:t>
      </w:r>
      <w:r w:rsidRPr="006A675F">
        <w:rPr>
          <w:rFonts w:asciiTheme="minorHAnsi" w:eastAsia="Georgia" w:hAnsiTheme="minorHAnsi" w:cstheme="minorHAnsi"/>
          <w:spacing w:val="3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nd</w:t>
      </w:r>
      <w:r w:rsidRPr="006A675F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3"/>
          <w:w w:val="104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nt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y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.</w:t>
      </w:r>
    </w:p>
    <w:p w14:paraId="25213436" w14:textId="77777777" w:rsidR="00F27E90" w:rsidRPr="006A675F" w:rsidRDefault="00F27E90" w:rsidP="006A675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05DCC5CD" w14:textId="77777777" w:rsidR="00F27E90" w:rsidRPr="006A675F" w:rsidRDefault="00F27E90" w:rsidP="006A675F">
      <w:pPr>
        <w:rPr>
          <w:rFonts w:asciiTheme="minorHAnsi" w:hAnsiTheme="minorHAnsi" w:cstheme="minorHAnsi"/>
          <w:sz w:val="22"/>
          <w:szCs w:val="22"/>
        </w:rPr>
      </w:pPr>
    </w:p>
    <w:p w14:paraId="019CF636" w14:textId="77777777" w:rsidR="00F27E90" w:rsidRPr="006A675F" w:rsidRDefault="00DE473F" w:rsidP="006A675F">
      <w:pPr>
        <w:tabs>
          <w:tab w:val="left" w:pos="10000"/>
        </w:tabs>
        <w:ind w:left="838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Georgia" w:hAnsiTheme="minorHAnsi" w:cstheme="minorHAnsi"/>
          <w:b/>
          <w:w w:val="104"/>
          <w:sz w:val="22"/>
          <w:szCs w:val="22"/>
          <w:u w:val="single" w:color="000000"/>
        </w:rPr>
        <w:t>S</w:t>
      </w:r>
      <w:r w:rsidRPr="006A675F">
        <w:rPr>
          <w:rFonts w:asciiTheme="minorHAnsi" w:eastAsia="Georgia" w:hAnsiTheme="minorHAnsi" w:cstheme="minorHAnsi"/>
          <w:b/>
          <w:spacing w:val="-2"/>
          <w:w w:val="104"/>
          <w:sz w:val="22"/>
          <w:szCs w:val="22"/>
          <w:u w:val="single" w:color="000000"/>
        </w:rPr>
        <w:t>e</w:t>
      </w:r>
      <w:r w:rsidRPr="006A675F">
        <w:rPr>
          <w:rFonts w:asciiTheme="minorHAnsi" w:eastAsia="Georgia" w:hAnsiTheme="minorHAnsi" w:cstheme="minorHAnsi"/>
          <w:b/>
          <w:spacing w:val="1"/>
          <w:w w:val="104"/>
          <w:sz w:val="22"/>
          <w:szCs w:val="22"/>
          <w:u w:val="single" w:color="000000"/>
        </w:rPr>
        <w:t>r</w:t>
      </w:r>
      <w:r w:rsidRPr="006A675F">
        <w:rPr>
          <w:rFonts w:asciiTheme="minorHAnsi" w:eastAsia="Georgia" w:hAnsiTheme="minorHAnsi" w:cstheme="minorHAnsi"/>
          <w:b/>
          <w:spacing w:val="-3"/>
          <w:w w:val="104"/>
          <w:sz w:val="22"/>
          <w:szCs w:val="22"/>
          <w:u w:val="single" w:color="000000"/>
        </w:rPr>
        <w:t>v</w:t>
      </w:r>
      <w:r w:rsidRPr="006A675F">
        <w:rPr>
          <w:rFonts w:asciiTheme="minorHAnsi" w:eastAsia="Georgia" w:hAnsiTheme="minorHAnsi" w:cstheme="minorHAnsi"/>
          <w:b/>
          <w:spacing w:val="1"/>
          <w:w w:val="104"/>
          <w:sz w:val="22"/>
          <w:szCs w:val="22"/>
          <w:u w:val="single" w:color="000000"/>
        </w:rPr>
        <w:t>i</w:t>
      </w:r>
      <w:r w:rsidRPr="006A675F">
        <w:rPr>
          <w:rFonts w:asciiTheme="minorHAnsi" w:eastAsia="Georgia" w:hAnsiTheme="minorHAnsi" w:cstheme="minorHAnsi"/>
          <w:b/>
          <w:spacing w:val="-1"/>
          <w:w w:val="104"/>
          <w:sz w:val="22"/>
          <w:szCs w:val="22"/>
          <w:u w:val="single" w:color="000000"/>
        </w:rPr>
        <w:t>c</w:t>
      </w:r>
      <w:r w:rsidRPr="006A675F">
        <w:rPr>
          <w:rFonts w:asciiTheme="minorHAnsi" w:eastAsia="Georgia" w:hAnsiTheme="minorHAnsi" w:cstheme="minorHAnsi"/>
          <w:b/>
          <w:w w:val="104"/>
          <w:sz w:val="22"/>
          <w:szCs w:val="22"/>
          <w:u w:val="single" w:color="000000"/>
        </w:rPr>
        <w:t xml:space="preserve">e </w:t>
      </w:r>
      <w:r w:rsidRPr="006A675F">
        <w:rPr>
          <w:rFonts w:asciiTheme="minorHAnsi" w:eastAsia="Georgia" w:hAnsiTheme="minorHAnsi" w:cstheme="minorHAnsi"/>
          <w:b/>
          <w:sz w:val="22"/>
          <w:szCs w:val="22"/>
          <w:u w:val="single" w:color="000000"/>
        </w:rPr>
        <w:tab/>
      </w:r>
    </w:p>
    <w:p w14:paraId="7D9E1396" w14:textId="77777777" w:rsidR="00F27E90" w:rsidRPr="006A675F" w:rsidRDefault="00DE473F" w:rsidP="006A675F">
      <w:pPr>
        <w:spacing w:before="77"/>
        <w:ind w:left="838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Georgia" w:hAnsiTheme="minorHAnsi" w:cstheme="minorHAnsi"/>
          <w:b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b/>
          <w:spacing w:val="1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b/>
          <w:spacing w:val="-4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b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b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b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b/>
          <w:spacing w:val="3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b/>
          <w:spacing w:val="-2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b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b/>
          <w:spacing w:val="-3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b/>
          <w:spacing w:val="-2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b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b/>
          <w:spacing w:val="-2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b/>
          <w:spacing w:val="4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b/>
          <w:spacing w:val="-2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b/>
          <w:spacing w:val="-1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mm</w:t>
      </w:r>
      <w:r w:rsidRPr="006A675F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b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b/>
          <w:spacing w:val="-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b/>
          <w:spacing w:val="3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,</w:t>
      </w:r>
      <w:r w:rsidRPr="006A675F">
        <w:rPr>
          <w:rFonts w:asciiTheme="minorHAnsi" w:eastAsia="Georgia" w:hAnsiTheme="minorHAnsi" w:cstheme="minorHAnsi"/>
          <w:spacing w:val="4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4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of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 xml:space="preserve">h                            </w:t>
      </w:r>
      <w:r w:rsidRPr="006A675F">
        <w:rPr>
          <w:rFonts w:asciiTheme="minorHAnsi" w:eastAsia="Georgia" w:hAnsiTheme="minorHAnsi" w:cstheme="minorHAnsi"/>
          <w:spacing w:val="4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2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2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0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x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x</w:t>
      </w:r>
    </w:p>
    <w:p w14:paraId="34625482" w14:textId="77777777" w:rsidR="00F27E90" w:rsidRPr="006A675F" w:rsidRDefault="00DE473F" w:rsidP="006A675F">
      <w:pPr>
        <w:tabs>
          <w:tab w:val="left" w:pos="1180"/>
        </w:tabs>
        <w:spacing w:before="36"/>
        <w:ind w:left="1198" w:right="892" w:hanging="360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6A675F">
        <w:rPr>
          <w:rFonts w:asciiTheme="minorHAnsi" w:eastAsia="Segoe MDL2 Assets" w:hAnsiTheme="minorHAnsi" w:cstheme="minorHAnsi"/>
          <w:sz w:val="22"/>
          <w:szCs w:val="22"/>
        </w:rPr>
        <w:tab/>
      </w:r>
      <w:r w:rsidRPr="006A675F">
        <w:rPr>
          <w:rFonts w:asciiTheme="minorHAnsi" w:eastAsia="Georgia" w:hAnsiTheme="minorHAnsi" w:cstheme="minorHAnsi"/>
          <w:sz w:val="22"/>
          <w:szCs w:val="22"/>
        </w:rPr>
        <w:t>Se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2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kn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re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our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2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for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ing</w:t>
      </w:r>
      <w:r w:rsidRPr="006A675F">
        <w:rPr>
          <w:rFonts w:asciiTheme="minorHAnsi" w:eastAsia="Georgia" w:hAnsiTheme="minorHAnsi" w:cstheme="minorHAnsi"/>
          <w:spacing w:val="2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ential</w:t>
      </w:r>
      <w:r w:rsidRPr="006A675F">
        <w:rPr>
          <w:rFonts w:asciiTheme="minorHAnsi" w:eastAsia="Georgia" w:hAnsiTheme="minorHAnsi" w:cstheme="minorHAnsi"/>
          <w:spacing w:val="2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2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nt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,</w:t>
      </w:r>
      <w:r w:rsidRPr="006A675F">
        <w:rPr>
          <w:rFonts w:asciiTheme="minorHAnsi" w:eastAsia="Georgia" w:hAnsiTheme="minorHAnsi" w:cstheme="minorHAnsi"/>
          <w:spacing w:val="2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dr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ing</w:t>
      </w:r>
      <w:r w:rsidRPr="006A675F">
        <w:rPr>
          <w:rFonts w:asciiTheme="minorHAnsi" w:eastAsia="Georgia" w:hAnsiTheme="minorHAnsi" w:cstheme="minorHAnsi"/>
          <w:spacing w:val="3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eir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q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ti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ns</w:t>
      </w:r>
      <w:r w:rsidRPr="006A675F">
        <w:rPr>
          <w:rFonts w:asciiTheme="minorHAnsi" w:eastAsia="Georgia" w:hAnsiTheme="minorHAnsi" w:cstheme="minorHAnsi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nd</w:t>
      </w:r>
      <w:r w:rsidRPr="006A675F">
        <w:rPr>
          <w:rFonts w:asciiTheme="minorHAnsi" w:eastAsia="Georgia" w:hAnsiTheme="minorHAnsi" w:cstheme="minorHAnsi"/>
          <w:spacing w:val="1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on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er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3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and</w:t>
      </w:r>
      <w:r w:rsidRPr="006A675F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ch</w:t>
      </w:r>
      <w:r w:rsidRPr="006A675F">
        <w:rPr>
          <w:rFonts w:asciiTheme="minorHAnsi" w:eastAsia="Georgia" w:hAnsiTheme="minorHAnsi" w:cstheme="minorHAnsi"/>
          <w:sz w:val="22"/>
          <w:szCs w:val="22"/>
        </w:rPr>
        <w:t>ing</w:t>
      </w:r>
      <w:r w:rsidRPr="006A675F">
        <w:rPr>
          <w:rFonts w:asciiTheme="minorHAnsi" w:eastAsia="Georgia" w:hAnsiTheme="minorHAnsi" w:cstheme="minorHAnsi"/>
          <w:spacing w:val="3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pacing w:val="1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6A675F">
        <w:rPr>
          <w:rFonts w:asciiTheme="minorHAnsi" w:eastAsia="Georgia" w:hAnsiTheme="minorHAnsi" w:cstheme="minorHAnsi"/>
          <w:sz w:val="22"/>
          <w:szCs w:val="22"/>
        </w:rPr>
        <w:t>ith</w:t>
      </w:r>
      <w:r w:rsidRPr="006A675F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1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uate</w:t>
      </w:r>
      <w:r w:rsidRPr="006A675F">
        <w:rPr>
          <w:rFonts w:asciiTheme="minorHAnsi" w:eastAsia="Georgia" w:hAnsiTheme="minorHAnsi" w:cstheme="minorHAnsi"/>
          <w:spacing w:val="2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en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2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in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ir</w:t>
      </w:r>
      <w:r w:rsidRPr="006A675F">
        <w:rPr>
          <w:rFonts w:asciiTheme="minorHAnsi" w:eastAsia="Georgia" w:hAnsiTheme="minorHAnsi" w:cstheme="minorHAnsi"/>
          <w:spacing w:val="1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f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d.</w:t>
      </w:r>
    </w:p>
    <w:p w14:paraId="3B50DDB6" w14:textId="77777777" w:rsidR="00F27E90" w:rsidRPr="006A675F" w:rsidRDefault="00DE473F" w:rsidP="006A675F">
      <w:pPr>
        <w:ind w:left="838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Ma</w:t>
      </w:r>
      <w:r w:rsidRPr="006A675F">
        <w:rPr>
          <w:rFonts w:asciiTheme="minorHAnsi" w:eastAsia="Georgia" w:hAnsiTheme="minorHAnsi" w:cstheme="minorHAnsi"/>
          <w:sz w:val="22"/>
          <w:szCs w:val="22"/>
        </w:rPr>
        <w:t>intai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ed</w:t>
      </w:r>
      <w:r w:rsidRPr="006A675F">
        <w:rPr>
          <w:rFonts w:asciiTheme="minorHAnsi" w:eastAsia="Georgia" w:hAnsiTheme="minorHAnsi" w:cstheme="minorHAnsi"/>
          <w:spacing w:val="3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il</w:t>
      </w:r>
      <w:r w:rsidRPr="006A675F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ont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ac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2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6A675F">
        <w:rPr>
          <w:rFonts w:asciiTheme="minorHAnsi" w:eastAsia="Georgia" w:hAnsiTheme="minorHAnsi" w:cstheme="minorHAnsi"/>
          <w:sz w:val="22"/>
          <w:szCs w:val="22"/>
        </w:rPr>
        <w:t>ith</w:t>
      </w:r>
      <w:r w:rsidRPr="006A675F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ti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pacing w:val="2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ts</w:t>
      </w:r>
      <w:r w:rsidRPr="006A675F">
        <w:rPr>
          <w:rFonts w:asciiTheme="minorHAnsi" w:eastAsia="Georgia" w:hAnsiTheme="minorHAnsi" w:cstheme="minorHAnsi"/>
          <w:spacing w:val="2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f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z w:val="22"/>
          <w:szCs w:val="22"/>
        </w:rPr>
        <w:t>e,</w:t>
      </w:r>
      <w:r w:rsidRPr="006A675F">
        <w:rPr>
          <w:rFonts w:asciiTheme="minorHAnsi" w:eastAsia="Georgia" w:hAnsiTheme="minorHAnsi" w:cstheme="minorHAnsi"/>
          <w:spacing w:val="2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z w:val="22"/>
          <w:szCs w:val="22"/>
        </w:rPr>
        <w:t>ri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z w:val="22"/>
          <w:szCs w:val="22"/>
        </w:rPr>
        <w:t>,</w:t>
      </w:r>
      <w:r w:rsidRPr="006A675F">
        <w:rPr>
          <w:rFonts w:asciiTheme="minorHAnsi" w:eastAsia="Georgia" w:hAnsiTheme="minorHAnsi" w:cstheme="minorHAnsi"/>
          <w:spacing w:val="2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af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1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eir</w:t>
      </w:r>
      <w:r w:rsidRPr="006A675F">
        <w:rPr>
          <w:rFonts w:asciiTheme="minorHAnsi" w:eastAsia="Georgia" w:hAnsiTheme="minorHAnsi" w:cstheme="minorHAnsi"/>
          <w:spacing w:val="1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-2"/>
          <w:w w:val="104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w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er</w:t>
      </w:r>
    </w:p>
    <w:p w14:paraId="28566AD5" w14:textId="77777777" w:rsidR="00F27E90" w:rsidRPr="006A675F" w:rsidRDefault="00DE473F" w:rsidP="006A675F">
      <w:pPr>
        <w:spacing w:before="78"/>
        <w:ind w:left="1198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ny</w:t>
      </w:r>
      <w:r w:rsidRPr="006A675F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q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tio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3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ha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ey</w:t>
      </w:r>
      <w:r w:rsidRPr="006A675F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1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.</w:t>
      </w:r>
    </w:p>
    <w:p w14:paraId="164D2D72" w14:textId="77777777" w:rsidR="00F27E90" w:rsidRPr="006A675F" w:rsidRDefault="00F27E90" w:rsidP="006A675F">
      <w:pPr>
        <w:rPr>
          <w:rFonts w:asciiTheme="minorHAnsi" w:hAnsiTheme="minorHAnsi" w:cstheme="minorHAnsi"/>
          <w:sz w:val="22"/>
          <w:szCs w:val="22"/>
        </w:rPr>
      </w:pPr>
    </w:p>
    <w:p w14:paraId="29D52D81" w14:textId="77777777" w:rsidR="00F27E90" w:rsidRPr="006A675F" w:rsidRDefault="00F27E90" w:rsidP="006A675F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723F8574" w14:textId="77777777" w:rsidR="00F27E90" w:rsidRPr="006A675F" w:rsidRDefault="00DE473F" w:rsidP="006A675F">
      <w:pPr>
        <w:ind w:left="838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Georgia" w:hAnsiTheme="minorHAnsi" w:cstheme="minorHAnsi"/>
          <w:b/>
          <w:sz w:val="22"/>
          <w:szCs w:val="22"/>
        </w:rPr>
        <w:t>Rhe</w:t>
      </w:r>
      <w:r w:rsidRPr="006A675F">
        <w:rPr>
          <w:rFonts w:asciiTheme="minorHAnsi" w:eastAsia="Georgia" w:hAnsiTheme="minorHAnsi" w:cstheme="minorHAnsi"/>
          <w:b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b/>
          <w:spacing w:val="-1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b/>
          <w:spacing w:val="1"/>
          <w:sz w:val="22"/>
          <w:szCs w:val="22"/>
        </w:rPr>
        <w:t>ri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b/>
          <w:spacing w:val="3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b/>
          <w:spacing w:val="-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xt</w:t>
      </w:r>
      <w:r w:rsidRPr="006A675F">
        <w:rPr>
          <w:rFonts w:asciiTheme="minorHAnsi" w:eastAsia="Georgia" w:hAnsiTheme="minorHAnsi" w:cstheme="minorHAnsi"/>
          <w:b/>
          <w:spacing w:val="-3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b/>
          <w:spacing w:val="1"/>
          <w:sz w:val="22"/>
          <w:szCs w:val="22"/>
        </w:rPr>
        <w:t>oo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k</w:t>
      </w:r>
      <w:r w:rsidRPr="006A675F">
        <w:rPr>
          <w:rFonts w:asciiTheme="minorHAnsi" w:eastAsia="Georgia" w:hAnsiTheme="minorHAnsi" w:cstheme="minorHAnsi"/>
          <w:b/>
          <w:spacing w:val="3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b/>
          <w:spacing w:val="-2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vi</w:t>
      </w:r>
      <w:r w:rsidRPr="006A675F">
        <w:rPr>
          <w:rFonts w:asciiTheme="minorHAnsi" w:eastAsia="Georgia" w:hAnsiTheme="minorHAnsi" w:cstheme="minorHAnsi"/>
          <w:b/>
          <w:spacing w:val="-2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b/>
          <w:spacing w:val="1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b/>
          <w:spacing w:val="-1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y</w:t>
      </w:r>
      <w:r w:rsidRPr="006A675F">
        <w:rPr>
          <w:rFonts w:asciiTheme="minorHAnsi" w:eastAsia="Georgia" w:hAnsiTheme="minorHAnsi" w:cstheme="minorHAnsi"/>
          <w:b/>
          <w:spacing w:val="3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b/>
          <w:spacing w:val="-1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b/>
          <w:spacing w:val="-3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b/>
          <w:spacing w:val="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b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b/>
          <w:spacing w:val="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b/>
          <w:spacing w:val="3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,</w:t>
      </w:r>
      <w:r w:rsidRPr="006A675F">
        <w:rPr>
          <w:rFonts w:asciiTheme="minorHAnsi" w:eastAsia="Georgia" w:hAnsiTheme="minorHAnsi" w:cstheme="minorHAnsi"/>
          <w:spacing w:val="4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tm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4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of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 xml:space="preserve">h               </w:t>
      </w:r>
      <w:r w:rsidRPr="006A675F">
        <w:rPr>
          <w:rFonts w:asciiTheme="minorHAnsi" w:eastAsia="Georgia" w:hAnsiTheme="minorHAnsi" w:cstheme="minorHAnsi"/>
          <w:spacing w:val="3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2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2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0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x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x</w:t>
      </w:r>
    </w:p>
    <w:p w14:paraId="09EF99F2" w14:textId="77777777" w:rsidR="00F27E90" w:rsidRPr="006A675F" w:rsidRDefault="00DE473F" w:rsidP="006A675F">
      <w:pPr>
        <w:spacing w:before="36"/>
        <w:ind w:left="838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de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3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f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ac</w:t>
      </w:r>
      <w:r w:rsidRPr="006A675F">
        <w:rPr>
          <w:rFonts w:asciiTheme="minorHAnsi" w:eastAsia="Georgia" w:hAnsiTheme="minorHAnsi" w:cstheme="minorHAnsi"/>
          <w:sz w:val="22"/>
          <w:szCs w:val="22"/>
        </w:rPr>
        <w:t>k</w:t>
      </w:r>
      <w:r w:rsidRPr="006A675F">
        <w:rPr>
          <w:rFonts w:asciiTheme="minorHAnsi" w:eastAsia="Georgia" w:hAnsiTheme="minorHAnsi" w:cstheme="minorHAnsi"/>
          <w:spacing w:val="2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on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en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ti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pacing w:val="2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rheto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z w:val="22"/>
          <w:szCs w:val="22"/>
        </w:rPr>
        <w:t>ic</w:t>
      </w:r>
      <w:r w:rsidRPr="006A675F">
        <w:rPr>
          <w:rFonts w:asciiTheme="minorHAnsi" w:eastAsia="Georgia" w:hAnsiTheme="minorHAnsi" w:cstheme="minorHAnsi"/>
          <w:spacing w:val="2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z w:val="22"/>
          <w:szCs w:val="22"/>
        </w:rPr>
        <w:t>oo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k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3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for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2</w:t>
      </w:r>
      <w:r w:rsidRPr="006A675F">
        <w:rPr>
          <w:rFonts w:asciiTheme="minorHAnsi" w:eastAsia="Georgia" w:hAnsiTheme="minorHAnsi" w:cstheme="minorHAnsi"/>
          <w:sz w:val="22"/>
          <w:szCs w:val="22"/>
        </w:rPr>
        <w:t>0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x</w:t>
      </w:r>
      <w:r w:rsidRPr="006A675F">
        <w:rPr>
          <w:rFonts w:asciiTheme="minorHAnsi" w:eastAsia="Georgia" w:hAnsiTheme="minorHAnsi" w:cstheme="minorHAnsi"/>
          <w:sz w:val="22"/>
          <w:szCs w:val="22"/>
        </w:rPr>
        <w:t>-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2</w:t>
      </w:r>
      <w:r w:rsidRPr="006A675F">
        <w:rPr>
          <w:rFonts w:asciiTheme="minorHAnsi" w:eastAsia="Georgia" w:hAnsiTheme="minorHAnsi" w:cstheme="minorHAnsi"/>
          <w:sz w:val="22"/>
          <w:szCs w:val="22"/>
        </w:rPr>
        <w:t>0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6A675F">
        <w:rPr>
          <w:rFonts w:asciiTheme="minorHAnsi" w:eastAsia="Georgia" w:hAnsiTheme="minorHAnsi" w:cstheme="minorHAnsi"/>
          <w:sz w:val="22"/>
          <w:szCs w:val="22"/>
        </w:rPr>
        <w:t>x</w:t>
      </w:r>
      <w:r w:rsidRPr="006A675F">
        <w:rPr>
          <w:rFonts w:asciiTheme="minorHAnsi" w:eastAsia="Georgia" w:hAnsiTheme="minorHAnsi" w:cstheme="minorHAnsi"/>
          <w:spacing w:val="3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ch</w:t>
      </w:r>
      <w:r w:rsidRPr="006A675F">
        <w:rPr>
          <w:rFonts w:asciiTheme="minorHAnsi" w:eastAsia="Georgia" w:hAnsiTheme="minorHAnsi" w:cstheme="minorHAnsi"/>
          <w:sz w:val="22"/>
          <w:szCs w:val="22"/>
        </w:rPr>
        <w:t>ool</w:t>
      </w:r>
      <w:r w:rsidRPr="006A675F">
        <w:rPr>
          <w:rFonts w:asciiTheme="minorHAnsi" w:eastAsia="Georgia" w:hAnsiTheme="minorHAnsi" w:cstheme="minorHAnsi"/>
          <w:spacing w:val="2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ye</w:t>
      </w:r>
      <w:r w:rsidRPr="006A675F">
        <w:rPr>
          <w:rFonts w:asciiTheme="minorHAnsi" w:eastAsia="Georgia" w:hAnsiTheme="minorHAnsi" w:cstheme="minorHAnsi"/>
          <w:spacing w:val="-3"/>
          <w:w w:val="104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r.</w:t>
      </w:r>
    </w:p>
    <w:p w14:paraId="47F1947B" w14:textId="77777777" w:rsidR="00F27E90" w:rsidRPr="006A675F" w:rsidRDefault="00DE473F" w:rsidP="006A675F">
      <w:pPr>
        <w:tabs>
          <w:tab w:val="left" w:pos="1180"/>
        </w:tabs>
        <w:spacing w:before="14"/>
        <w:ind w:left="1198" w:right="1019" w:hanging="360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6A675F">
        <w:rPr>
          <w:rFonts w:asciiTheme="minorHAnsi" w:eastAsia="Segoe MDL2 Assets" w:hAnsiTheme="minorHAnsi" w:cstheme="minorHAnsi"/>
          <w:sz w:val="22"/>
          <w:szCs w:val="22"/>
        </w:rPr>
        <w:tab/>
      </w:r>
      <w:r w:rsidRPr="006A675F">
        <w:rPr>
          <w:rFonts w:asciiTheme="minorHAnsi" w:eastAsia="Georgia" w:hAnsiTheme="minorHAnsi" w:cstheme="minorHAnsi"/>
          <w:sz w:val="22"/>
          <w:szCs w:val="22"/>
        </w:rPr>
        <w:t>Co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lla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z w:val="22"/>
          <w:szCs w:val="22"/>
        </w:rPr>
        <w:t>or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ed</w:t>
      </w:r>
      <w:r w:rsidRPr="006A675F">
        <w:rPr>
          <w:rFonts w:asciiTheme="minorHAnsi" w:eastAsia="Georgia" w:hAnsiTheme="minorHAnsi" w:cstheme="minorHAnsi"/>
          <w:spacing w:val="4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w</w:t>
      </w:r>
      <w:r w:rsidRPr="006A675F">
        <w:rPr>
          <w:rFonts w:asciiTheme="minorHAnsi" w:eastAsia="Georgia" w:hAnsiTheme="minorHAnsi" w:cstheme="minorHAnsi"/>
          <w:sz w:val="22"/>
          <w:szCs w:val="22"/>
        </w:rPr>
        <w:t>ith</w:t>
      </w:r>
      <w:r w:rsidRPr="006A675F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er</w:t>
      </w:r>
      <w:r w:rsidRPr="006A675F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em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3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of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>ry</w:t>
      </w:r>
      <w:r w:rsidRPr="006A675F">
        <w:rPr>
          <w:rFonts w:asciiTheme="minorHAnsi" w:eastAsia="Georgia" w:hAnsiTheme="minorHAnsi" w:cstheme="minorHAnsi"/>
          <w:spacing w:val="2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3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fin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al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z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2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x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>k</w:t>
      </w:r>
      <w:r w:rsidRPr="006A675F">
        <w:rPr>
          <w:rFonts w:asciiTheme="minorHAnsi" w:eastAsia="Georgia" w:hAnsiTheme="minorHAnsi" w:cstheme="minorHAnsi"/>
          <w:spacing w:val="2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ec</w:t>
      </w:r>
      <w:r w:rsidRPr="006A675F">
        <w:rPr>
          <w:rFonts w:asciiTheme="minorHAnsi" w:eastAsia="Georgia" w:hAnsiTheme="minorHAnsi" w:cstheme="minorHAnsi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io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3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-3"/>
          <w:w w:val="104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is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2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tru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3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of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z w:val="22"/>
          <w:szCs w:val="22"/>
        </w:rPr>
        <w:t>on</w:t>
      </w:r>
      <w:r w:rsidRPr="006A675F">
        <w:rPr>
          <w:rFonts w:asciiTheme="minorHAnsi" w:eastAsia="Georgia" w:hAnsiTheme="minorHAnsi" w:cstheme="minorHAnsi"/>
          <w:spacing w:val="2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ylla</w:t>
      </w:r>
      <w:r w:rsidRPr="006A675F">
        <w:rPr>
          <w:rFonts w:asciiTheme="minorHAnsi" w:eastAsia="Georgia" w:hAnsiTheme="minorHAnsi" w:cstheme="minorHAnsi"/>
          <w:spacing w:val="1"/>
          <w:w w:val="104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-1"/>
          <w:w w:val="104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.</w:t>
      </w:r>
    </w:p>
    <w:p w14:paraId="19DA1C09" w14:textId="77777777" w:rsidR="00F27E90" w:rsidRPr="006A675F" w:rsidRDefault="00DE473F" w:rsidP="006A675F">
      <w:pPr>
        <w:spacing w:before="56"/>
        <w:ind w:right="825"/>
        <w:jc w:val="right"/>
        <w:rPr>
          <w:rFonts w:asciiTheme="minorHAnsi" w:eastAsia="Georgia" w:hAnsiTheme="minorHAnsi" w:cstheme="minorHAnsi"/>
          <w:sz w:val="22"/>
          <w:szCs w:val="22"/>
        </w:rPr>
        <w:sectPr w:rsidR="00F27E90" w:rsidRPr="006A675F">
          <w:headerReference w:type="default" r:id="rId14"/>
          <w:pgSz w:w="12240" w:h="15840"/>
          <w:pgMar w:top="1020" w:right="680" w:bottom="280" w:left="660" w:header="799" w:footer="424" w:gutter="0"/>
          <w:cols w:space="720"/>
        </w:sectPr>
      </w:pPr>
      <w:r w:rsidRPr="006A675F">
        <w:rPr>
          <w:rFonts w:asciiTheme="minorHAnsi" w:eastAsia="Georgia" w:hAnsiTheme="minorHAnsi" w:cstheme="minorHAnsi"/>
          <w:sz w:val="22"/>
          <w:szCs w:val="22"/>
        </w:rPr>
        <w:t>K.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Kel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ly</w:t>
      </w:r>
      <w:r w:rsidRPr="006A675F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A675F">
        <w:rPr>
          <w:rFonts w:asciiTheme="minorHAnsi" w:eastAsia="Georgia" w:hAnsiTheme="minorHAnsi" w:cstheme="minorHAnsi"/>
          <w:spacing w:val="1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w w:val="104"/>
          <w:sz w:val="22"/>
          <w:szCs w:val="22"/>
        </w:rPr>
        <w:t>2</w:t>
      </w:r>
    </w:p>
    <w:p w14:paraId="5F724794" w14:textId="77777777" w:rsidR="00F27E90" w:rsidRPr="006A675F" w:rsidRDefault="00F27E90" w:rsidP="006A675F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3E30EF74" w14:textId="77777777" w:rsidR="00F27E90" w:rsidRPr="006A675F" w:rsidRDefault="00F27E90" w:rsidP="006A675F">
      <w:pPr>
        <w:rPr>
          <w:rFonts w:asciiTheme="minorHAnsi" w:hAnsiTheme="minorHAnsi" w:cstheme="minorHAnsi"/>
          <w:sz w:val="22"/>
          <w:szCs w:val="22"/>
        </w:rPr>
      </w:pPr>
    </w:p>
    <w:p w14:paraId="765F0430" w14:textId="77777777" w:rsidR="00F27E90" w:rsidRPr="006A675F" w:rsidRDefault="00DE473F" w:rsidP="006A675F">
      <w:pPr>
        <w:spacing w:before="30"/>
        <w:ind w:left="4362" w:right="4337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Georgia" w:hAnsiTheme="minorHAnsi" w:cstheme="minorHAnsi"/>
          <w:b/>
          <w:spacing w:val="1"/>
          <w:sz w:val="22"/>
          <w:szCs w:val="22"/>
        </w:rPr>
        <w:t>K</w:t>
      </w:r>
      <w:r w:rsidRPr="006A675F">
        <w:rPr>
          <w:rFonts w:asciiTheme="minorHAnsi" w:eastAsia="Georgia" w:hAnsiTheme="minorHAnsi" w:cstheme="minorHAnsi"/>
          <w:b/>
          <w:spacing w:val="-2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b/>
          <w:spacing w:val="-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b/>
          <w:spacing w:val="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leen</w:t>
      </w:r>
      <w:r w:rsidRPr="006A675F">
        <w:rPr>
          <w:rFonts w:asciiTheme="minorHAnsi" w:eastAsia="Georgia" w:hAnsiTheme="minorHAnsi" w:cstheme="minorHAnsi"/>
          <w:b/>
          <w:spacing w:val="-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Ke</w:t>
      </w:r>
      <w:r w:rsidRPr="006A675F">
        <w:rPr>
          <w:rFonts w:asciiTheme="minorHAnsi" w:eastAsia="Georgia" w:hAnsiTheme="minorHAnsi" w:cstheme="minorHAnsi"/>
          <w:b/>
          <w:spacing w:val="-1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b/>
          <w:sz w:val="22"/>
          <w:szCs w:val="22"/>
        </w:rPr>
        <w:t>ly</w:t>
      </w:r>
    </w:p>
    <w:p w14:paraId="3630977B" w14:textId="77777777" w:rsidR="00F27E90" w:rsidRPr="006A675F" w:rsidRDefault="00DE473F" w:rsidP="006A675F">
      <w:pPr>
        <w:spacing w:before="33"/>
        <w:ind w:left="2092" w:right="2078"/>
        <w:jc w:val="center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Georgia" w:hAnsiTheme="minorHAnsi" w:cstheme="minorHAnsi"/>
          <w:position w:val="-1"/>
          <w:sz w:val="22"/>
          <w:szCs w:val="22"/>
        </w:rPr>
        <w:t>3</w:t>
      </w:r>
      <w:r w:rsidRPr="006A675F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3</w:t>
      </w:r>
      <w:r w:rsidRPr="006A675F">
        <w:rPr>
          <w:rFonts w:asciiTheme="minorHAnsi" w:eastAsia="Georgia" w:hAnsiTheme="minorHAnsi" w:cstheme="minorHAnsi"/>
          <w:position w:val="-1"/>
          <w:sz w:val="22"/>
          <w:szCs w:val="22"/>
        </w:rPr>
        <w:t>3</w:t>
      </w:r>
      <w:r w:rsidRPr="006A675F">
        <w:rPr>
          <w:rFonts w:asciiTheme="minorHAnsi" w:eastAsia="Georgia" w:hAnsiTheme="minorHAnsi" w:cstheme="minorHAnsi"/>
          <w:spacing w:val="-3"/>
          <w:position w:val="-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position w:val="-1"/>
          <w:sz w:val="22"/>
          <w:szCs w:val="22"/>
        </w:rPr>
        <w:t>E.</w:t>
      </w:r>
      <w:r w:rsidRPr="006A675F">
        <w:rPr>
          <w:rFonts w:asciiTheme="minorHAnsi" w:eastAsia="Georgia" w:hAnsiTheme="minorHAnsi" w:cstheme="minorHAnsi"/>
          <w:spacing w:val="-3"/>
          <w:position w:val="-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position w:val="-1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pacing w:val="3"/>
          <w:position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position w:val="-1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-5"/>
          <w:position w:val="-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St</w:t>
      </w:r>
      <w:r w:rsidRPr="006A675F">
        <w:rPr>
          <w:rFonts w:asciiTheme="minorHAnsi" w:eastAsia="Georgia" w:hAnsiTheme="minorHAnsi" w:cstheme="minorHAnsi"/>
          <w:position w:val="-1"/>
          <w:sz w:val="22"/>
          <w:szCs w:val="22"/>
        </w:rPr>
        <w:t>.</w:t>
      </w:r>
      <w:r w:rsidRPr="006A675F">
        <w:rPr>
          <w:rFonts w:asciiTheme="minorHAnsi" w:eastAsia="Georgia" w:hAnsiTheme="minorHAnsi" w:cstheme="minorHAnsi"/>
          <w:spacing w:val="-3"/>
          <w:position w:val="-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position w:val="-1"/>
          <w:sz w:val="22"/>
          <w:szCs w:val="22"/>
        </w:rPr>
        <w:t>• U</w:t>
      </w:r>
      <w:r w:rsidRPr="006A675F">
        <w:rPr>
          <w:rFonts w:asciiTheme="minorHAnsi" w:eastAsia="Georgia" w:hAnsiTheme="minorHAnsi" w:cstheme="minorHAnsi"/>
          <w:spacing w:val="2"/>
          <w:position w:val="-1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position w:val="-1"/>
          <w:sz w:val="22"/>
          <w:szCs w:val="22"/>
        </w:rPr>
        <w:t>an</w:t>
      </w:r>
      <w:r w:rsidRPr="006A675F">
        <w:rPr>
          <w:rFonts w:asciiTheme="minorHAnsi" w:eastAsia="Georgia" w:hAnsiTheme="minorHAnsi" w:cstheme="minorHAnsi"/>
          <w:spacing w:val="3"/>
          <w:position w:val="-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position w:val="-1"/>
          <w:sz w:val="22"/>
          <w:szCs w:val="22"/>
        </w:rPr>
        <w:t>,</w:t>
      </w:r>
      <w:r w:rsidRPr="006A675F">
        <w:rPr>
          <w:rFonts w:asciiTheme="minorHAnsi" w:eastAsia="Georgia" w:hAnsiTheme="minorHAnsi" w:cstheme="minorHAnsi"/>
          <w:spacing w:val="-8"/>
          <w:position w:val="-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position w:val="-1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pacing w:val="-2"/>
          <w:position w:val="-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position w:val="-1"/>
          <w:sz w:val="22"/>
          <w:szCs w:val="22"/>
        </w:rPr>
        <w:t>61</w:t>
      </w:r>
      <w:r w:rsidRPr="006A675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8</w:t>
      </w:r>
      <w:r w:rsidRPr="006A675F">
        <w:rPr>
          <w:rFonts w:asciiTheme="minorHAnsi" w:eastAsia="Georgia" w:hAnsiTheme="minorHAnsi" w:cstheme="minorHAnsi"/>
          <w:position w:val="-1"/>
          <w:sz w:val="22"/>
          <w:szCs w:val="22"/>
        </w:rPr>
        <w:t>01</w:t>
      </w:r>
      <w:r w:rsidRPr="006A675F">
        <w:rPr>
          <w:rFonts w:asciiTheme="minorHAnsi" w:eastAsia="Georgia" w:hAnsiTheme="minorHAnsi" w:cstheme="minorHAnsi"/>
          <w:spacing w:val="-5"/>
          <w:position w:val="-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position w:val="-1"/>
          <w:sz w:val="22"/>
          <w:szCs w:val="22"/>
        </w:rPr>
        <w:t xml:space="preserve">• </w:t>
      </w:r>
      <w:r w:rsidRPr="006A675F">
        <w:rPr>
          <w:rFonts w:asciiTheme="minorHAnsi" w:eastAsia="Georgia" w:hAnsiTheme="minorHAnsi" w:cstheme="minorHAnsi"/>
          <w:spacing w:val="2"/>
          <w:position w:val="-1"/>
          <w:sz w:val="22"/>
          <w:szCs w:val="22"/>
        </w:rPr>
        <w:t>(</w:t>
      </w:r>
      <w:r w:rsidRPr="006A675F">
        <w:rPr>
          <w:rFonts w:asciiTheme="minorHAnsi" w:eastAsia="Georgia" w:hAnsiTheme="minorHAnsi" w:cstheme="minorHAnsi"/>
          <w:spacing w:val="-1"/>
          <w:position w:val="-1"/>
          <w:sz w:val="22"/>
          <w:szCs w:val="22"/>
        </w:rPr>
        <w:t>2</w:t>
      </w:r>
      <w:r w:rsidRPr="006A675F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17</w:t>
      </w:r>
      <w:r w:rsidRPr="006A675F">
        <w:rPr>
          <w:rFonts w:asciiTheme="minorHAnsi" w:eastAsia="Georgia" w:hAnsiTheme="minorHAnsi" w:cstheme="minorHAnsi"/>
          <w:position w:val="-1"/>
          <w:sz w:val="22"/>
          <w:szCs w:val="22"/>
        </w:rPr>
        <w:t>)</w:t>
      </w:r>
      <w:r w:rsidRPr="006A675F">
        <w:rPr>
          <w:rFonts w:asciiTheme="minorHAnsi" w:eastAsia="Georgia" w:hAnsiTheme="minorHAnsi" w:cstheme="minorHAnsi"/>
          <w:spacing w:val="-4"/>
          <w:position w:val="-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position w:val="-1"/>
          <w:sz w:val="22"/>
          <w:szCs w:val="22"/>
        </w:rPr>
        <w:t>55</w:t>
      </w:r>
      <w:r w:rsidRPr="006A675F">
        <w:rPr>
          <w:rFonts w:asciiTheme="minorHAnsi" w:eastAsia="Georgia" w:hAnsiTheme="minorHAnsi" w:cstheme="minorHAnsi"/>
          <w:spacing w:val="4"/>
          <w:position w:val="-1"/>
          <w:sz w:val="22"/>
          <w:szCs w:val="22"/>
        </w:rPr>
        <w:t>5</w:t>
      </w:r>
      <w:r w:rsidRPr="006A675F">
        <w:rPr>
          <w:rFonts w:asciiTheme="minorHAnsi" w:eastAsia="Georgia" w:hAnsiTheme="minorHAnsi" w:cstheme="minorHAnsi"/>
          <w:position w:val="-1"/>
          <w:sz w:val="22"/>
          <w:szCs w:val="22"/>
        </w:rPr>
        <w:t>-5</w:t>
      </w:r>
      <w:r w:rsidRPr="006A675F">
        <w:rPr>
          <w:rFonts w:asciiTheme="minorHAnsi" w:eastAsia="Georgia" w:hAnsiTheme="minorHAnsi" w:cstheme="minorHAnsi"/>
          <w:spacing w:val="1"/>
          <w:position w:val="-1"/>
          <w:sz w:val="22"/>
          <w:szCs w:val="22"/>
        </w:rPr>
        <w:t>5</w:t>
      </w:r>
      <w:r w:rsidRPr="006A675F">
        <w:rPr>
          <w:rFonts w:asciiTheme="minorHAnsi" w:eastAsia="Georgia" w:hAnsiTheme="minorHAnsi" w:cstheme="minorHAnsi"/>
          <w:position w:val="-1"/>
          <w:sz w:val="22"/>
          <w:szCs w:val="22"/>
        </w:rPr>
        <w:t>55</w:t>
      </w:r>
      <w:r w:rsidRPr="006A675F">
        <w:rPr>
          <w:rFonts w:asciiTheme="minorHAnsi" w:eastAsia="Georgia" w:hAnsiTheme="minorHAnsi" w:cstheme="minorHAnsi"/>
          <w:spacing w:val="-8"/>
          <w:position w:val="-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position w:val="-1"/>
          <w:sz w:val="22"/>
          <w:szCs w:val="22"/>
        </w:rPr>
        <w:t xml:space="preserve">• </w:t>
      </w:r>
      <w:hyperlink r:id="rId15">
        <w:r w:rsidRPr="006A675F">
          <w:rPr>
            <w:rFonts w:asciiTheme="minorHAnsi" w:eastAsia="Georgia" w:hAnsiTheme="minorHAnsi" w:cstheme="minorHAnsi"/>
            <w:spacing w:val="3"/>
            <w:w w:val="99"/>
            <w:position w:val="-1"/>
            <w:sz w:val="22"/>
            <w:szCs w:val="22"/>
          </w:rPr>
          <w:t>c</w:t>
        </w:r>
        <w:r w:rsidRPr="006A675F">
          <w:rPr>
            <w:rFonts w:asciiTheme="minorHAnsi" w:eastAsia="Georgia" w:hAnsiTheme="minorHAnsi" w:cstheme="minorHAnsi"/>
            <w:w w:val="99"/>
            <w:position w:val="-1"/>
            <w:sz w:val="22"/>
            <w:szCs w:val="22"/>
          </w:rPr>
          <w:t>s</w:t>
        </w:r>
        <w:r w:rsidRPr="006A675F">
          <w:rPr>
            <w:rFonts w:asciiTheme="minorHAnsi" w:eastAsia="Georgia" w:hAnsiTheme="minorHAnsi" w:cstheme="minorHAnsi"/>
            <w:spacing w:val="1"/>
            <w:w w:val="99"/>
            <w:position w:val="-1"/>
            <w:sz w:val="22"/>
            <w:szCs w:val="22"/>
          </w:rPr>
          <w:t>t</w:t>
        </w:r>
        <w:r w:rsidRPr="006A675F">
          <w:rPr>
            <w:rFonts w:asciiTheme="minorHAnsi" w:eastAsia="Georgia" w:hAnsiTheme="minorHAnsi" w:cstheme="minorHAnsi"/>
            <w:w w:val="99"/>
            <w:position w:val="-1"/>
            <w:sz w:val="22"/>
            <w:szCs w:val="22"/>
          </w:rPr>
          <w:t>u</w:t>
        </w:r>
        <w:r w:rsidRPr="006A675F">
          <w:rPr>
            <w:rFonts w:asciiTheme="minorHAnsi" w:eastAsia="Georgia" w:hAnsiTheme="minorHAnsi" w:cstheme="minorHAnsi"/>
            <w:spacing w:val="1"/>
            <w:w w:val="99"/>
            <w:position w:val="-1"/>
            <w:sz w:val="22"/>
            <w:szCs w:val="22"/>
          </w:rPr>
          <w:t>d</w:t>
        </w:r>
        <w:r w:rsidRPr="006A675F">
          <w:rPr>
            <w:rFonts w:asciiTheme="minorHAnsi" w:eastAsia="Georgia" w:hAnsiTheme="minorHAnsi" w:cstheme="minorHAnsi"/>
            <w:w w:val="99"/>
            <w:position w:val="-1"/>
            <w:sz w:val="22"/>
            <w:szCs w:val="22"/>
          </w:rPr>
          <w:t>ent@il</w:t>
        </w:r>
        <w:r w:rsidRPr="006A675F">
          <w:rPr>
            <w:rFonts w:asciiTheme="minorHAnsi" w:eastAsia="Georgia" w:hAnsiTheme="minorHAnsi" w:cstheme="minorHAnsi"/>
            <w:spacing w:val="1"/>
            <w:w w:val="99"/>
            <w:position w:val="-1"/>
            <w:sz w:val="22"/>
            <w:szCs w:val="22"/>
          </w:rPr>
          <w:t>l</w:t>
        </w:r>
        <w:r w:rsidRPr="006A675F">
          <w:rPr>
            <w:rFonts w:asciiTheme="minorHAnsi" w:eastAsia="Georgia" w:hAnsiTheme="minorHAnsi" w:cstheme="minorHAnsi"/>
            <w:spacing w:val="-1"/>
            <w:w w:val="99"/>
            <w:position w:val="-1"/>
            <w:sz w:val="22"/>
            <w:szCs w:val="22"/>
          </w:rPr>
          <w:t>i</w:t>
        </w:r>
        <w:r w:rsidRPr="006A675F">
          <w:rPr>
            <w:rFonts w:asciiTheme="minorHAnsi" w:eastAsia="Georgia" w:hAnsiTheme="minorHAnsi" w:cstheme="minorHAnsi"/>
            <w:w w:val="99"/>
            <w:position w:val="-1"/>
            <w:sz w:val="22"/>
            <w:szCs w:val="22"/>
          </w:rPr>
          <w:t>noi</w:t>
        </w:r>
        <w:r w:rsidRPr="006A675F">
          <w:rPr>
            <w:rFonts w:asciiTheme="minorHAnsi" w:eastAsia="Georgia" w:hAnsiTheme="minorHAnsi" w:cstheme="minorHAnsi"/>
            <w:spacing w:val="2"/>
            <w:w w:val="99"/>
            <w:position w:val="-1"/>
            <w:sz w:val="22"/>
            <w:szCs w:val="22"/>
          </w:rPr>
          <w:t>s</w:t>
        </w:r>
        <w:r w:rsidRPr="006A675F">
          <w:rPr>
            <w:rFonts w:asciiTheme="minorHAnsi" w:eastAsia="Georgia" w:hAnsiTheme="minorHAnsi" w:cstheme="minorHAnsi"/>
            <w:spacing w:val="-1"/>
            <w:w w:val="99"/>
            <w:position w:val="-1"/>
            <w:sz w:val="22"/>
            <w:szCs w:val="22"/>
          </w:rPr>
          <w:t>.</w:t>
        </w:r>
        <w:r w:rsidRPr="006A675F">
          <w:rPr>
            <w:rFonts w:asciiTheme="minorHAnsi" w:eastAsia="Georgia" w:hAnsiTheme="minorHAnsi" w:cstheme="minorHAnsi"/>
            <w:w w:val="99"/>
            <w:position w:val="-1"/>
            <w:sz w:val="22"/>
            <w:szCs w:val="22"/>
          </w:rPr>
          <w:t>edu</w:t>
        </w:r>
      </w:hyperlink>
    </w:p>
    <w:p w14:paraId="01300ED9" w14:textId="77777777" w:rsidR="00F27E90" w:rsidRPr="006A675F" w:rsidRDefault="00F27E90" w:rsidP="006A675F">
      <w:pPr>
        <w:rPr>
          <w:rFonts w:asciiTheme="minorHAnsi" w:hAnsiTheme="minorHAnsi" w:cstheme="minorHAnsi"/>
          <w:sz w:val="22"/>
          <w:szCs w:val="22"/>
        </w:rPr>
      </w:pPr>
    </w:p>
    <w:p w14:paraId="2BB6410C" w14:textId="77777777" w:rsidR="00F27E90" w:rsidRPr="006A675F" w:rsidRDefault="00F27E90" w:rsidP="006A675F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9EA3544" w14:textId="77777777" w:rsidR="00F27E90" w:rsidRPr="006A675F" w:rsidRDefault="00DE473F" w:rsidP="006A675F">
      <w:pPr>
        <w:spacing w:before="37"/>
        <w:ind w:left="838" w:right="8817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17</w:t>
      </w:r>
      <w:r w:rsidRPr="006A675F">
        <w:rPr>
          <w:rFonts w:asciiTheme="minorHAnsi" w:eastAsia="Georgia" w:hAnsiTheme="minorHAnsi" w:cstheme="minorHAnsi"/>
          <w:sz w:val="22"/>
          <w:szCs w:val="22"/>
        </w:rPr>
        <w:t>,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2</w:t>
      </w:r>
      <w:r w:rsidRPr="006A675F">
        <w:rPr>
          <w:rFonts w:asciiTheme="minorHAnsi" w:eastAsia="Georgia" w:hAnsiTheme="minorHAnsi" w:cstheme="minorHAnsi"/>
          <w:sz w:val="22"/>
          <w:szCs w:val="22"/>
        </w:rPr>
        <w:t>0xx</w:t>
      </w:r>
    </w:p>
    <w:p w14:paraId="790A30C1" w14:textId="77777777" w:rsidR="00F27E90" w:rsidRPr="006A675F" w:rsidRDefault="00F27E90" w:rsidP="006A675F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16FD4368" w14:textId="77777777" w:rsidR="00F27E90" w:rsidRPr="006A675F" w:rsidRDefault="00DE473F" w:rsidP="006A675F">
      <w:pPr>
        <w:ind w:left="838" w:right="6898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or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or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land</w:t>
      </w:r>
      <w:r w:rsidRPr="006A675F">
        <w:rPr>
          <w:rFonts w:asciiTheme="minorHAnsi" w:eastAsia="Georg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omm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y</w:t>
      </w:r>
      <w:r w:rsidRPr="006A675F">
        <w:rPr>
          <w:rFonts w:asciiTheme="minorHAnsi" w:eastAsia="Georg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olle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</w:p>
    <w:p w14:paraId="0D0F9C37" w14:textId="77777777" w:rsidR="00F27E90" w:rsidRPr="006A675F" w:rsidRDefault="00DE473F" w:rsidP="006A675F">
      <w:pPr>
        <w:spacing w:before="22"/>
        <w:ind w:left="838" w:right="7845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Georgia" w:hAnsiTheme="minorHAnsi" w:cstheme="minorHAnsi"/>
          <w:sz w:val="22"/>
          <w:szCs w:val="22"/>
        </w:rPr>
        <w:t>9600</w:t>
      </w:r>
      <w:r w:rsidRPr="006A675F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Co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ge</w:t>
      </w:r>
      <w:r w:rsidRPr="006A675F">
        <w:rPr>
          <w:rFonts w:asciiTheme="minorHAnsi" w:eastAsia="Georg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Way</w:t>
      </w:r>
      <w:r w:rsidRPr="006A675F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or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h</w:t>
      </w:r>
    </w:p>
    <w:p w14:paraId="2AE89CA2" w14:textId="77777777" w:rsidR="00F27E90" w:rsidRPr="006A675F" w:rsidRDefault="00DE473F" w:rsidP="006A675F">
      <w:pPr>
        <w:spacing w:before="22"/>
        <w:ind w:left="838" w:right="7908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or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lan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,</w:t>
      </w:r>
      <w:r w:rsidRPr="006A675F">
        <w:rPr>
          <w:rFonts w:asciiTheme="minorHAnsi" w:eastAsia="Georgia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Oregon</w:t>
      </w:r>
      <w:r w:rsidRPr="006A675F">
        <w:rPr>
          <w:rFonts w:asciiTheme="minorHAnsi" w:eastAsia="Georg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9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8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1</w:t>
      </w:r>
      <w:r w:rsidRPr="006A675F">
        <w:rPr>
          <w:rFonts w:asciiTheme="minorHAnsi" w:eastAsia="Georgia" w:hAnsiTheme="minorHAnsi" w:cstheme="minorHAnsi"/>
          <w:sz w:val="22"/>
          <w:szCs w:val="22"/>
        </w:rPr>
        <w:t>03</w:t>
      </w:r>
    </w:p>
    <w:p w14:paraId="38CDC499" w14:textId="77777777" w:rsidR="00F27E90" w:rsidRPr="006A675F" w:rsidRDefault="00F27E90" w:rsidP="006A675F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48FC01F1" w14:textId="77777777" w:rsidR="00F27E90" w:rsidRPr="006A675F" w:rsidRDefault="00DE473F" w:rsidP="006A675F">
      <w:pPr>
        <w:ind w:left="838" w:right="6443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ar</w:t>
      </w:r>
      <w:r w:rsidRPr="006A675F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z w:val="22"/>
          <w:szCs w:val="22"/>
        </w:rPr>
        <w:t>ers</w:t>
      </w:r>
      <w:r w:rsidRPr="006A675F">
        <w:rPr>
          <w:rFonts w:asciiTheme="minorHAnsi" w:eastAsia="Georg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of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ear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tt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,</w:t>
      </w:r>
    </w:p>
    <w:p w14:paraId="06E344A9" w14:textId="77777777" w:rsidR="00F27E90" w:rsidRPr="006A675F" w:rsidRDefault="00F27E90" w:rsidP="006A675F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57CDAD28" w14:textId="77777777" w:rsidR="00F27E90" w:rsidRPr="006A675F" w:rsidRDefault="00DE473F" w:rsidP="006A675F">
      <w:pPr>
        <w:ind w:left="838" w:right="792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Georgia" w:hAnsiTheme="minorHAnsi" w:cstheme="minorHAnsi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2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am</w:t>
      </w:r>
      <w:r w:rsidRPr="006A675F">
        <w:rPr>
          <w:rFonts w:asciiTheme="minorHAnsi" w:eastAsia="Georgia" w:hAnsiTheme="minorHAnsi" w:cstheme="minorHAnsi"/>
          <w:spacing w:val="2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wr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ti</w:t>
      </w:r>
      <w:r w:rsidRPr="006A675F">
        <w:rPr>
          <w:rFonts w:asciiTheme="minorHAnsi" w:eastAsia="Georgia" w:hAnsiTheme="minorHAnsi" w:cstheme="minorHAnsi"/>
          <w:sz w:val="22"/>
          <w:szCs w:val="22"/>
        </w:rPr>
        <w:t>ng</w:t>
      </w:r>
      <w:r w:rsidRPr="006A675F">
        <w:rPr>
          <w:rFonts w:asciiTheme="minorHAnsi" w:eastAsia="Georgia" w:hAnsiTheme="minorHAnsi" w:cstheme="minorHAnsi"/>
          <w:spacing w:val="1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2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pp</w:t>
      </w:r>
      <w:r w:rsidRPr="006A675F">
        <w:rPr>
          <w:rFonts w:asciiTheme="minorHAnsi" w:eastAsia="Georgia" w:hAnsiTheme="minorHAnsi" w:cstheme="minorHAnsi"/>
          <w:sz w:val="22"/>
          <w:szCs w:val="22"/>
        </w:rPr>
        <w:t>ly</w:t>
      </w:r>
      <w:r w:rsidRPr="006A675F">
        <w:rPr>
          <w:rFonts w:asciiTheme="minorHAnsi" w:eastAsia="Georgia" w:hAnsiTheme="minorHAnsi" w:cstheme="minorHAnsi"/>
          <w:spacing w:val="2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for</w:t>
      </w:r>
      <w:r w:rsidRPr="006A675F">
        <w:rPr>
          <w:rFonts w:asciiTheme="minorHAnsi" w:eastAsia="Georgia" w:hAnsiTheme="minorHAnsi" w:cstheme="minorHAnsi"/>
          <w:spacing w:val="2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2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1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ru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ct</w:t>
      </w:r>
      <w:r w:rsidRPr="006A675F">
        <w:rPr>
          <w:rFonts w:asciiTheme="minorHAnsi" w:eastAsia="Georgia" w:hAnsiTheme="minorHAnsi" w:cstheme="minorHAnsi"/>
          <w:sz w:val="22"/>
          <w:szCs w:val="22"/>
        </w:rPr>
        <w:t>or</w:t>
      </w:r>
      <w:r w:rsidRPr="006A675F">
        <w:rPr>
          <w:rFonts w:asciiTheme="minorHAnsi" w:eastAsia="Georgia" w:hAnsiTheme="minorHAnsi" w:cstheme="minorHAnsi"/>
          <w:spacing w:val="1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osi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on</w:t>
      </w:r>
      <w:r w:rsidRPr="006A675F">
        <w:rPr>
          <w:rFonts w:asciiTheme="minorHAnsi" w:eastAsia="Georgia" w:hAnsiTheme="minorHAnsi" w:cstheme="minorHAnsi"/>
          <w:spacing w:val="1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at</w:t>
      </w:r>
      <w:r w:rsidRPr="006A675F">
        <w:rPr>
          <w:rFonts w:asciiTheme="minorHAnsi" w:eastAsia="Georgia" w:hAnsiTheme="minorHAnsi" w:cstheme="minorHAnsi"/>
          <w:spacing w:val="2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or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2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or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land</w:t>
      </w:r>
      <w:r w:rsidRPr="006A675F">
        <w:rPr>
          <w:rFonts w:asciiTheme="minorHAnsi" w:eastAsia="Georgia" w:hAnsiTheme="minorHAnsi" w:cstheme="minorHAnsi"/>
          <w:spacing w:val="1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>mmun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y</w:t>
      </w:r>
      <w:r w:rsidRPr="006A675F">
        <w:rPr>
          <w:rFonts w:asciiTheme="minorHAnsi" w:eastAsia="Georgia" w:hAnsiTheme="minorHAnsi" w:cstheme="minorHAnsi"/>
          <w:spacing w:val="1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olle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.</w:t>
      </w:r>
      <w:r w:rsidRPr="006A675F">
        <w:rPr>
          <w:rFonts w:asciiTheme="minorHAnsi" w:eastAsia="Georgia" w:hAnsiTheme="minorHAnsi" w:cstheme="minorHAnsi"/>
          <w:spacing w:val="2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2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 xml:space="preserve">am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sz w:val="22"/>
          <w:szCs w:val="22"/>
        </w:rPr>
        <w:t>ery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ex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ed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z w:val="22"/>
          <w:szCs w:val="22"/>
        </w:rPr>
        <w:t>out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th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ro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ect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of</w:t>
      </w:r>
      <w:r w:rsidRPr="006A675F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wo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k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ng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at</w:t>
      </w:r>
      <w:r w:rsidRPr="006A675F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or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P</w:t>
      </w:r>
      <w:r w:rsidRPr="006A675F">
        <w:rPr>
          <w:rFonts w:asciiTheme="minorHAnsi" w:eastAsia="Georgia" w:hAnsiTheme="minorHAnsi" w:cstheme="minorHAnsi"/>
          <w:sz w:val="22"/>
          <w:szCs w:val="22"/>
        </w:rPr>
        <w:t>or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lan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ea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hi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di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sz w:val="22"/>
          <w:szCs w:val="22"/>
        </w:rPr>
        <w:t>erse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z w:val="22"/>
          <w:szCs w:val="22"/>
        </w:rPr>
        <w:t>oup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of</w:t>
      </w:r>
      <w:r w:rsidRPr="006A675F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ents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and fo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using</w:t>
      </w:r>
      <w:r w:rsidRPr="006A675F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my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ti</w:t>
      </w:r>
      <w:r w:rsidRPr="006A675F">
        <w:rPr>
          <w:rFonts w:asciiTheme="minorHAnsi" w:eastAsia="Georgia" w:hAnsiTheme="minorHAnsi" w:cstheme="minorHAnsi"/>
          <w:sz w:val="22"/>
          <w:szCs w:val="22"/>
        </w:rPr>
        <w:t>me and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ene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z w:val="22"/>
          <w:szCs w:val="22"/>
        </w:rPr>
        <w:t>gy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owar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me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ng</w:t>
      </w:r>
      <w:r w:rsidRPr="006A675F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ents,</w:t>
      </w:r>
      <w:r w:rsidRPr="006A675F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olla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z w:val="22"/>
          <w:szCs w:val="22"/>
        </w:rPr>
        <w:t>ora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w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 xml:space="preserve">h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olleagues,</w:t>
      </w:r>
      <w:r w:rsidRPr="006A675F">
        <w:rPr>
          <w:rFonts w:asciiTheme="minorHAnsi" w:eastAsia="Georg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nd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sz w:val="22"/>
          <w:szCs w:val="22"/>
        </w:rPr>
        <w:t>el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pi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 xml:space="preserve">g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nnova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ti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, effec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ti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ours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s.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th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la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f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iv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y</w:t>
      </w:r>
      <w:r w:rsidRPr="006A675F">
        <w:rPr>
          <w:rFonts w:asciiTheme="minorHAnsi" w:eastAsia="Georgia" w:hAnsiTheme="minorHAnsi" w:cstheme="minorHAnsi"/>
          <w:sz w:val="22"/>
          <w:szCs w:val="22"/>
        </w:rPr>
        <w:t>ears,</w:t>
      </w:r>
      <w:r w:rsidRPr="006A675F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ave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ed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and</w:t>
      </w:r>
      <w:r w:rsidRPr="006A675F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net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en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ro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ct</w:t>
      </w:r>
      <w:r w:rsidRPr="006A675F">
        <w:rPr>
          <w:rFonts w:asciiTheme="minorHAnsi" w:eastAsia="Georgia" w:hAnsiTheme="minorHAnsi" w:cstheme="minorHAnsi"/>
          <w:sz w:val="22"/>
          <w:szCs w:val="22"/>
        </w:rPr>
        <w:t xml:space="preserve">ory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om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osition</w:t>
      </w:r>
      <w:r w:rsidRPr="006A675F">
        <w:rPr>
          <w:rFonts w:asciiTheme="minorHAnsi" w:eastAsia="Georg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 xml:space="preserve">and 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era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ure</w:t>
      </w:r>
      <w:r w:rsidRPr="006A675F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la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ses,</w:t>
      </w:r>
      <w:r w:rsidRPr="006A675F">
        <w:rPr>
          <w:rFonts w:asciiTheme="minorHAnsi" w:eastAsia="Georg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and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ave e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x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ea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ng</w:t>
      </w:r>
      <w:r w:rsidRPr="006A675F">
        <w:rPr>
          <w:rFonts w:asciiTheme="minorHAnsi" w:eastAsia="Georg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from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many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f</w:t>
      </w:r>
      <w:r w:rsidRPr="006A675F">
        <w:rPr>
          <w:rFonts w:asciiTheme="minorHAnsi" w:eastAsia="Georgia" w:hAnsiTheme="minorHAnsi" w:cstheme="minorHAnsi"/>
          <w:sz w:val="22"/>
          <w:szCs w:val="22"/>
        </w:rPr>
        <w:t>ferent</w:t>
      </w:r>
      <w:r w:rsidRPr="006A675F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ul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 xml:space="preserve">ural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ck</w:t>
      </w:r>
      <w:r w:rsidRPr="006A675F">
        <w:rPr>
          <w:rFonts w:asciiTheme="minorHAnsi" w:eastAsia="Georgia" w:hAnsiTheme="minorHAnsi" w:cstheme="minorHAnsi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z w:val="22"/>
          <w:szCs w:val="22"/>
        </w:rPr>
        <w:t>oun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 xml:space="preserve">s,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nclu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ng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ny</w:t>
      </w:r>
      <w:r w:rsidRPr="006A675F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erna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onal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ents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nd</w:t>
      </w:r>
      <w:r w:rsidRPr="006A675F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ents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w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ossess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w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ran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of</w:t>
      </w:r>
      <w:r w:rsidRPr="006A675F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wr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g a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bi</w:t>
      </w:r>
      <w:r w:rsidRPr="006A675F">
        <w:rPr>
          <w:rFonts w:asciiTheme="minorHAnsi" w:eastAsia="Georgia" w:hAnsiTheme="minorHAnsi" w:cstheme="minorHAnsi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es.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z w:val="22"/>
          <w:szCs w:val="22"/>
        </w:rPr>
        <w:t>ways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en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si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>na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e a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z w:val="22"/>
          <w:szCs w:val="22"/>
        </w:rPr>
        <w:t>out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rea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di</w:t>
      </w:r>
      <w:r w:rsidRPr="006A675F">
        <w:rPr>
          <w:rFonts w:asciiTheme="minorHAnsi" w:eastAsia="Georgia" w:hAnsiTheme="minorHAnsi" w:cstheme="minorHAnsi"/>
          <w:sz w:val="22"/>
          <w:szCs w:val="22"/>
        </w:rPr>
        <w:t>ng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and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w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z w:val="22"/>
          <w:szCs w:val="22"/>
        </w:rPr>
        <w:t>,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and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ng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at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ene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z w:val="22"/>
          <w:szCs w:val="22"/>
        </w:rPr>
        <w:t>gy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th</w:t>
      </w:r>
      <w:r w:rsidRPr="006A675F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la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sr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>om,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enc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>ura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ng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my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ents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see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ea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ep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>f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wr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ng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ro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ess as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ynam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way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sz w:val="22"/>
          <w:szCs w:val="22"/>
        </w:rPr>
        <w:t>el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 xml:space="preserve">p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eas</w:t>
      </w:r>
      <w:r w:rsidRPr="006A675F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nd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x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ress</w:t>
      </w:r>
      <w:r w:rsidRPr="006A675F">
        <w:rPr>
          <w:rFonts w:asciiTheme="minorHAnsi" w:eastAsia="Georg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di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vi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ual</w:t>
      </w:r>
      <w:r w:rsidRPr="006A675F">
        <w:rPr>
          <w:rFonts w:asciiTheme="minorHAnsi" w:eastAsia="Georg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re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gth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.</w:t>
      </w:r>
    </w:p>
    <w:p w14:paraId="0878C65B" w14:textId="77777777" w:rsidR="00F27E90" w:rsidRPr="006A675F" w:rsidRDefault="00F27E90" w:rsidP="006A675F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1C5E36FA" w14:textId="77777777" w:rsidR="00F27E90" w:rsidRPr="006A675F" w:rsidRDefault="00DE473F" w:rsidP="006A675F">
      <w:pPr>
        <w:ind w:left="838" w:right="793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Georgia" w:hAnsiTheme="minorHAnsi" w:cstheme="minorHAnsi"/>
          <w:sz w:val="22"/>
          <w:szCs w:val="22"/>
        </w:rPr>
        <w:t>My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la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ses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are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 xml:space="preserve">ed 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w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it</w:t>
      </w:r>
      <w:r w:rsidRPr="006A675F">
        <w:rPr>
          <w:rFonts w:asciiTheme="minorHAnsi" w:eastAsia="Georgia" w:hAnsiTheme="minorHAnsi" w:cstheme="minorHAnsi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iv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rse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g</w:t>
      </w:r>
      <w:r w:rsidRPr="006A675F">
        <w:rPr>
          <w:rFonts w:asciiTheme="minorHAnsi" w:eastAsia="Georgia" w:hAnsiTheme="minorHAnsi" w:cstheme="minorHAnsi"/>
          <w:sz w:val="22"/>
          <w:szCs w:val="22"/>
        </w:rPr>
        <w:t>ro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of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nd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z w:val="22"/>
          <w:szCs w:val="22"/>
        </w:rPr>
        <w:t>ec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use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ey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raw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on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ent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’ own ex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ences as</w:t>
      </w:r>
      <w:r w:rsidRPr="006A675F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>urces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for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on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sz w:val="22"/>
          <w:szCs w:val="22"/>
        </w:rPr>
        <w:t>ersa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,</w:t>
      </w:r>
      <w:r w:rsidRPr="006A675F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wr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ti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z w:val="22"/>
          <w:szCs w:val="22"/>
        </w:rPr>
        <w:t>,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and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resear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ch</w:t>
      </w:r>
      <w:r w:rsidRPr="006A675F">
        <w:rPr>
          <w:rFonts w:asciiTheme="minorHAnsi" w:eastAsia="Georgia" w:hAnsiTheme="minorHAnsi" w:cstheme="minorHAnsi"/>
          <w:sz w:val="22"/>
          <w:szCs w:val="22"/>
        </w:rPr>
        <w:t xml:space="preserve">.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ese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la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ses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ome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more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ucc</w:t>
      </w:r>
      <w:r w:rsidRPr="006A675F">
        <w:rPr>
          <w:rFonts w:asciiTheme="minorHAnsi" w:eastAsia="Georgia" w:hAnsiTheme="minorHAnsi" w:cstheme="minorHAnsi"/>
          <w:sz w:val="22"/>
          <w:szCs w:val="22"/>
        </w:rPr>
        <w:t>essf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as 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ent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d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iv</w:t>
      </w:r>
      <w:r w:rsidRPr="006A675F">
        <w:rPr>
          <w:rFonts w:asciiTheme="minorHAnsi" w:eastAsia="Georgia" w:hAnsiTheme="minorHAnsi" w:cstheme="minorHAnsi"/>
          <w:sz w:val="22"/>
          <w:szCs w:val="22"/>
        </w:rPr>
        <w:t>er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 xml:space="preserve">y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nc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z w:val="22"/>
          <w:szCs w:val="22"/>
        </w:rPr>
        <w:t>eases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z w:val="22"/>
          <w:szCs w:val="22"/>
        </w:rPr>
        <w:t>ec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use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ents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and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are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z w:val="22"/>
          <w:szCs w:val="22"/>
        </w:rPr>
        <w:t>esented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w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more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v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arr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y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of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fe ex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ces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and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k</w:t>
      </w:r>
      <w:r w:rsidRPr="006A675F">
        <w:rPr>
          <w:rFonts w:asciiTheme="minorHAnsi" w:eastAsia="Georgia" w:hAnsiTheme="minorHAnsi" w:cstheme="minorHAnsi"/>
          <w:sz w:val="22"/>
          <w:szCs w:val="22"/>
        </w:rPr>
        <w:t>no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w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z w:val="22"/>
          <w:szCs w:val="22"/>
        </w:rPr>
        <w:t>ed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.</w:t>
      </w:r>
      <w:r w:rsidRPr="006A675F">
        <w:rPr>
          <w:rFonts w:asciiTheme="minorHAnsi" w:eastAsia="Georg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z w:val="22"/>
          <w:szCs w:val="22"/>
        </w:rPr>
        <w:t>y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mp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on</w:t>
      </w:r>
      <w:r w:rsidRPr="006A675F">
        <w:rPr>
          <w:rFonts w:asciiTheme="minorHAnsi" w:eastAsia="Georg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z w:val="22"/>
          <w:szCs w:val="22"/>
        </w:rPr>
        <w:t>asse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,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for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exa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le,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f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rst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j</w:t>
      </w:r>
      <w:r w:rsidRPr="006A675F">
        <w:rPr>
          <w:rFonts w:asciiTheme="minorHAnsi" w:eastAsia="Georgia" w:hAnsiTheme="minorHAnsi" w:cstheme="minorHAnsi"/>
          <w:sz w:val="22"/>
          <w:szCs w:val="22"/>
        </w:rPr>
        <w:t>or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sear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 xml:space="preserve">r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an 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ut</w:t>
      </w:r>
      <w:r w:rsidRPr="006A675F">
        <w:rPr>
          <w:rFonts w:asciiTheme="minorHAnsi" w:eastAsia="Georgia" w:hAnsiTheme="minorHAnsi" w:cstheme="minorHAnsi"/>
          <w:sz w:val="22"/>
          <w:szCs w:val="22"/>
        </w:rPr>
        <w:t>oet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nogr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ph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y</w:t>
      </w:r>
      <w:r w:rsidRPr="006A675F">
        <w:rPr>
          <w:rFonts w:asciiTheme="minorHAnsi" w:eastAsia="Georgia" w:hAnsiTheme="minorHAnsi" w:cstheme="minorHAnsi"/>
          <w:sz w:val="22"/>
          <w:szCs w:val="22"/>
        </w:rPr>
        <w:t>,</w:t>
      </w:r>
      <w:r w:rsidRPr="006A675F">
        <w:rPr>
          <w:rFonts w:asciiTheme="minorHAnsi" w:eastAsia="Georgia" w:hAnsiTheme="minorHAnsi" w:cstheme="minorHAnsi"/>
          <w:spacing w:val="1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w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2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z w:val="22"/>
          <w:szCs w:val="22"/>
        </w:rPr>
        <w:t>lows</w:t>
      </w:r>
      <w:r w:rsidRPr="006A675F">
        <w:rPr>
          <w:rFonts w:asciiTheme="minorHAnsi" w:eastAsia="Georgia" w:hAnsiTheme="minorHAnsi" w:cstheme="minorHAnsi"/>
          <w:spacing w:val="2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ents</w:t>
      </w:r>
      <w:r w:rsidRPr="006A675F">
        <w:rPr>
          <w:rFonts w:asciiTheme="minorHAnsi" w:eastAsia="Georgia" w:hAnsiTheme="minorHAnsi" w:cstheme="minorHAnsi"/>
          <w:spacing w:val="2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3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sz w:val="22"/>
          <w:szCs w:val="22"/>
        </w:rPr>
        <w:t>el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pacing w:val="2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2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w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2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2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and</w:t>
      </w:r>
      <w:r w:rsidRPr="006A675F">
        <w:rPr>
          <w:rFonts w:asciiTheme="minorHAnsi" w:eastAsia="Georgia" w:hAnsiTheme="minorHAnsi" w:cstheme="minorHAnsi"/>
          <w:spacing w:val="3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sense</w:t>
      </w:r>
      <w:r w:rsidRPr="006A675F">
        <w:rPr>
          <w:rFonts w:asciiTheme="minorHAnsi" w:eastAsia="Georgia" w:hAnsiTheme="minorHAnsi" w:cstheme="minorHAnsi"/>
          <w:spacing w:val="3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of</w:t>
      </w:r>
      <w:r w:rsidRPr="006A675F">
        <w:rPr>
          <w:rFonts w:asciiTheme="minorHAnsi" w:eastAsia="Georgia" w:hAnsiTheme="minorHAnsi" w:cstheme="minorHAnsi"/>
          <w:spacing w:val="3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ut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or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y</w:t>
      </w:r>
      <w:r w:rsidRPr="006A675F">
        <w:rPr>
          <w:rFonts w:asciiTheme="minorHAnsi" w:eastAsia="Georgia" w:hAnsiTheme="minorHAnsi" w:cstheme="minorHAnsi"/>
          <w:spacing w:val="2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z w:val="22"/>
          <w:szCs w:val="22"/>
        </w:rPr>
        <w:t>y</w:t>
      </w:r>
      <w:r w:rsidRPr="006A675F">
        <w:rPr>
          <w:rFonts w:asciiTheme="minorHAnsi" w:eastAsia="Georgia" w:hAnsiTheme="minorHAnsi" w:cstheme="minorHAnsi"/>
          <w:spacing w:val="3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ki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 xml:space="preserve">g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em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wr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a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z w:val="22"/>
          <w:szCs w:val="22"/>
        </w:rPr>
        <w:t>out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own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ul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ur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—a 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ub</w:t>
      </w:r>
      <w:r w:rsidRPr="006A675F">
        <w:rPr>
          <w:rFonts w:asciiTheme="minorHAnsi" w:eastAsia="Georgia" w:hAnsiTheme="minorHAnsi" w:cstheme="minorHAnsi"/>
          <w:sz w:val="22"/>
          <w:szCs w:val="22"/>
        </w:rPr>
        <w:t>j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on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w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th</w:t>
      </w:r>
      <w:r w:rsidRPr="006A675F">
        <w:rPr>
          <w:rFonts w:asciiTheme="minorHAnsi" w:eastAsia="Georgia" w:hAnsiTheme="minorHAnsi" w:cstheme="minorHAnsi"/>
          <w:sz w:val="22"/>
          <w:szCs w:val="22"/>
        </w:rPr>
        <w:t>ey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are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x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ert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.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k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ex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 xml:space="preserve">and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ul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ural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on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sz w:val="22"/>
          <w:szCs w:val="22"/>
        </w:rPr>
        <w:t>ersa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z w:val="22"/>
          <w:szCs w:val="22"/>
        </w:rPr>
        <w:t>y</w:t>
      </w:r>
      <w:r w:rsidRPr="006A675F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resear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on</w:t>
      </w:r>
      <w:r w:rsidRPr="006A675F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el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me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rel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at</w:t>
      </w:r>
      <w:r w:rsidRPr="006A675F">
        <w:rPr>
          <w:rFonts w:asciiTheme="minorHAnsi" w:eastAsia="Georgia" w:hAnsiTheme="minorHAnsi" w:cstheme="minorHAnsi"/>
          <w:sz w:val="22"/>
          <w:szCs w:val="22"/>
        </w:rPr>
        <w:t>ed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iv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and</w:t>
      </w:r>
      <w:r w:rsidRPr="006A675F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pi</w:t>
      </w:r>
      <w:r w:rsidRPr="006A675F">
        <w:rPr>
          <w:rFonts w:asciiTheme="minorHAnsi" w:eastAsia="Georgia" w:hAnsiTheme="minorHAnsi" w:cstheme="minorHAnsi"/>
          <w:sz w:val="22"/>
          <w:szCs w:val="22"/>
        </w:rPr>
        <w:t>ra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>ns.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I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my l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era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ure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c</w:t>
      </w:r>
      <w:r w:rsidRPr="006A675F">
        <w:rPr>
          <w:rFonts w:asciiTheme="minorHAnsi" w:eastAsia="Georgia" w:hAnsiTheme="minorHAnsi" w:cstheme="minorHAnsi"/>
          <w:sz w:val="22"/>
          <w:szCs w:val="22"/>
        </w:rPr>
        <w:t>la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ses,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ents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on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ib</w:t>
      </w:r>
      <w:r w:rsidRPr="006A675F">
        <w:rPr>
          <w:rFonts w:asciiTheme="minorHAnsi" w:eastAsia="Georgia" w:hAnsiTheme="minorHAnsi" w:cstheme="minorHAnsi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own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oet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z w:val="22"/>
          <w:szCs w:val="22"/>
        </w:rPr>
        <w:t>y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or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oetry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at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ey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lo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la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so</w:t>
      </w:r>
      <w:r w:rsidRPr="006A675F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at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 xml:space="preserve">ey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an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un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ers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and</w:t>
      </w:r>
      <w:r w:rsidRPr="006A675F">
        <w:rPr>
          <w:rFonts w:asciiTheme="minorHAnsi" w:eastAsia="Georg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ow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es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era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w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p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>ets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at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we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rea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.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We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h</w:t>
      </w:r>
      <w:r w:rsidRPr="006A675F">
        <w:rPr>
          <w:rFonts w:asciiTheme="minorHAnsi" w:eastAsia="Georgia" w:hAnsiTheme="minorHAnsi" w:cstheme="minorHAnsi"/>
          <w:sz w:val="22"/>
          <w:szCs w:val="22"/>
        </w:rPr>
        <w:t>ave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aily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oetry</w:t>
      </w:r>
      <w:r w:rsidRPr="006A675F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rea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z w:val="22"/>
          <w:szCs w:val="22"/>
        </w:rPr>
        <w:t>s and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z w:val="22"/>
          <w:szCs w:val="22"/>
        </w:rPr>
        <w:t>arge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z w:val="22"/>
          <w:szCs w:val="22"/>
        </w:rPr>
        <w:t>,</w:t>
      </w:r>
      <w:r w:rsidRPr="006A675F">
        <w:rPr>
          <w:rFonts w:asciiTheme="minorHAnsi" w:eastAsia="Georg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more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formal</w:t>
      </w:r>
      <w:r w:rsidRPr="006A675F">
        <w:rPr>
          <w:rFonts w:asciiTheme="minorHAnsi" w:eastAsia="Georg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z w:val="22"/>
          <w:szCs w:val="22"/>
        </w:rPr>
        <w:t>ea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ng</w:t>
      </w:r>
      <w:r w:rsidRPr="006A675F">
        <w:rPr>
          <w:rFonts w:asciiTheme="minorHAnsi" w:eastAsia="Georg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th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end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>f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ye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r.</w:t>
      </w:r>
    </w:p>
    <w:p w14:paraId="656FC4D9" w14:textId="77777777" w:rsidR="00F27E90" w:rsidRPr="006A675F" w:rsidRDefault="00F27E90" w:rsidP="006A675F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0BDFA33C" w14:textId="77777777" w:rsidR="00F27E90" w:rsidRPr="006A675F" w:rsidRDefault="00DE473F" w:rsidP="006A675F">
      <w:pPr>
        <w:ind w:left="838" w:right="788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z w:val="22"/>
          <w:szCs w:val="22"/>
        </w:rPr>
        <w:t>ec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use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wr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ti</w:t>
      </w:r>
      <w:r w:rsidRPr="006A675F">
        <w:rPr>
          <w:rFonts w:asciiTheme="minorHAnsi" w:eastAsia="Georgia" w:hAnsiTheme="minorHAnsi" w:cstheme="minorHAnsi"/>
          <w:sz w:val="22"/>
          <w:szCs w:val="22"/>
        </w:rPr>
        <w:t>ng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ki</w:t>
      </w:r>
      <w:r w:rsidRPr="006A675F">
        <w:rPr>
          <w:rFonts w:asciiTheme="minorHAnsi" w:eastAsia="Georgia" w:hAnsiTheme="minorHAnsi" w:cstheme="minorHAnsi"/>
          <w:sz w:val="22"/>
          <w:szCs w:val="22"/>
        </w:rPr>
        <w:t>ll</w:t>
      </w:r>
      <w:r w:rsidRPr="006A675F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f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ents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arn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or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er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ucc</w:t>
      </w:r>
      <w:r w:rsidRPr="006A675F">
        <w:rPr>
          <w:rFonts w:asciiTheme="minorHAnsi" w:eastAsia="Georgia" w:hAnsiTheme="minorHAnsi" w:cstheme="minorHAnsi"/>
          <w:sz w:val="22"/>
          <w:szCs w:val="22"/>
        </w:rPr>
        <w:t>eed,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oncentr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at</w:t>
      </w:r>
      <w:r w:rsidRPr="006A675F">
        <w:rPr>
          <w:rFonts w:asciiTheme="minorHAnsi" w:eastAsia="Georgia" w:hAnsiTheme="minorHAnsi" w:cstheme="minorHAnsi"/>
          <w:sz w:val="22"/>
          <w:szCs w:val="22"/>
        </w:rPr>
        <w:t>e on</w:t>
      </w:r>
      <w:r w:rsidRPr="006A675F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el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g 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ents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sz w:val="22"/>
          <w:szCs w:val="22"/>
        </w:rPr>
        <w:t>el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i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id</w:t>
      </w:r>
      <w:r w:rsidRPr="006A675F">
        <w:rPr>
          <w:rFonts w:asciiTheme="minorHAnsi" w:eastAsia="Georgia" w:hAnsiTheme="minorHAnsi" w:cstheme="minorHAnsi"/>
          <w:sz w:val="22"/>
          <w:szCs w:val="22"/>
        </w:rPr>
        <w:t>ual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wr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goa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and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th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apt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our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la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goa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or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z w:val="22"/>
          <w:szCs w:val="22"/>
        </w:rPr>
        <w:t>ly. I</w:t>
      </w:r>
      <w:r w:rsidRPr="006A675F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ro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ac</w:t>
      </w:r>
      <w:r w:rsidRPr="006A675F">
        <w:rPr>
          <w:rFonts w:asciiTheme="minorHAnsi" w:eastAsia="Georgia" w:hAnsiTheme="minorHAnsi" w:cstheme="minorHAnsi"/>
          <w:sz w:val="22"/>
          <w:szCs w:val="22"/>
        </w:rPr>
        <w:t>h 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ent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wr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on</w:t>
      </w:r>
      <w:r w:rsidRPr="006A675F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many</w:t>
      </w:r>
      <w:r w:rsidRPr="006A675F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sz w:val="22"/>
          <w:szCs w:val="22"/>
        </w:rPr>
        <w:t>els</w:t>
      </w:r>
      <w:r w:rsidRPr="006A675F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z w:val="22"/>
          <w:szCs w:val="22"/>
        </w:rPr>
        <w:t>y</w:t>
      </w:r>
      <w:r w:rsidRPr="006A675F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dd</w:t>
      </w:r>
      <w:r w:rsidRPr="006A675F">
        <w:rPr>
          <w:rFonts w:asciiTheme="minorHAnsi" w:eastAsia="Georgia" w:hAnsiTheme="minorHAnsi" w:cstheme="minorHAnsi"/>
          <w:sz w:val="22"/>
          <w:szCs w:val="22"/>
        </w:rPr>
        <w:t>res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ng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enten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-l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sz w:val="22"/>
          <w:szCs w:val="22"/>
        </w:rPr>
        <w:t>el and</w:t>
      </w:r>
      <w:r w:rsidRPr="006A675F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glo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z w:val="22"/>
          <w:szCs w:val="22"/>
        </w:rPr>
        <w:t>al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z w:val="22"/>
          <w:szCs w:val="22"/>
        </w:rPr>
        <w:t>es.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z w:val="22"/>
          <w:szCs w:val="22"/>
        </w:rPr>
        <w:t>eli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at</w:t>
      </w:r>
      <w:r w:rsidRPr="006A675F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z w:val="22"/>
          <w:szCs w:val="22"/>
        </w:rPr>
        <w:t xml:space="preserve">y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rov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ng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ents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w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z w:val="22"/>
          <w:szCs w:val="22"/>
        </w:rPr>
        <w:t>et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er</w:t>
      </w:r>
      <w:r w:rsidRPr="006A675F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un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rs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an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g of</w:t>
      </w:r>
      <w:r w:rsidRPr="006A675F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ru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ct</w:t>
      </w:r>
      <w:r w:rsidRPr="006A675F">
        <w:rPr>
          <w:rFonts w:asciiTheme="minorHAnsi" w:eastAsia="Georgia" w:hAnsiTheme="minorHAnsi" w:cstheme="minorHAnsi"/>
          <w:sz w:val="22"/>
          <w:szCs w:val="22"/>
        </w:rPr>
        <w:t>ural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z w:val="22"/>
          <w:szCs w:val="22"/>
        </w:rPr>
        <w:t>amma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z w:val="22"/>
          <w:szCs w:val="22"/>
        </w:rPr>
        <w:t>,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w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iv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em</w:t>
      </w:r>
      <w:r w:rsidRPr="006A675F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f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z w:val="22"/>
          <w:szCs w:val="22"/>
        </w:rPr>
        <w:t>ller</w:t>
      </w:r>
      <w:r w:rsidRPr="006A675F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cc</w:t>
      </w:r>
      <w:r w:rsidRPr="006A675F">
        <w:rPr>
          <w:rFonts w:asciiTheme="minorHAnsi" w:eastAsia="Georgia" w:hAnsiTheme="minorHAnsi" w:cstheme="minorHAnsi"/>
          <w:sz w:val="22"/>
          <w:szCs w:val="22"/>
        </w:rPr>
        <w:t>ess</w:t>
      </w:r>
      <w:r w:rsidRPr="006A675F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o many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on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nclu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di</w:t>
      </w:r>
      <w:r w:rsidRPr="006A675F">
        <w:rPr>
          <w:rFonts w:asciiTheme="minorHAnsi" w:eastAsia="Georgia" w:hAnsiTheme="minorHAnsi" w:cstheme="minorHAnsi"/>
          <w:sz w:val="22"/>
          <w:szCs w:val="22"/>
        </w:rPr>
        <w:t>ng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em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and</w:t>
      </w:r>
      <w:r w:rsidRPr="006A675F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rofessional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sz w:val="22"/>
          <w:szCs w:val="22"/>
        </w:rPr>
        <w:t>es.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z w:val="22"/>
          <w:szCs w:val="22"/>
        </w:rPr>
        <w:t>so</w:t>
      </w:r>
      <w:r w:rsidRPr="006A675F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z w:val="22"/>
          <w:szCs w:val="22"/>
        </w:rPr>
        <w:t>ue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rea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iv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eas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 xml:space="preserve">or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vi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wp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nts,</w:t>
      </w:r>
      <w:r w:rsidRPr="006A675F">
        <w:rPr>
          <w:rFonts w:asciiTheme="minorHAnsi" w:eastAsia="Georgia" w:hAnsiTheme="minorHAnsi" w:cstheme="minorHAnsi"/>
          <w:spacing w:val="1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es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ally</w:t>
      </w:r>
      <w:r w:rsidRPr="006A675F">
        <w:rPr>
          <w:rFonts w:asciiTheme="minorHAnsi" w:eastAsia="Georgia" w:hAnsiTheme="minorHAnsi" w:cstheme="minorHAnsi"/>
          <w:spacing w:val="1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1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ese</w:t>
      </w:r>
      <w:r w:rsidRPr="006A675F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deas</w:t>
      </w:r>
      <w:r w:rsidRPr="006A675F">
        <w:rPr>
          <w:rFonts w:asciiTheme="minorHAnsi" w:eastAsia="Georgia" w:hAnsiTheme="minorHAnsi" w:cstheme="minorHAnsi"/>
          <w:spacing w:val="2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>ura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onses</w:t>
      </w:r>
      <w:r w:rsidRPr="006A675F">
        <w:rPr>
          <w:rFonts w:asciiTheme="minorHAnsi" w:eastAsia="Georgia" w:hAnsiTheme="minorHAnsi" w:cstheme="minorHAnsi"/>
          <w:spacing w:val="1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from</w:t>
      </w:r>
      <w:r w:rsidRPr="006A675F">
        <w:rPr>
          <w:rFonts w:asciiTheme="minorHAnsi" w:eastAsia="Georgia" w:hAnsiTheme="minorHAnsi" w:cstheme="minorHAnsi"/>
          <w:spacing w:val="1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z w:val="22"/>
          <w:szCs w:val="22"/>
        </w:rPr>
        <w:t>est</w:t>
      </w:r>
      <w:r w:rsidRPr="006A675F">
        <w:rPr>
          <w:rFonts w:asciiTheme="minorHAnsi" w:eastAsia="Georgia" w:hAnsiTheme="minorHAnsi" w:cstheme="minorHAnsi"/>
          <w:spacing w:val="1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of</w:t>
      </w:r>
      <w:r w:rsidRPr="006A675F">
        <w:rPr>
          <w:rFonts w:asciiTheme="minorHAnsi" w:eastAsia="Georgia" w:hAnsiTheme="minorHAnsi" w:cstheme="minorHAnsi"/>
          <w:spacing w:val="1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th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z w:val="22"/>
          <w:szCs w:val="22"/>
        </w:rPr>
        <w:t>ass.</w:t>
      </w:r>
      <w:r w:rsidRPr="006A675F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z w:val="22"/>
          <w:szCs w:val="22"/>
        </w:rPr>
        <w:t>este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z w:val="22"/>
          <w:szCs w:val="22"/>
        </w:rPr>
        <w:t>, my</w:t>
      </w:r>
      <w:r w:rsidRPr="006A675F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osition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c</w:t>
      </w:r>
      <w:r w:rsidRPr="006A675F">
        <w:rPr>
          <w:rFonts w:asciiTheme="minorHAnsi" w:eastAsia="Georgia" w:hAnsiTheme="minorHAnsi" w:cstheme="minorHAnsi"/>
          <w:sz w:val="22"/>
          <w:szCs w:val="22"/>
        </w:rPr>
        <w:t>la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om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osed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mar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ly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of</w:t>
      </w:r>
      <w:r w:rsidRPr="006A675F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erna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onal 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ents,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ma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y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of</w:t>
      </w:r>
      <w:r w:rsidRPr="006A675F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w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om</w:t>
      </w:r>
      <w:r w:rsidRPr="006A675F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ave</w:t>
      </w:r>
      <w:r w:rsidRPr="006A675F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tt</w:t>
      </w:r>
      <w:r w:rsidRPr="006A675F">
        <w:rPr>
          <w:rFonts w:asciiTheme="minorHAnsi" w:eastAsia="Georgia" w:hAnsiTheme="minorHAnsi" w:cstheme="minorHAnsi"/>
          <w:sz w:val="22"/>
          <w:szCs w:val="22"/>
        </w:rPr>
        <w:t xml:space="preserve">le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onf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 xml:space="preserve">ence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th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langu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ge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.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z w:val="22"/>
          <w:szCs w:val="22"/>
        </w:rPr>
        <w:t>y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la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ci</w:t>
      </w:r>
      <w:r w:rsidRPr="006A675F">
        <w:rPr>
          <w:rFonts w:asciiTheme="minorHAnsi" w:eastAsia="Georgia" w:hAnsiTheme="minorHAnsi" w:cstheme="minorHAnsi"/>
          <w:sz w:val="22"/>
          <w:szCs w:val="22"/>
        </w:rPr>
        <w:t>ng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ents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sma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z w:val="22"/>
          <w:szCs w:val="22"/>
        </w:rPr>
        <w:t>ler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w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ents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from o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er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na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onal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k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z w:val="22"/>
          <w:szCs w:val="22"/>
        </w:rPr>
        <w:t>ro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s, I</w:t>
      </w:r>
      <w:r w:rsidRPr="006A675F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enc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>ura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ents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share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x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se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nd</w:t>
      </w:r>
      <w:r w:rsidRPr="006A675F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learn</w:t>
      </w:r>
      <w:r w:rsidRPr="006A675F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from</w:t>
      </w:r>
      <w:r w:rsidRPr="006A675F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one an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ot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er.</w:t>
      </w:r>
    </w:p>
    <w:p w14:paraId="1D85E594" w14:textId="77777777" w:rsidR="00F27E90" w:rsidRPr="006A675F" w:rsidRDefault="00F27E90" w:rsidP="006A675F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34C51BC2" w14:textId="77777777" w:rsidR="00F27E90" w:rsidRPr="006A675F" w:rsidRDefault="00DE473F" w:rsidP="006A675F">
      <w:pPr>
        <w:ind w:left="838" w:right="791"/>
        <w:jc w:val="both"/>
        <w:rPr>
          <w:rFonts w:asciiTheme="minorHAnsi" w:eastAsia="Georgia" w:hAnsiTheme="minorHAnsi" w:cstheme="minorHAnsi"/>
          <w:sz w:val="22"/>
          <w:szCs w:val="22"/>
        </w:rPr>
        <w:sectPr w:rsidR="00F27E90" w:rsidRPr="006A675F">
          <w:headerReference w:type="default" r:id="rId16"/>
          <w:pgSz w:w="12240" w:h="15840"/>
          <w:pgMar w:top="1060" w:right="680" w:bottom="280" w:left="660" w:header="799" w:footer="424" w:gutter="0"/>
          <w:cols w:space="720"/>
        </w:sectPr>
      </w:pPr>
      <w:r w:rsidRPr="006A675F">
        <w:rPr>
          <w:rFonts w:asciiTheme="minorHAnsi" w:eastAsia="Georgia" w:hAnsiTheme="minorHAnsi" w:cstheme="minorHAnsi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at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most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ff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iv</w:t>
      </w:r>
      <w:r w:rsidRPr="006A675F">
        <w:rPr>
          <w:rFonts w:asciiTheme="minorHAnsi" w:eastAsia="Georgia" w:hAnsiTheme="minorHAnsi" w:cstheme="minorHAnsi"/>
          <w:sz w:val="22"/>
          <w:szCs w:val="22"/>
        </w:rPr>
        <w:t xml:space="preserve">e, 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ne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era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ure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c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ses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en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ge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w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lo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al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ar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ti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and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on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exts.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S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nce many of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my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ents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>me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 xml:space="preserve">from 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go,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my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oetry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ses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z w:val="22"/>
          <w:szCs w:val="22"/>
        </w:rPr>
        <w:t>ways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w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 xml:space="preserve">h 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of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 xml:space="preserve">ago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>ets 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uc</w:t>
      </w:r>
      <w:r w:rsidRPr="006A675F">
        <w:rPr>
          <w:rFonts w:asciiTheme="minorHAnsi" w:eastAsia="Georgia" w:hAnsiTheme="minorHAnsi" w:cstheme="minorHAnsi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as</w:t>
      </w:r>
      <w:r w:rsidRPr="006A675F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w</w:t>
      </w:r>
      <w:r w:rsidRPr="006A675F">
        <w:rPr>
          <w:rFonts w:asciiTheme="minorHAnsi" w:eastAsia="Georgia" w:hAnsiTheme="minorHAnsi" w:cstheme="minorHAnsi"/>
          <w:sz w:val="22"/>
          <w:szCs w:val="22"/>
        </w:rPr>
        <w:t>end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 xml:space="preserve">lyn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z w:val="22"/>
          <w:szCs w:val="22"/>
        </w:rPr>
        <w:t>ro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k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and</w:t>
      </w:r>
      <w:r w:rsidRPr="006A675F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.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w</w:t>
      </w:r>
      <w:r w:rsidRPr="006A675F">
        <w:rPr>
          <w:rFonts w:asciiTheme="minorHAnsi" w:eastAsia="Georgia" w:hAnsiTheme="minorHAnsi" w:cstheme="minorHAnsi"/>
          <w:sz w:val="22"/>
          <w:szCs w:val="22"/>
        </w:rPr>
        <w:t>ould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sz w:val="22"/>
          <w:szCs w:val="22"/>
        </w:rPr>
        <w:t>ery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ex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ed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es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gn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la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ses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for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or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 xml:space="preserve">h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or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land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ommun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 xml:space="preserve">y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oll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ge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at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fo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us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on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or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w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st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ar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uc</w:t>
      </w:r>
      <w:r w:rsidRPr="006A675F">
        <w:rPr>
          <w:rFonts w:asciiTheme="minorHAnsi" w:eastAsia="Georgia" w:hAnsiTheme="minorHAnsi" w:cstheme="minorHAnsi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as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erman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A</w:t>
      </w:r>
      <w:r w:rsidRPr="006A675F">
        <w:rPr>
          <w:rFonts w:asciiTheme="minorHAnsi" w:eastAsia="Georgia" w:hAnsiTheme="minorHAnsi" w:cstheme="minorHAnsi"/>
          <w:sz w:val="22"/>
          <w:szCs w:val="22"/>
        </w:rPr>
        <w:t>lex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e,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ct</w:t>
      </w:r>
      <w:r w:rsidRPr="006A675F">
        <w:rPr>
          <w:rFonts w:asciiTheme="minorHAnsi" w:eastAsia="Georgia" w:hAnsiTheme="minorHAnsi" w:cstheme="minorHAnsi"/>
          <w:sz w:val="22"/>
          <w:szCs w:val="22"/>
        </w:rPr>
        <w:t>av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le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z w:val="22"/>
          <w:szCs w:val="22"/>
        </w:rPr>
        <w:t xml:space="preserve">, </w:t>
      </w:r>
      <w:r w:rsidRPr="006A675F">
        <w:rPr>
          <w:rFonts w:asciiTheme="minorHAnsi" w:eastAsia="Georgia" w:hAnsiTheme="minorHAnsi" w:cstheme="minorHAnsi"/>
          <w:sz w:val="22"/>
          <w:szCs w:val="22"/>
        </w:rPr>
        <w:lastRenderedPageBreak/>
        <w:t>Gary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ny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z w:val="22"/>
          <w:szCs w:val="22"/>
        </w:rPr>
        <w:t>,</w:t>
      </w:r>
      <w:r w:rsidRPr="006A675F">
        <w:rPr>
          <w:rFonts w:asciiTheme="minorHAnsi" w:eastAsia="Georg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and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J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mi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x.</w:t>
      </w:r>
      <w:r w:rsidRPr="006A675F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my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era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ure</w:t>
      </w:r>
      <w:r w:rsidRPr="006A675F">
        <w:rPr>
          <w:rFonts w:asciiTheme="minorHAnsi" w:eastAsia="Georg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la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s,</w:t>
      </w:r>
      <w:r w:rsidRPr="006A675F">
        <w:rPr>
          <w:rFonts w:asciiTheme="minorHAnsi" w:eastAsia="Georg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raw on a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sz w:val="22"/>
          <w:szCs w:val="22"/>
        </w:rPr>
        <w:t>ers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y</w:t>
      </w:r>
      <w:r w:rsidRPr="006A675F">
        <w:rPr>
          <w:rFonts w:asciiTheme="minorHAnsi" w:eastAsia="Georg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of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ources</w:t>
      </w:r>
      <w:r w:rsidRPr="006A675F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 xml:space="preserve">o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tt</w:t>
      </w:r>
      <w:r w:rsidRPr="006A675F">
        <w:rPr>
          <w:rFonts w:asciiTheme="minorHAnsi" w:eastAsia="Georgia" w:hAnsiTheme="minorHAnsi" w:cstheme="minorHAnsi"/>
          <w:sz w:val="22"/>
          <w:szCs w:val="22"/>
        </w:rPr>
        <w:t xml:space="preserve">ention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2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2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ess</w:t>
      </w:r>
      <w:r w:rsidRPr="006A675F">
        <w:rPr>
          <w:rFonts w:asciiTheme="minorHAnsi" w:eastAsia="Georgia" w:hAnsiTheme="minorHAnsi" w:cstheme="minorHAnsi"/>
          <w:spacing w:val="1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and</w:t>
      </w:r>
      <w:r w:rsidRPr="006A675F">
        <w:rPr>
          <w:rFonts w:asciiTheme="minorHAnsi" w:eastAsia="Georgia" w:hAnsiTheme="minorHAnsi" w:cstheme="minorHAnsi"/>
          <w:spacing w:val="2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ety</w:t>
      </w:r>
      <w:r w:rsidRPr="006A675F">
        <w:rPr>
          <w:rFonts w:asciiTheme="minorHAnsi" w:eastAsia="Georgia" w:hAnsiTheme="minorHAnsi" w:cstheme="minorHAnsi"/>
          <w:spacing w:val="2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of</w:t>
      </w:r>
      <w:r w:rsidRPr="006A675F">
        <w:rPr>
          <w:rFonts w:asciiTheme="minorHAnsi" w:eastAsia="Georgia" w:hAnsiTheme="minorHAnsi" w:cstheme="minorHAnsi"/>
          <w:spacing w:val="2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oetry</w:t>
      </w:r>
      <w:r w:rsidRPr="006A675F">
        <w:rPr>
          <w:rFonts w:asciiTheme="minorHAnsi" w:eastAsia="Georgia" w:hAnsiTheme="minorHAnsi" w:cstheme="minorHAnsi"/>
          <w:spacing w:val="2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and</w:t>
      </w:r>
      <w:r w:rsidRPr="006A675F">
        <w:rPr>
          <w:rFonts w:asciiTheme="minorHAnsi" w:eastAsia="Georgia" w:hAnsiTheme="minorHAnsi" w:cstheme="minorHAnsi"/>
          <w:spacing w:val="2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z w:val="22"/>
          <w:szCs w:val="22"/>
        </w:rPr>
        <w:t>er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an</w:t>
      </w:r>
      <w:r w:rsidRPr="006A675F">
        <w:rPr>
          <w:rFonts w:asciiTheme="minorHAnsi" w:eastAsia="Georgia" w:hAnsiTheme="minorHAnsi" w:cstheme="minorHAnsi"/>
          <w:spacing w:val="1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it</w:t>
      </w:r>
      <w:r w:rsidRPr="006A675F">
        <w:rPr>
          <w:rFonts w:asciiTheme="minorHAnsi" w:eastAsia="Georgia" w:hAnsiTheme="minorHAnsi" w:cstheme="minorHAnsi"/>
          <w:sz w:val="22"/>
          <w:szCs w:val="22"/>
        </w:rPr>
        <w:t>era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ure.</w:t>
      </w:r>
      <w:r w:rsidRPr="006A675F">
        <w:rPr>
          <w:rFonts w:asciiTheme="minorHAnsi" w:eastAsia="Georgia" w:hAnsiTheme="minorHAnsi" w:cstheme="minorHAnsi"/>
          <w:spacing w:val="1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2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my</w:t>
      </w:r>
      <w:r w:rsidRPr="006A675F">
        <w:rPr>
          <w:rFonts w:asciiTheme="minorHAnsi" w:eastAsia="Georgia" w:hAnsiTheme="minorHAnsi" w:cstheme="minorHAnsi"/>
          <w:spacing w:val="2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urr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nt</w:t>
      </w:r>
      <w:r w:rsidRPr="006A675F">
        <w:rPr>
          <w:rFonts w:asciiTheme="minorHAnsi" w:eastAsia="Georgia" w:hAnsiTheme="minorHAnsi" w:cstheme="minorHAnsi"/>
          <w:spacing w:val="2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la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s,</w:t>
      </w:r>
      <w:r w:rsidRPr="006A675F">
        <w:rPr>
          <w:rFonts w:asciiTheme="minorHAnsi" w:eastAsia="Georgia" w:hAnsiTheme="minorHAnsi" w:cstheme="minorHAnsi"/>
          <w:spacing w:val="2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we</w:t>
      </w:r>
      <w:r w:rsidRPr="006A675F">
        <w:rPr>
          <w:rFonts w:asciiTheme="minorHAnsi" w:eastAsia="Georgia" w:hAnsiTheme="minorHAnsi" w:cstheme="minorHAnsi"/>
          <w:spacing w:val="2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ave</w:t>
      </w:r>
      <w:r w:rsidRPr="006A675F">
        <w:rPr>
          <w:rFonts w:asciiTheme="minorHAnsi" w:eastAsia="Georgia" w:hAnsiTheme="minorHAnsi" w:cstheme="minorHAnsi"/>
          <w:spacing w:val="2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 xml:space="preserve">ussed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ow</w:t>
      </w:r>
      <w:r w:rsidRPr="006A675F">
        <w:rPr>
          <w:rFonts w:asciiTheme="minorHAnsi" w:eastAsia="Georgia" w:hAnsiTheme="minorHAnsi" w:cstheme="minorHAnsi"/>
          <w:spacing w:val="1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W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.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.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z w:val="22"/>
          <w:szCs w:val="22"/>
        </w:rPr>
        <w:t>.</w:t>
      </w:r>
      <w:r w:rsidRPr="006A675F">
        <w:rPr>
          <w:rFonts w:asciiTheme="minorHAnsi" w:eastAsia="Georgia" w:hAnsiTheme="minorHAnsi" w:cstheme="minorHAnsi"/>
          <w:spacing w:val="1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Du</w:t>
      </w:r>
      <w:r w:rsidRPr="006A675F">
        <w:rPr>
          <w:rFonts w:asciiTheme="minorHAnsi" w:eastAsia="Georgia" w:hAnsiTheme="minorHAnsi" w:cstheme="minorHAnsi"/>
          <w:spacing w:val="2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’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1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of</w:t>
      </w:r>
      <w:r w:rsidRPr="006A675F">
        <w:rPr>
          <w:rFonts w:asciiTheme="minorHAnsi" w:eastAsia="Georgia" w:hAnsiTheme="minorHAnsi" w:cstheme="minorHAnsi"/>
          <w:spacing w:val="2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ou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-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ons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ousn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ss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an</w:t>
      </w:r>
      <w:r w:rsidRPr="006A675F">
        <w:rPr>
          <w:rFonts w:asciiTheme="minorHAnsi" w:eastAsia="Georgia" w:hAnsiTheme="minorHAnsi" w:cstheme="minorHAnsi"/>
          <w:spacing w:val="2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ly</w:t>
      </w:r>
      <w:r w:rsidRPr="006A675F">
        <w:rPr>
          <w:rFonts w:asciiTheme="minorHAnsi" w:eastAsia="Georgia" w:hAnsiTheme="minorHAnsi" w:cstheme="minorHAnsi"/>
          <w:spacing w:val="1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2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1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2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narra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iv</w:t>
      </w:r>
      <w:r w:rsidRPr="006A675F">
        <w:rPr>
          <w:rFonts w:asciiTheme="minorHAnsi" w:eastAsia="Georgia" w:hAnsiTheme="minorHAnsi" w:cstheme="minorHAnsi"/>
          <w:sz w:val="22"/>
          <w:szCs w:val="22"/>
        </w:rPr>
        <w:t>es</w:t>
      </w:r>
      <w:r w:rsidRPr="006A675F">
        <w:rPr>
          <w:rFonts w:asciiTheme="minorHAnsi" w:eastAsia="Georgia" w:hAnsiTheme="minorHAnsi" w:cstheme="minorHAnsi"/>
          <w:spacing w:val="1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nd</w:t>
      </w:r>
      <w:r w:rsidRPr="006A675F">
        <w:rPr>
          <w:rFonts w:asciiTheme="minorHAnsi" w:eastAsia="Georgia" w:hAnsiTheme="minorHAnsi" w:cstheme="minorHAnsi"/>
          <w:spacing w:val="2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k</w:t>
      </w:r>
      <w:r w:rsidRPr="006A675F">
        <w:rPr>
          <w:rFonts w:asciiTheme="minorHAnsi" w:eastAsia="Georgia" w:hAnsiTheme="minorHAnsi" w:cstheme="minorHAnsi"/>
          <w:sz w:val="22"/>
          <w:szCs w:val="22"/>
        </w:rPr>
        <w:t>en</w:t>
      </w:r>
    </w:p>
    <w:p w14:paraId="08C6B5C6" w14:textId="77777777" w:rsidR="00F27E90" w:rsidRPr="006A675F" w:rsidRDefault="00F27E90" w:rsidP="006A675F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A382DAB" w14:textId="77777777" w:rsidR="00F27E90" w:rsidRPr="006A675F" w:rsidRDefault="00F27E90" w:rsidP="006A675F">
      <w:pPr>
        <w:rPr>
          <w:rFonts w:asciiTheme="minorHAnsi" w:hAnsiTheme="minorHAnsi" w:cstheme="minorHAnsi"/>
          <w:sz w:val="22"/>
          <w:szCs w:val="22"/>
        </w:rPr>
      </w:pPr>
    </w:p>
    <w:p w14:paraId="683CD08F" w14:textId="77777777" w:rsidR="00F27E90" w:rsidRPr="006A675F" w:rsidRDefault="00DE473F" w:rsidP="006A675F">
      <w:pPr>
        <w:spacing w:before="37"/>
        <w:ind w:left="838" w:right="781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Georgia" w:hAnsiTheme="minorHAnsi" w:cstheme="minorHAnsi"/>
          <w:sz w:val="22"/>
          <w:szCs w:val="22"/>
        </w:rPr>
        <w:t>word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>etry,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nd</w:t>
      </w:r>
      <w:r w:rsidRPr="006A675F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w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ave</w:t>
      </w:r>
      <w:r w:rsidRPr="006A675F">
        <w:rPr>
          <w:rFonts w:asciiTheme="minorHAnsi" w:eastAsia="Georgia" w:hAnsiTheme="minorHAnsi" w:cstheme="minorHAnsi"/>
          <w:spacing w:val="1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z w:val="22"/>
          <w:szCs w:val="22"/>
        </w:rPr>
        <w:t>so</w:t>
      </w:r>
      <w:r w:rsidRPr="006A675F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analy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z</w:t>
      </w:r>
      <w:r w:rsidRPr="006A675F">
        <w:rPr>
          <w:rFonts w:asciiTheme="minorHAnsi" w:eastAsia="Georgia" w:hAnsiTheme="minorHAnsi" w:cstheme="minorHAnsi"/>
          <w:sz w:val="22"/>
          <w:szCs w:val="22"/>
        </w:rPr>
        <w:t>ed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z w:val="22"/>
          <w:szCs w:val="22"/>
        </w:rPr>
        <w:t>ru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Sp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ng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 xml:space="preserve">een’s 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“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z w:val="22"/>
          <w:szCs w:val="22"/>
        </w:rPr>
        <w:t>orn</w:t>
      </w:r>
      <w:r w:rsidRPr="006A675F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.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.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.</w:t>
      </w:r>
      <w:r w:rsidRPr="006A675F">
        <w:rPr>
          <w:rFonts w:asciiTheme="minorHAnsi" w:eastAsia="Georgia" w:hAnsiTheme="minorHAnsi" w:cstheme="minorHAnsi"/>
          <w:sz w:val="22"/>
          <w:szCs w:val="22"/>
        </w:rPr>
        <w:t>”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uss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 xml:space="preserve">nsion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z w:val="22"/>
          <w:szCs w:val="22"/>
        </w:rPr>
        <w:t>etw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en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ex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z w:val="22"/>
          <w:szCs w:val="22"/>
        </w:rPr>
        <w:t>er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nt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sm of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orus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em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of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la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rug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z w:val="22"/>
          <w:szCs w:val="22"/>
        </w:rPr>
        <w:t>le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and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an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10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-</w:t>
      </w:r>
      <w:r w:rsidRPr="006A675F">
        <w:rPr>
          <w:rFonts w:asciiTheme="minorHAnsi" w:eastAsia="Georgia" w:hAnsiTheme="minorHAnsi" w:cstheme="minorHAnsi"/>
          <w:sz w:val="22"/>
          <w:szCs w:val="22"/>
        </w:rPr>
        <w:t>war messages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of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th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sz w:val="22"/>
          <w:szCs w:val="22"/>
        </w:rPr>
        <w:t>er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es.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My</w:t>
      </w:r>
      <w:r w:rsidRPr="006A675F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la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ses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fo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us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on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fferent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learn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y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z w:val="22"/>
          <w:szCs w:val="22"/>
        </w:rPr>
        <w:t>es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z w:val="22"/>
          <w:szCs w:val="22"/>
        </w:rPr>
        <w:t>y</w:t>
      </w:r>
      <w:r w:rsidRPr="006A675F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enc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>ur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ng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ents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raw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or free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w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w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ey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are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>nfu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 xml:space="preserve">ed;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es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not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only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ents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z w:val="22"/>
          <w:szCs w:val="22"/>
        </w:rPr>
        <w:t>et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er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cc</w:t>
      </w:r>
      <w:r w:rsidRPr="006A675F">
        <w:rPr>
          <w:rFonts w:asciiTheme="minorHAnsi" w:eastAsia="Georgia" w:hAnsiTheme="minorHAnsi" w:cstheme="minorHAnsi"/>
          <w:sz w:val="22"/>
          <w:szCs w:val="22"/>
        </w:rPr>
        <w:t>ess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era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 xml:space="preserve">ure,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z w:val="22"/>
          <w:szCs w:val="22"/>
        </w:rPr>
        <w:t xml:space="preserve">ut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ey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z w:val="22"/>
          <w:szCs w:val="22"/>
        </w:rPr>
        <w:t>so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enc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>ura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hi</w:t>
      </w:r>
      <w:r w:rsidRPr="006A675F">
        <w:rPr>
          <w:rFonts w:asciiTheme="minorHAnsi" w:eastAsia="Georgia" w:hAnsiTheme="minorHAnsi" w:cstheme="minorHAnsi"/>
          <w:sz w:val="22"/>
          <w:szCs w:val="22"/>
        </w:rPr>
        <w:t>nk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z w:val="22"/>
          <w:szCs w:val="22"/>
        </w:rPr>
        <w:t>out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rea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di</w:t>
      </w:r>
      <w:r w:rsidRPr="006A675F">
        <w:rPr>
          <w:rFonts w:asciiTheme="minorHAnsi" w:eastAsia="Georgia" w:hAnsiTheme="minorHAnsi" w:cstheme="minorHAnsi"/>
          <w:sz w:val="22"/>
          <w:szCs w:val="22"/>
        </w:rPr>
        <w:t>ng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as</w:t>
      </w:r>
      <w:r w:rsidRPr="006A675F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sens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>ry,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sz w:val="22"/>
          <w:szCs w:val="22"/>
        </w:rPr>
        <w:t>en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le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ex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er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en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at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an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rel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at</w:t>
      </w:r>
      <w:r w:rsidRPr="006A675F">
        <w:rPr>
          <w:rFonts w:asciiTheme="minorHAnsi" w:eastAsia="Georgia" w:hAnsiTheme="minorHAnsi" w:cstheme="minorHAnsi"/>
          <w:sz w:val="22"/>
          <w:szCs w:val="22"/>
        </w:rPr>
        <w:t xml:space="preserve">e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z w:val="22"/>
          <w:szCs w:val="22"/>
        </w:rPr>
        <w:t>ed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ely</w:t>
      </w:r>
      <w:r w:rsidRPr="006A675F">
        <w:rPr>
          <w:rFonts w:asciiTheme="minorHAnsi" w:eastAsia="Georgia" w:hAnsiTheme="minorHAnsi" w:cstheme="minorHAnsi"/>
          <w:spacing w:val="-1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own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sz w:val="22"/>
          <w:szCs w:val="22"/>
        </w:rPr>
        <w:t>es.</w:t>
      </w:r>
    </w:p>
    <w:p w14:paraId="0019FD2F" w14:textId="77777777" w:rsidR="00F27E90" w:rsidRPr="006A675F" w:rsidRDefault="00F27E90" w:rsidP="006A675F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00129186" w14:textId="77777777" w:rsidR="00F27E90" w:rsidRPr="006A675F" w:rsidRDefault="00DE473F" w:rsidP="006A675F">
      <w:pPr>
        <w:ind w:left="838" w:right="788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Georgia" w:hAnsiTheme="minorHAnsi" w:cstheme="minorHAnsi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am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 xml:space="preserve">erested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onli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ea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hi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z w:val="22"/>
          <w:szCs w:val="22"/>
        </w:rPr>
        <w:t>, and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ave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z w:val="22"/>
          <w:szCs w:val="22"/>
        </w:rPr>
        <w:t>rea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y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used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many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online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learn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ng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ools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my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la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sr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 xml:space="preserve">om,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nclu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ng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ourse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man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z w:val="22"/>
          <w:szCs w:val="22"/>
        </w:rPr>
        <w:t>ent 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>f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ware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y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em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uc</w:t>
      </w:r>
      <w:r w:rsidRPr="006A675F">
        <w:rPr>
          <w:rFonts w:asciiTheme="minorHAnsi" w:eastAsia="Georgia" w:hAnsiTheme="minorHAnsi" w:cstheme="minorHAnsi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as</w:t>
      </w:r>
      <w:r w:rsidRPr="006A675F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le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and</w:t>
      </w:r>
      <w:r w:rsidRPr="006A675F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om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s,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w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z w:val="22"/>
          <w:szCs w:val="22"/>
        </w:rPr>
        <w:t>low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ents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o 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cc</w:t>
      </w:r>
      <w:r w:rsidRPr="006A675F">
        <w:rPr>
          <w:rFonts w:asciiTheme="minorHAnsi" w:eastAsia="Georgia" w:hAnsiTheme="minorHAnsi" w:cstheme="minorHAnsi"/>
          <w:sz w:val="22"/>
          <w:szCs w:val="22"/>
        </w:rPr>
        <w:t>ess</w:t>
      </w:r>
      <w:r w:rsidRPr="006A675F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ourse</w:t>
      </w:r>
      <w:r w:rsidRPr="006A675F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ma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al</w:t>
      </w:r>
      <w:r w:rsidRPr="006A675F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and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es</w:t>
      </w:r>
      <w:r w:rsidRPr="006A675F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at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any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z w:val="22"/>
          <w:szCs w:val="22"/>
        </w:rPr>
        <w:t>e,</w:t>
      </w:r>
      <w:r w:rsidRPr="006A675F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w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an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er</w:t>
      </w:r>
      <w:r w:rsidRPr="006A675F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ro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z w:val="22"/>
          <w:szCs w:val="22"/>
        </w:rPr>
        <w:t>gh</w:t>
      </w:r>
      <w:r w:rsidRPr="006A675F">
        <w:rPr>
          <w:rFonts w:asciiTheme="minorHAnsi" w:eastAsia="Georg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uss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on</w:t>
      </w:r>
      <w:r w:rsidRPr="006A675F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q</w:t>
      </w:r>
      <w:r w:rsidRPr="006A675F">
        <w:rPr>
          <w:rFonts w:asciiTheme="minorHAnsi" w:eastAsia="Georgia" w:hAnsiTheme="minorHAnsi" w:cstheme="minorHAnsi"/>
          <w:sz w:val="22"/>
          <w:szCs w:val="22"/>
        </w:rPr>
        <w:t>ues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ons and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z w:val="22"/>
          <w:szCs w:val="22"/>
        </w:rPr>
        <w:t>log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os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s,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and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oll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z w:val="22"/>
          <w:szCs w:val="22"/>
        </w:rPr>
        <w:t>ora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on</w:t>
      </w:r>
      <w:r w:rsidRPr="006A675F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rojec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 xml:space="preserve">s 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nd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sh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ar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w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eas.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of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en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“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vi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ual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off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ours” w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ents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sz w:val="22"/>
          <w:szCs w:val="22"/>
        </w:rPr>
        <w:t>er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at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z w:val="22"/>
          <w:szCs w:val="22"/>
        </w:rPr>
        <w:t>ams</w:t>
      </w:r>
      <w:r w:rsidRPr="006A675F">
        <w:rPr>
          <w:rFonts w:asciiTheme="minorHAnsi" w:eastAsia="Georg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or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k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y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e,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es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ecially</w:t>
      </w:r>
      <w:r w:rsidRPr="006A675F">
        <w:rPr>
          <w:rFonts w:asciiTheme="minorHAnsi" w:eastAsia="Georg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w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en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ey are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w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it</w:t>
      </w:r>
      <w:r w:rsidRPr="006A675F">
        <w:rPr>
          <w:rFonts w:asciiTheme="minorHAnsi" w:eastAsia="Georgia" w:hAnsiTheme="minorHAnsi" w:cstheme="minorHAnsi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resear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or u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zi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g li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z w:val="22"/>
          <w:szCs w:val="22"/>
        </w:rPr>
        <w:t>rary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z w:val="22"/>
          <w:szCs w:val="22"/>
        </w:rPr>
        <w:t>esources.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z w:val="22"/>
          <w:szCs w:val="22"/>
        </w:rPr>
        <w:t>y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w</w:t>
      </w:r>
      <w:r w:rsidRPr="006A675F">
        <w:rPr>
          <w:rFonts w:asciiTheme="minorHAnsi" w:eastAsia="Georgia" w:hAnsiTheme="minorHAnsi" w:cstheme="minorHAnsi"/>
          <w:sz w:val="22"/>
          <w:szCs w:val="22"/>
        </w:rPr>
        <w:t>ork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as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an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ed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or,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>yed li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ess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ons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us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ng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cre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ng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so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at</w:t>
      </w:r>
      <w:r w:rsidRPr="006A675F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 xml:space="preserve">I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an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show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ents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my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y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“real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.</w:t>
      </w:r>
      <w:r w:rsidRPr="006A675F">
        <w:rPr>
          <w:rFonts w:asciiTheme="minorHAnsi" w:eastAsia="Georgia" w:hAnsiTheme="minorHAnsi" w:cstheme="minorHAnsi"/>
          <w:sz w:val="22"/>
          <w:szCs w:val="22"/>
        </w:rPr>
        <w:t>”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lo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>k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forward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es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ng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and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ea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hi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online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 xml:space="preserve">ourses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f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ut</w:t>
      </w:r>
      <w:r w:rsidRPr="006A675F">
        <w:rPr>
          <w:rFonts w:asciiTheme="minorHAnsi" w:eastAsia="Georgia" w:hAnsiTheme="minorHAnsi" w:cstheme="minorHAnsi"/>
          <w:sz w:val="22"/>
          <w:szCs w:val="22"/>
        </w:rPr>
        <w:t>ure.</w:t>
      </w:r>
    </w:p>
    <w:p w14:paraId="636583EA" w14:textId="77777777" w:rsidR="00F27E90" w:rsidRPr="006A675F" w:rsidRDefault="00F27E90" w:rsidP="006A675F">
      <w:pPr>
        <w:spacing w:before="9"/>
        <w:rPr>
          <w:rFonts w:asciiTheme="minorHAnsi" w:hAnsiTheme="minorHAnsi" w:cstheme="minorHAnsi"/>
          <w:sz w:val="22"/>
          <w:szCs w:val="22"/>
        </w:rPr>
      </w:pPr>
    </w:p>
    <w:p w14:paraId="4882A619" w14:textId="77777777" w:rsidR="00F27E90" w:rsidRPr="006A675F" w:rsidRDefault="00DE473F" w:rsidP="006A675F">
      <w:pPr>
        <w:ind w:left="838" w:right="794"/>
        <w:jc w:val="both"/>
        <w:rPr>
          <w:rFonts w:asciiTheme="minorHAnsi" w:eastAsia="Georgia" w:hAnsiTheme="minorHAnsi" w:cstheme="minorHAnsi"/>
          <w:sz w:val="22"/>
          <w:szCs w:val="22"/>
        </w:rPr>
      </w:pP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ea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ch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ng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th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of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my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y</w:t>
      </w:r>
      <w:r w:rsidRPr="006A675F">
        <w:rPr>
          <w:rFonts w:asciiTheme="minorHAnsi" w:eastAsia="Georgia" w:hAnsiTheme="minorHAnsi" w:cstheme="minorHAnsi"/>
          <w:sz w:val="22"/>
          <w:szCs w:val="22"/>
        </w:rPr>
        <w:t>.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res and</w:t>
      </w:r>
      <w:r w:rsidRPr="006A675F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ene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zes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,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and</w:t>
      </w:r>
      <w:r w:rsidRPr="006A675F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want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my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me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o wor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k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ng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w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ents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and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el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ng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sz w:val="22"/>
          <w:szCs w:val="22"/>
        </w:rPr>
        <w:t>el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,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x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res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,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and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ex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eas.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red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z w:val="22"/>
          <w:szCs w:val="22"/>
        </w:rPr>
        <w:t xml:space="preserve">y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ommun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y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olle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m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ss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on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extend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edu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onal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pp</w:t>
      </w:r>
      <w:r w:rsidRPr="006A675F">
        <w:rPr>
          <w:rFonts w:asciiTheme="minorHAnsi" w:eastAsia="Georgia" w:hAnsiTheme="minorHAnsi" w:cstheme="minorHAnsi"/>
          <w:sz w:val="22"/>
          <w:szCs w:val="22"/>
        </w:rPr>
        <w:t>or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un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 xml:space="preserve">es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ents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from</w:t>
      </w:r>
      <w:r w:rsidRPr="006A675F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iv</w:t>
      </w:r>
      <w:r w:rsidRPr="006A675F">
        <w:rPr>
          <w:rFonts w:asciiTheme="minorHAnsi" w:eastAsia="Georgia" w:hAnsiTheme="minorHAnsi" w:cstheme="minorHAnsi"/>
          <w:sz w:val="22"/>
          <w:szCs w:val="22"/>
        </w:rPr>
        <w:t xml:space="preserve">erse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ck</w:t>
      </w:r>
      <w:r w:rsidRPr="006A675F">
        <w:rPr>
          <w:rFonts w:asciiTheme="minorHAnsi" w:eastAsia="Georgia" w:hAnsiTheme="minorHAnsi" w:cstheme="minorHAnsi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z w:val="22"/>
          <w:szCs w:val="22"/>
        </w:rPr>
        <w:t>oun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s,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nclu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ng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f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nera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c</w:t>
      </w:r>
      <w:r w:rsidRPr="006A675F">
        <w:rPr>
          <w:rFonts w:asciiTheme="minorHAnsi" w:eastAsia="Georgia" w:hAnsiTheme="minorHAnsi" w:cstheme="minorHAnsi"/>
          <w:sz w:val="22"/>
          <w:szCs w:val="22"/>
        </w:rPr>
        <w:t>olle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s,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ESL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and</w:t>
      </w:r>
      <w:r w:rsidRPr="006A675F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erna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 xml:space="preserve">onal 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ents,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and</w:t>
      </w:r>
      <w:r w:rsidRPr="006A675F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ents w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w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ra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z w:val="22"/>
          <w:szCs w:val="22"/>
        </w:rPr>
        <w:t>ge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of</w:t>
      </w:r>
      <w:r w:rsidRPr="006A675F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edu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onal ex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en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es and</w:t>
      </w:r>
      <w:r w:rsidRPr="006A675F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goa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z w:val="22"/>
          <w:szCs w:val="22"/>
        </w:rPr>
        <w:t>s.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would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ono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z w:val="22"/>
          <w:szCs w:val="22"/>
        </w:rPr>
        <w:t>ed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art</w:t>
      </w:r>
      <w:r w:rsidRPr="006A675F">
        <w:rPr>
          <w:rFonts w:asciiTheme="minorHAnsi" w:eastAsia="Georgia" w:hAnsiTheme="minorHAnsi" w:cstheme="minorHAnsi"/>
          <w:spacing w:val="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of</w:t>
      </w:r>
      <w:r w:rsidRPr="006A675F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z w:val="22"/>
          <w:szCs w:val="22"/>
        </w:rPr>
        <w:t>ro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ess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of ma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k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ng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olle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mo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r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cc</w:t>
      </w:r>
      <w:r w:rsidRPr="006A675F">
        <w:rPr>
          <w:rFonts w:asciiTheme="minorHAnsi" w:eastAsia="Georgia" w:hAnsiTheme="minorHAnsi" w:cstheme="minorHAnsi"/>
          <w:sz w:val="22"/>
          <w:szCs w:val="22"/>
        </w:rPr>
        <w:t>essi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z w:val="22"/>
          <w:szCs w:val="22"/>
        </w:rPr>
        <w:t>le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and</w:t>
      </w:r>
      <w:r w:rsidRPr="006A675F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man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g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Georgia" w:hAnsiTheme="minorHAnsi" w:cstheme="minorHAnsi"/>
          <w:sz w:val="22"/>
          <w:szCs w:val="22"/>
        </w:rPr>
        <w:t>le for</w:t>
      </w:r>
      <w:r w:rsidRPr="006A675F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z w:val="22"/>
          <w:szCs w:val="22"/>
        </w:rPr>
        <w:t>l</w:t>
      </w:r>
      <w:r w:rsidRPr="006A675F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d</w:t>
      </w:r>
      <w:r w:rsidRPr="006A675F">
        <w:rPr>
          <w:rFonts w:asciiTheme="minorHAnsi" w:eastAsia="Georgia" w:hAnsiTheme="minorHAnsi" w:cstheme="minorHAnsi"/>
          <w:sz w:val="22"/>
          <w:szCs w:val="22"/>
        </w:rPr>
        <w:t>ents.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1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f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nor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w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z w:val="22"/>
          <w:szCs w:val="22"/>
        </w:rPr>
        <w:t>st</w:t>
      </w:r>
      <w:r w:rsidRPr="006A675F">
        <w:rPr>
          <w:rFonts w:asciiTheme="minorHAnsi" w:eastAsia="Georg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na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v</w:t>
      </w:r>
      <w:r w:rsidRPr="006A675F">
        <w:rPr>
          <w:rFonts w:asciiTheme="minorHAnsi" w:eastAsia="Georgia" w:hAnsiTheme="minorHAnsi" w:cstheme="minorHAnsi"/>
          <w:sz w:val="22"/>
          <w:szCs w:val="22"/>
        </w:rPr>
        <w:t>e,</w:t>
      </w:r>
      <w:r w:rsidRPr="006A675F">
        <w:rPr>
          <w:rFonts w:asciiTheme="minorHAnsi" w:eastAsia="Georg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10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lo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z w:val="22"/>
          <w:szCs w:val="22"/>
        </w:rPr>
        <w:t>k forward</w:t>
      </w:r>
      <w:r w:rsidRPr="006A675F">
        <w:rPr>
          <w:rFonts w:asciiTheme="minorHAnsi" w:eastAsia="Georg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ret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z w:val="22"/>
          <w:szCs w:val="22"/>
        </w:rPr>
        <w:t>rn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ng</w:t>
      </w:r>
      <w:r w:rsidRPr="006A675F">
        <w:rPr>
          <w:rFonts w:asciiTheme="minorHAnsi" w:eastAsia="Georgia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o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ea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e</w:t>
      </w:r>
      <w:r w:rsidRPr="006A675F">
        <w:rPr>
          <w:rFonts w:asciiTheme="minorHAnsi" w:eastAsia="Georg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Por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land</w:t>
      </w:r>
      <w:r w:rsidRPr="006A675F">
        <w:rPr>
          <w:rFonts w:asciiTheme="minorHAnsi" w:eastAsia="Georg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Georgia" w:hAnsiTheme="minorHAnsi" w:cstheme="minorHAnsi"/>
          <w:sz w:val="22"/>
          <w:szCs w:val="22"/>
        </w:rPr>
        <w:t>omm</w:t>
      </w:r>
      <w:r w:rsidRPr="006A675F">
        <w:rPr>
          <w:rFonts w:asciiTheme="minorHAnsi" w:eastAsia="Georgia" w:hAnsiTheme="minorHAnsi" w:cstheme="minorHAnsi"/>
          <w:spacing w:val="2"/>
          <w:sz w:val="22"/>
          <w:szCs w:val="22"/>
        </w:rPr>
        <w:t>u</w:t>
      </w:r>
      <w:r w:rsidRPr="006A675F">
        <w:rPr>
          <w:rFonts w:asciiTheme="minorHAnsi" w:eastAsia="Georgia" w:hAnsiTheme="minorHAnsi" w:cstheme="minorHAnsi"/>
          <w:sz w:val="22"/>
          <w:szCs w:val="22"/>
        </w:rPr>
        <w:t>n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pacing w:val="3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z w:val="22"/>
          <w:szCs w:val="22"/>
        </w:rPr>
        <w:t>y.</w:t>
      </w:r>
    </w:p>
    <w:p w14:paraId="572AFB73" w14:textId="77777777" w:rsidR="00F27E90" w:rsidRPr="006A675F" w:rsidRDefault="00F27E90" w:rsidP="006A675F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26FD59F9" w14:textId="77777777" w:rsidR="00F27E90" w:rsidRPr="006A675F" w:rsidRDefault="00DE473F" w:rsidP="006A675F">
      <w:pPr>
        <w:ind w:left="838" w:right="8741"/>
        <w:rPr>
          <w:rFonts w:asciiTheme="minorHAnsi" w:eastAsia="Georgia" w:hAnsiTheme="minorHAnsi" w:cstheme="minorHAnsi"/>
          <w:sz w:val="22"/>
          <w:szCs w:val="22"/>
        </w:rPr>
        <w:sectPr w:rsidR="00F27E90" w:rsidRPr="006A675F">
          <w:headerReference w:type="default" r:id="rId17"/>
          <w:pgSz w:w="12240" w:h="15840"/>
          <w:pgMar w:top="1060" w:right="680" w:bottom="280" w:left="660" w:header="830" w:footer="424" w:gutter="0"/>
          <w:cols w:space="720"/>
        </w:sectPr>
      </w:pP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Georgia" w:hAnsiTheme="minorHAnsi" w:cstheme="minorHAnsi"/>
          <w:sz w:val="22"/>
          <w:szCs w:val="22"/>
        </w:rPr>
        <w:t xml:space="preserve">ncerely, 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K</w:t>
      </w:r>
      <w:r w:rsidRPr="006A675F">
        <w:rPr>
          <w:rFonts w:asciiTheme="minorHAnsi" w:eastAsia="Georgia" w:hAnsiTheme="minorHAnsi" w:cstheme="minorHAnsi"/>
          <w:sz w:val="22"/>
          <w:szCs w:val="22"/>
        </w:rPr>
        <w:t>a</w:t>
      </w:r>
      <w:r w:rsidRPr="006A675F">
        <w:rPr>
          <w:rFonts w:asciiTheme="minorHAnsi" w:eastAsia="Georg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Georg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Georgia" w:hAnsiTheme="minorHAnsi" w:cstheme="minorHAnsi"/>
          <w:sz w:val="22"/>
          <w:szCs w:val="22"/>
        </w:rPr>
        <w:t>leen</w:t>
      </w:r>
      <w:r w:rsidRPr="006A675F">
        <w:rPr>
          <w:rFonts w:asciiTheme="minorHAnsi" w:eastAsia="Georg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Georgia" w:hAnsiTheme="minorHAnsi" w:cstheme="minorHAnsi"/>
          <w:sz w:val="22"/>
          <w:szCs w:val="22"/>
        </w:rPr>
        <w:t>Kelly</w:t>
      </w:r>
    </w:p>
    <w:p w14:paraId="60716E36" w14:textId="77777777" w:rsidR="00F27E90" w:rsidRPr="006A675F" w:rsidRDefault="00F27E90" w:rsidP="006A675F">
      <w:pPr>
        <w:rPr>
          <w:rFonts w:asciiTheme="minorHAnsi" w:hAnsiTheme="minorHAnsi" w:cstheme="minorHAnsi"/>
          <w:sz w:val="22"/>
          <w:szCs w:val="22"/>
        </w:rPr>
      </w:pPr>
    </w:p>
    <w:p w14:paraId="7A9DF5C4" w14:textId="77777777" w:rsidR="00F27E90" w:rsidRPr="006A675F" w:rsidRDefault="00F27E90" w:rsidP="006A675F">
      <w:pPr>
        <w:spacing w:before="11"/>
        <w:rPr>
          <w:rFonts w:asciiTheme="minorHAnsi" w:hAnsiTheme="minorHAnsi" w:cstheme="minorHAnsi"/>
          <w:sz w:val="22"/>
          <w:szCs w:val="22"/>
        </w:rPr>
      </w:pPr>
    </w:p>
    <w:p w14:paraId="18EA4C7A" w14:textId="77777777" w:rsidR="00F27E90" w:rsidRPr="006A675F" w:rsidRDefault="00DE473F" w:rsidP="006A675F">
      <w:pPr>
        <w:spacing w:before="14"/>
        <w:ind w:left="4471" w:right="4455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Cambria" w:hAnsiTheme="minorHAnsi" w:cstheme="minorHAnsi"/>
          <w:b/>
          <w:sz w:val="22"/>
          <w:szCs w:val="22"/>
        </w:rPr>
        <w:t>Jo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b/>
          <w:w w:val="99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b/>
          <w:spacing w:val="-5"/>
          <w:w w:val="99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b/>
          <w:w w:val="99"/>
          <w:sz w:val="22"/>
          <w:szCs w:val="22"/>
        </w:rPr>
        <w:t>es</w:t>
      </w:r>
      <w:r w:rsidRPr="006A675F">
        <w:rPr>
          <w:rFonts w:asciiTheme="minorHAnsi" w:eastAsia="Cambria" w:hAnsiTheme="minorHAnsi" w:cstheme="minorHAnsi"/>
          <w:b/>
          <w:spacing w:val="-3"/>
          <w:w w:val="99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b/>
          <w:w w:val="99"/>
          <w:sz w:val="22"/>
          <w:szCs w:val="22"/>
        </w:rPr>
        <w:t>on</w:t>
      </w:r>
    </w:p>
    <w:p w14:paraId="6F84A9ED" w14:textId="77777777" w:rsidR="00F27E90" w:rsidRPr="006A675F" w:rsidRDefault="00DE473F" w:rsidP="006A675F">
      <w:pPr>
        <w:spacing w:before="3"/>
        <w:ind w:left="1746" w:right="1729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Cambria" w:hAnsiTheme="minorHAnsi" w:cstheme="minorHAnsi"/>
          <w:sz w:val="22"/>
          <w:szCs w:val="22"/>
        </w:rPr>
        <w:t>1618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N.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y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St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re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•</w:t>
      </w:r>
      <w:r w:rsidRPr="006A675F">
        <w:rPr>
          <w:rFonts w:asciiTheme="minorHAnsi" w:eastAsia="Century Gothic" w:hAnsiTheme="minorHAnsi" w:cstheme="minorHAnsi"/>
          <w:spacing w:val="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Ch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mp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ig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,</w:t>
      </w:r>
      <w:r w:rsidRPr="006A675F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 xml:space="preserve">IL 61820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•</w:t>
      </w:r>
      <w:r w:rsidRPr="006A675F">
        <w:rPr>
          <w:rFonts w:asciiTheme="minorHAnsi" w:eastAsia="Century Gothic" w:hAnsiTheme="minorHAnsi" w:cstheme="minorHAnsi"/>
          <w:spacing w:val="-1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(</w:t>
      </w:r>
      <w:r w:rsidRPr="006A675F">
        <w:rPr>
          <w:rFonts w:asciiTheme="minorHAnsi" w:eastAsia="Cambria" w:hAnsiTheme="minorHAnsi" w:cstheme="minorHAnsi"/>
          <w:sz w:val="22"/>
          <w:szCs w:val="22"/>
        </w:rPr>
        <w:t>217)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55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5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6A675F">
        <w:rPr>
          <w:rFonts w:asciiTheme="minorHAnsi" w:eastAsia="Cambria" w:hAnsiTheme="minorHAnsi" w:cstheme="minorHAnsi"/>
          <w:sz w:val="22"/>
          <w:szCs w:val="22"/>
        </w:rPr>
        <w:t>4444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entury Gothic" w:hAnsiTheme="minorHAnsi" w:cstheme="minorHAnsi"/>
          <w:sz w:val="22"/>
          <w:szCs w:val="22"/>
        </w:rPr>
        <w:t>•</w:t>
      </w:r>
      <w:r w:rsidRPr="006A675F">
        <w:rPr>
          <w:rFonts w:asciiTheme="minorHAnsi" w:eastAsia="Century Gothic" w:hAnsiTheme="minorHAnsi" w:cstheme="minorHAnsi"/>
          <w:spacing w:val="-2"/>
          <w:sz w:val="22"/>
          <w:szCs w:val="22"/>
        </w:rPr>
        <w:t xml:space="preserve"> </w:t>
      </w:r>
      <w:hyperlink r:id="rId18">
        <w:r w:rsidRPr="006A675F">
          <w:rPr>
            <w:rFonts w:asciiTheme="minorHAnsi" w:eastAsia="Cambria" w:hAnsiTheme="minorHAnsi" w:cstheme="minorHAnsi"/>
            <w:w w:val="99"/>
            <w:sz w:val="22"/>
            <w:szCs w:val="22"/>
          </w:rPr>
          <w:t>jst</w:t>
        </w:r>
        <w:r w:rsidRPr="006A675F">
          <w:rPr>
            <w:rFonts w:asciiTheme="minorHAnsi" w:eastAsia="Cambria" w:hAnsiTheme="minorHAnsi" w:cstheme="minorHAnsi"/>
            <w:spacing w:val="1"/>
            <w:w w:val="99"/>
            <w:sz w:val="22"/>
            <w:szCs w:val="22"/>
          </w:rPr>
          <w:t>u</w:t>
        </w:r>
        <w:r w:rsidRPr="006A675F">
          <w:rPr>
            <w:rFonts w:asciiTheme="minorHAnsi" w:eastAsia="Cambria" w:hAnsiTheme="minorHAnsi" w:cstheme="minorHAnsi"/>
            <w:w w:val="99"/>
            <w:sz w:val="22"/>
            <w:szCs w:val="22"/>
          </w:rPr>
          <w:t>d</w:t>
        </w:r>
        <w:r w:rsidRPr="006A675F">
          <w:rPr>
            <w:rFonts w:asciiTheme="minorHAnsi" w:eastAsia="Cambria" w:hAnsiTheme="minorHAnsi" w:cstheme="minorHAnsi"/>
            <w:spacing w:val="1"/>
            <w:w w:val="99"/>
            <w:sz w:val="22"/>
            <w:szCs w:val="22"/>
          </w:rPr>
          <w:t>e</w:t>
        </w:r>
        <w:r w:rsidRPr="006A675F">
          <w:rPr>
            <w:rFonts w:asciiTheme="minorHAnsi" w:eastAsia="Cambria" w:hAnsiTheme="minorHAnsi" w:cstheme="minorHAnsi"/>
            <w:spacing w:val="-1"/>
            <w:w w:val="99"/>
            <w:sz w:val="22"/>
            <w:szCs w:val="22"/>
          </w:rPr>
          <w:t>n</w:t>
        </w:r>
        <w:r w:rsidRPr="006A675F">
          <w:rPr>
            <w:rFonts w:asciiTheme="minorHAnsi" w:eastAsia="Cambria" w:hAnsiTheme="minorHAnsi" w:cstheme="minorHAnsi"/>
            <w:spacing w:val="2"/>
            <w:w w:val="99"/>
            <w:sz w:val="22"/>
            <w:szCs w:val="22"/>
          </w:rPr>
          <w:t>t</w:t>
        </w:r>
        <w:r w:rsidRPr="006A675F">
          <w:rPr>
            <w:rFonts w:asciiTheme="minorHAnsi" w:eastAsia="Cambria" w:hAnsiTheme="minorHAnsi" w:cstheme="minorHAnsi"/>
            <w:spacing w:val="-1"/>
            <w:w w:val="99"/>
            <w:sz w:val="22"/>
            <w:szCs w:val="22"/>
          </w:rPr>
          <w:t>@</w:t>
        </w:r>
        <w:r w:rsidRPr="006A675F">
          <w:rPr>
            <w:rFonts w:asciiTheme="minorHAnsi" w:eastAsia="Cambria" w:hAnsiTheme="minorHAnsi" w:cstheme="minorHAnsi"/>
            <w:w w:val="99"/>
            <w:sz w:val="22"/>
            <w:szCs w:val="22"/>
          </w:rPr>
          <w:t>i</w:t>
        </w:r>
        <w:r w:rsidRPr="006A675F">
          <w:rPr>
            <w:rFonts w:asciiTheme="minorHAnsi" w:eastAsia="Cambria" w:hAnsiTheme="minorHAnsi" w:cstheme="minorHAnsi"/>
            <w:spacing w:val="1"/>
            <w:w w:val="99"/>
            <w:sz w:val="22"/>
            <w:szCs w:val="22"/>
          </w:rPr>
          <w:t>ll</w:t>
        </w:r>
        <w:r w:rsidRPr="006A675F">
          <w:rPr>
            <w:rFonts w:asciiTheme="minorHAnsi" w:eastAsia="Cambria" w:hAnsiTheme="minorHAnsi" w:cstheme="minorHAnsi"/>
            <w:w w:val="99"/>
            <w:sz w:val="22"/>
            <w:szCs w:val="22"/>
          </w:rPr>
          <w:t>i</w:t>
        </w:r>
        <w:r w:rsidRPr="006A675F">
          <w:rPr>
            <w:rFonts w:asciiTheme="minorHAnsi" w:eastAsia="Cambria" w:hAnsiTheme="minorHAnsi" w:cstheme="minorHAnsi"/>
            <w:spacing w:val="-1"/>
            <w:w w:val="99"/>
            <w:sz w:val="22"/>
            <w:szCs w:val="22"/>
          </w:rPr>
          <w:t>n</w:t>
        </w:r>
        <w:r w:rsidRPr="006A675F">
          <w:rPr>
            <w:rFonts w:asciiTheme="minorHAnsi" w:eastAsia="Cambria" w:hAnsiTheme="minorHAnsi" w:cstheme="minorHAnsi"/>
            <w:w w:val="99"/>
            <w:sz w:val="22"/>
            <w:szCs w:val="22"/>
          </w:rPr>
          <w:t>ois</w:t>
        </w:r>
        <w:r w:rsidRPr="006A675F">
          <w:rPr>
            <w:rFonts w:asciiTheme="minorHAnsi" w:eastAsia="Cambria" w:hAnsiTheme="minorHAnsi" w:cstheme="minorHAnsi"/>
            <w:spacing w:val="3"/>
            <w:w w:val="99"/>
            <w:sz w:val="22"/>
            <w:szCs w:val="22"/>
          </w:rPr>
          <w:t>.</w:t>
        </w:r>
        <w:r w:rsidRPr="006A675F">
          <w:rPr>
            <w:rFonts w:asciiTheme="minorHAnsi" w:eastAsia="Cambria" w:hAnsiTheme="minorHAnsi" w:cstheme="minorHAnsi"/>
            <w:spacing w:val="-1"/>
            <w:w w:val="99"/>
            <w:sz w:val="22"/>
            <w:szCs w:val="22"/>
          </w:rPr>
          <w:t>e</w:t>
        </w:r>
        <w:r w:rsidRPr="006A675F">
          <w:rPr>
            <w:rFonts w:asciiTheme="minorHAnsi" w:eastAsia="Cambria" w:hAnsiTheme="minorHAnsi" w:cstheme="minorHAnsi"/>
            <w:spacing w:val="2"/>
            <w:w w:val="99"/>
            <w:sz w:val="22"/>
            <w:szCs w:val="22"/>
          </w:rPr>
          <w:t>d</w:t>
        </w:r>
        <w:r w:rsidRPr="006A675F">
          <w:rPr>
            <w:rFonts w:asciiTheme="minorHAnsi" w:eastAsia="Cambria" w:hAnsiTheme="minorHAnsi" w:cstheme="minorHAnsi"/>
            <w:w w:val="99"/>
            <w:sz w:val="22"/>
            <w:szCs w:val="22"/>
          </w:rPr>
          <w:t>u</w:t>
        </w:r>
      </w:hyperlink>
    </w:p>
    <w:p w14:paraId="4F77DF7C" w14:textId="77777777" w:rsidR="00F27E90" w:rsidRPr="006A675F" w:rsidRDefault="00F27E90" w:rsidP="006A675F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44C57196" w14:textId="77777777" w:rsidR="00F27E90" w:rsidRPr="006A675F" w:rsidRDefault="00F27E90" w:rsidP="006A675F">
      <w:pPr>
        <w:rPr>
          <w:rFonts w:asciiTheme="minorHAnsi" w:hAnsiTheme="minorHAnsi" w:cstheme="minorHAnsi"/>
          <w:sz w:val="22"/>
          <w:szCs w:val="22"/>
        </w:rPr>
      </w:pPr>
    </w:p>
    <w:p w14:paraId="65A363A7" w14:textId="77777777" w:rsidR="00F27E90" w:rsidRPr="006A675F" w:rsidRDefault="00F27E90" w:rsidP="006A675F">
      <w:pPr>
        <w:rPr>
          <w:rFonts w:asciiTheme="minorHAnsi" w:hAnsiTheme="minorHAnsi" w:cstheme="minorHAnsi"/>
          <w:sz w:val="22"/>
          <w:szCs w:val="22"/>
        </w:rPr>
      </w:pPr>
    </w:p>
    <w:p w14:paraId="4832E78B" w14:textId="77777777" w:rsidR="00F27E90" w:rsidRPr="006A675F" w:rsidRDefault="00F27E90" w:rsidP="006A675F">
      <w:pPr>
        <w:rPr>
          <w:rFonts w:asciiTheme="minorHAnsi" w:hAnsiTheme="minorHAnsi" w:cstheme="minorHAnsi"/>
          <w:sz w:val="22"/>
          <w:szCs w:val="22"/>
        </w:rPr>
      </w:pPr>
    </w:p>
    <w:p w14:paraId="63E98C39" w14:textId="77777777" w:rsidR="00F27E90" w:rsidRPr="006A675F" w:rsidRDefault="00DE473F" w:rsidP="006A675F">
      <w:pPr>
        <w:ind w:left="83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b/>
          <w:spacing w:val="2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TION</w:t>
      </w:r>
    </w:p>
    <w:p w14:paraId="11B5408D" w14:textId="77777777" w:rsidR="00F27E90" w:rsidRPr="006A675F" w:rsidRDefault="00DE473F" w:rsidP="006A675F">
      <w:pPr>
        <w:ind w:left="83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ive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rs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y</w:t>
      </w:r>
      <w:r w:rsidRPr="006A675F">
        <w:rPr>
          <w:rFonts w:asciiTheme="minorHAnsi" w:eastAsia="Cambria" w:hAnsiTheme="minorHAnsi" w:cstheme="minorHAnsi"/>
          <w:b/>
          <w:spacing w:val="-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 xml:space="preserve">of 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ll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ois</w:t>
      </w:r>
      <w:r w:rsidRPr="006A675F">
        <w:rPr>
          <w:rFonts w:asciiTheme="minorHAnsi" w:eastAsia="Cambria" w:hAnsiTheme="minorHAnsi" w:cstheme="minorHAnsi"/>
          <w:b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 xml:space="preserve">t </w:t>
      </w:r>
      <w:r w:rsidRPr="006A675F">
        <w:rPr>
          <w:rFonts w:asciiTheme="minorHAnsi" w:eastAsia="Cambria" w:hAnsiTheme="minorHAnsi" w:cstheme="minorHAnsi"/>
          <w:b/>
          <w:spacing w:val="-1"/>
          <w:w w:val="99"/>
          <w:sz w:val="22"/>
          <w:szCs w:val="22"/>
        </w:rPr>
        <w:t>Ur</w:t>
      </w:r>
      <w:r w:rsidRPr="006A675F">
        <w:rPr>
          <w:rFonts w:asciiTheme="minorHAnsi" w:eastAsia="Cambria" w:hAnsiTheme="minorHAnsi" w:cstheme="minorHAnsi"/>
          <w:b/>
          <w:spacing w:val="3"/>
          <w:w w:val="99"/>
          <w:sz w:val="22"/>
          <w:szCs w:val="22"/>
        </w:rPr>
        <w:t>b</w:t>
      </w:r>
      <w:r w:rsidRPr="006A675F">
        <w:rPr>
          <w:rFonts w:asciiTheme="minorHAnsi" w:eastAsia="Cambria" w:hAnsiTheme="minorHAnsi" w:cstheme="minorHAnsi"/>
          <w:b/>
          <w:spacing w:val="-1"/>
          <w:w w:val="99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b/>
          <w:spacing w:val="1"/>
          <w:w w:val="99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b/>
          <w:spacing w:val="4"/>
          <w:w w:val="99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b/>
          <w:spacing w:val="-1"/>
          <w:w w:val="99"/>
          <w:sz w:val="22"/>
          <w:szCs w:val="22"/>
        </w:rPr>
        <w:t>-C</w:t>
      </w:r>
      <w:r w:rsidRPr="006A675F">
        <w:rPr>
          <w:rFonts w:asciiTheme="minorHAnsi" w:eastAsia="Cambria" w:hAnsiTheme="minorHAnsi" w:cstheme="minorHAnsi"/>
          <w:b/>
          <w:w w:val="99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b/>
          <w:spacing w:val="1"/>
          <w:w w:val="99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b/>
          <w:spacing w:val="-1"/>
          <w:w w:val="99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b/>
          <w:w w:val="99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b/>
          <w:spacing w:val="-1"/>
          <w:w w:val="99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b/>
          <w:w w:val="99"/>
          <w:sz w:val="22"/>
          <w:szCs w:val="22"/>
        </w:rPr>
        <w:t>ig</w:t>
      </w:r>
      <w:r w:rsidRPr="006A675F">
        <w:rPr>
          <w:rFonts w:asciiTheme="minorHAnsi" w:eastAsia="Cambria" w:hAnsiTheme="minorHAnsi" w:cstheme="minorHAnsi"/>
          <w:b/>
          <w:spacing w:val="3"/>
          <w:w w:val="99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b/>
          <w:w w:val="99"/>
          <w:sz w:val="22"/>
          <w:szCs w:val="22"/>
        </w:rPr>
        <w:t xml:space="preserve">, 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ll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ois</w:t>
      </w:r>
    </w:p>
    <w:p w14:paraId="717A0C87" w14:textId="77777777" w:rsidR="00F27E90" w:rsidRPr="006A675F" w:rsidRDefault="00DE473F" w:rsidP="006A675F">
      <w:pPr>
        <w:ind w:left="101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in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M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z w:val="22"/>
          <w:szCs w:val="22"/>
        </w:rPr>
        <w:t>sic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ogy,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xp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te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y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20XX</w:t>
      </w:r>
    </w:p>
    <w:p w14:paraId="723F96CB" w14:textId="77777777" w:rsidR="00F27E90" w:rsidRPr="006A675F" w:rsidRDefault="00F27E90" w:rsidP="006A675F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C88DE6A" w14:textId="77777777" w:rsidR="00F27E90" w:rsidRPr="006A675F" w:rsidRDefault="00DE473F" w:rsidP="006A675F">
      <w:pPr>
        <w:ind w:left="83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chig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b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tate</w:t>
      </w:r>
      <w:r w:rsidRPr="006A675F">
        <w:rPr>
          <w:rFonts w:asciiTheme="minorHAnsi" w:eastAsia="Cambria" w:hAnsiTheme="minorHAnsi" w:cstheme="minorHAnsi"/>
          <w:b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ive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rs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b/>
          <w:spacing w:val="2"/>
          <w:sz w:val="22"/>
          <w:szCs w:val="22"/>
        </w:rPr>
        <w:t>y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6A675F">
        <w:rPr>
          <w:rFonts w:asciiTheme="minorHAnsi" w:eastAsia="Cambria" w:hAnsiTheme="minorHAnsi" w:cstheme="minorHAnsi"/>
          <w:b/>
          <w:spacing w:val="-10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b/>
          <w:spacing w:val="3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as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b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g,</w:t>
      </w:r>
      <w:r w:rsidRPr="006A675F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chig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n</w:t>
      </w:r>
    </w:p>
    <w:p w14:paraId="79C934F0" w14:textId="77777777" w:rsidR="00F27E90" w:rsidRPr="006A675F" w:rsidRDefault="00DE473F" w:rsidP="006A675F">
      <w:pPr>
        <w:ind w:left="101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z w:val="22"/>
          <w:szCs w:val="22"/>
        </w:rPr>
        <w:t xml:space="preserve">n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z w:val="22"/>
          <w:szCs w:val="22"/>
        </w:rPr>
        <w:t>sic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ogy,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2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X</w:t>
      </w:r>
      <w:r w:rsidRPr="006A675F">
        <w:rPr>
          <w:rFonts w:asciiTheme="minorHAnsi" w:eastAsia="Cambria" w:hAnsiTheme="minorHAnsi" w:cstheme="minorHAnsi"/>
          <w:sz w:val="22"/>
          <w:szCs w:val="22"/>
        </w:rPr>
        <w:t>X</w:t>
      </w:r>
    </w:p>
    <w:p w14:paraId="3700D060" w14:textId="77777777" w:rsidR="00F27E90" w:rsidRPr="006A675F" w:rsidRDefault="00DE473F" w:rsidP="006A675F">
      <w:pPr>
        <w:spacing w:before="2"/>
        <w:ind w:left="101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ter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’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he</w:t>
      </w:r>
      <w:r w:rsidRPr="006A675F">
        <w:rPr>
          <w:rFonts w:asciiTheme="minorHAnsi" w:eastAsia="Cambria" w:hAnsiTheme="minorHAnsi" w:cstheme="minorHAnsi"/>
          <w:sz w:val="22"/>
          <w:szCs w:val="22"/>
        </w:rPr>
        <w:t>sis: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“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xpr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ssionism</w:t>
      </w:r>
      <w:r w:rsidRPr="006A675F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in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Nin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etee</w:t>
      </w:r>
      <w:r w:rsidRPr="006A675F">
        <w:rPr>
          <w:rFonts w:asciiTheme="minorHAnsi" w:eastAsia="Cambria" w:hAnsiTheme="minorHAnsi" w:cstheme="minorHAnsi"/>
          <w:sz w:val="22"/>
          <w:szCs w:val="22"/>
        </w:rPr>
        <w:t>nth</w:t>
      </w:r>
      <w:r w:rsidRPr="006A675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nt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ur</w:t>
      </w:r>
      <w:r w:rsidRPr="006A675F">
        <w:rPr>
          <w:rFonts w:asciiTheme="minorHAnsi" w:eastAsia="Cambria" w:hAnsiTheme="minorHAnsi" w:cstheme="minorHAnsi"/>
          <w:sz w:val="22"/>
          <w:szCs w:val="22"/>
        </w:rPr>
        <w:t>y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era</w:t>
      </w:r>
      <w:r w:rsidRPr="006A675F">
        <w:rPr>
          <w:rFonts w:asciiTheme="minorHAnsi" w:eastAsia="Cambria" w:hAnsiTheme="minorHAnsi" w:cstheme="minorHAnsi"/>
          <w:sz w:val="22"/>
          <w:szCs w:val="22"/>
        </w:rPr>
        <w:t>,”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di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re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te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Cambria" w:hAnsiTheme="minorHAnsi" w:cstheme="minorHAnsi"/>
          <w:sz w:val="22"/>
          <w:szCs w:val="22"/>
        </w:rPr>
        <w:t>y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.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nd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re</w:t>
      </w:r>
      <w:r w:rsidRPr="006A675F">
        <w:rPr>
          <w:rFonts w:asciiTheme="minorHAnsi" w:eastAsia="Cambria" w:hAnsiTheme="minorHAnsi" w:cstheme="minorHAnsi"/>
          <w:sz w:val="22"/>
          <w:szCs w:val="22"/>
        </w:rPr>
        <w:t>w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ra</w:t>
      </w:r>
      <w:r w:rsidRPr="006A675F">
        <w:rPr>
          <w:rFonts w:asciiTheme="minorHAnsi" w:eastAsia="Cambria" w:hAnsiTheme="minorHAnsi" w:cstheme="minorHAnsi"/>
          <w:sz w:val="22"/>
          <w:szCs w:val="22"/>
        </w:rPr>
        <w:t>ds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ha</w:t>
      </w:r>
      <w:r w:rsidRPr="006A675F">
        <w:rPr>
          <w:rFonts w:asciiTheme="minorHAnsi" w:eastAsia="Cambria" w:hAnsiTheme="minorHAnsi" w:cstheme="minorHAnsi"/>
          <w:sz w:val="22"/>
          <w:szCs w:val="22"/>
        </w:rPr>
        <w:t>w</w:t>
      </w:r>
    </w:p>
    <w:p w14:paraId="3546D003" w14:textId="77777777" w:rsidR="00F27E90" w:rsidRPr="006A675F" w:rsidRDefault="00F27E90" w:rsidP="006A675F">
      <w:pPr>
        <w:spacing w:before="7"/>
        <w:rPr>
          <w:rFonts w:asciiTheme="minorHAnsi" w:hAnsiTheme="minorHAnsi" w:cstheme="minorHAnsi"/>
          <w:sz w:val="22"/>
          <w:szCs w:val="22"/>
        </w:rPr>
      </w:pPr>
    </w:p>
    <w:p w14:paraId="78A6D475" w14:textId="77777777" w:rsidR="00F27E90" w:rsidRPr="006A675F" w:rsidRDefault="00DE473F" w:rsidP="006A675F">
      <w:pPr>
        <w:ind w:left="83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ra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chi</w:t>
      </w:r>
      <w:r w:rsidRPr="006A675F">
        <w:rPr>
          <w:rFonts w:asciiTheme="minorHAnsi" w:eastAsia="Cambria" w:hAnsiTheme="minorHAnsi" w:cstheme="minorHAnsi"/>
          <w:b/>
          <w:spacing w:val="2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b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iv</w:t>
      </w:r>
      <w:r w:rsidRPr="006A675F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rs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b/>
          <w:spacing w:val="2"/>
          <w:sz w:val="22"/>
          <w:szCs w:val="22"/>
        </w:rPr>
        <w:t>y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6A675F">
        <w:rPr>
          <w:rFonts w:asciiTheme="minorHAnsi" w:eastAsia="Cambria" w:hAnsiTheme="minorHAnsi" w:cstheme="minorHAnsi"/>
          <w:b/>
          <w:spacing w:val="-10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.</w:t>
      </w:r>
      <w:r w:rsidRPr="006A675F">
        <w:rPr>
          <w:rFonts w:asciiTheme="minorHAnsi" w:eastAsia="Cambria" w:hAnsiTheme="minorHAnsi" w:cstheme="minorHAnsi"/>
          <w:b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ea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t,</w:t>
      </w:r>
      <w:r w:rsidRPr="006A675F">
        <w:rPr>
          <w:rFonts w:asciiTheme="minorHAnsi" w:eastAsia="Cambria" w:hAnsiTheme="minorHAnsi" w:cstheme="minorHAnsi"/>
          <w:b/>
          <w:spacing w:val="-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chi</w:t>
      </w:r>
      <w:r w:rsidRPr="006A675F">
        <w:rPr>
          <w:rFonts w:asciiTheme="minorHAnsi" w:eastAsia="Cambria" w:hAnsiTheme="minorHAnsi" w:cstheme="minorHAnsi"/>
          <w:b/>
          <w:spacing w:val="2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n</w:t>
      </w:r>
    </w:p>
    <w:p w14:paraId="333196BF" w14:textId="77777777" w:rsidR="00F27E90" w:rsidRPr="006A675F" w:rsidRDefault="00DE473F" w:rsidP="006A675F">
      <w:pPr>
        <w:ind w:left="101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Cambria" w:hAnsiTheme="minorHAnsi" w:cstheme="minorHAnsi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in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M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z w:val="22"/>
          <w:szCs w:val="22"/>
        </w:rPr>
        <w:t>sic,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2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6A675F">
        <w:rPr>
          <w:rFonts w:asciiTheme="minorHAnsi" w:eastAsia="Cambria" w:hAnsiTheme="minorHAnsi" w:cstheme="minorHAnsi"/>
          <w:sz w:val="22"/>
          <w:szCs w:val="22"/>
        </w:rPr>
        <w:t>XX</w:t>
      </w:r>
    </w:p>
    <w:p w14:paraId="1070FC2D" w14:textId="77777777" w:rsidR="00F27E90" w:rsidRPr="006A675F" w:rsidRDefault="00DE473F" w:rsidP="006A675F">
      <w:pPr>
        <w:spacing w:before="2"/>
        <w:ind w:left="101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Senior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ear</w:t>
      </w:r>
      <w:r w:rsidRPr="006A675F">
        <w:rPr>
          <w:rFonts w:asciiTheme="minorHAnsi" w:eastAsia="Cambria" w:hAnsiTheme="minorHAnsi" w:cstheme="minorHAnsi"/>
          <w:sz w:val="22"/>
          <w:szCs w:val="22"/>
        </w:rPr>
        <w:t>ch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oj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: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“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ff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of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No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onfig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urat</w:t>
      </w:r>
      <w:r w:rsidRPr="006A675F">
        <w:rPr>
          <w:rFonts w:asciiTheme="minorHAnsi" w:eastAsia="Cambria" w:hAnsiTheme="minorHAnsi" w:cstheme="minorHAnsi"/>
          <w:sz w:val="22"/>
          <w:szCs w:val="22"/>
        </w:rPr>
        <w:t>ion</w:t>
      </w:r>
      <w:r w:rsidRPr="006A675F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on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tee</w:t>
      </w:r>
      <w:r w:rsidRPr="006A675F">
        <w:rPr>
          <w:rFonts w:asciiTheme="minorHAnsi" w:eastAsia="Cambria" w:hAnsiTheme="minorHAnsi" w:cstheme="minorHAnsi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ru</w:t>
      </w:r>
      <w:r w:rsidRPr="006A675F">
        <w:rPr>
          <w:rFonts w:asciiTheme="minorHAnsi" w:eastAsia="Cambria" w:hAnsiTheme="minorHAnsi" w:cstheme="minorHAnsi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er</w:t>
      </w:r>
      <w:r w:rsidRPr="006A675F">
        <w:rPr>
          <w:rFonts w:asciiTheme="minorHAnsi" w:eastAsia="Cambria" w:hAnsiTheme="minorHAnsi" w:cstheme="minorHAnsi"/>
          <w:sz w:val="22"/>
          <w:szCs w:val="22"/>
        </w:rPr>
        <w:t>fo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iqu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,”</w:t>
      </w:r>
      <w:r w:rsidRPr="006A675F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di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re</w:t>
      </w:r>
      <w:r w:rsidRPr="006A675F">
        <w:rPr>
          <w:rFonts w:asciiTheme="minorHAnsi" w:eastAsia="Cambria" w:hAnsiTheme="minorHAnsi" w:cstheme="minorHAnsi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te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Cambria" w:hAnsiTheme="minorHAnsi" w:cstheme="minorHAnsi"/>
          <w:sz w:val="22"/>
          <w:szCs w:val="22"/>
        </w:rPr>
        <w:t>y</w:t>
      </w:r>
    </w:p>
    <w:p w14:paraId="5986F535" w14:textId="77777777" w:rsidR="00F27E90" w:rsidRPr="006A675F" w:rsidRDefault="00DE473F" w:rsidP="006A675F">
      <w:pPr>
        <w:spacing w:before="3"/>
        <w:ind w:left="137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.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Sh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nnon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nc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r</w:t>
      </w:r>
    </w:p>
    <w:p w14:paraId="2979C833" w14:textId="77777777" w:rsidR="00F27E90" w:rsidRPr="006A675F" w:rsidRDefault="00F27E90" w:rsidP="006A675F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40020D1E" w14:textId="77777777" w:rsidR="00F27E90" w:rsidRPr="006A675F" w:rsidRDefault="00DE473F" w:rsidP="006A675F">
      <w:pPr>
        <w:ind w:left="83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Cambria" w:hAnsiTheme="minorHAnsi" w:cstheme="minorHAnsi"/>
          <w:b/>
          <w:sz w:val="22"/>
          <w:szCs w:val="22"/>
        </w:rPr>
        <w:t>TEA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HI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b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X</w:t>
      </w:r>
      <w:r w:rsidRPr="006A675F">
        <w:rPr>
          <w:rFonts w:asciiTheme="minorHAnsi" w:eastAsia="Cambria" w:hAnsiTheme="minorHAnsi" w:cstheme="minorHAnsi"/>
          <w:b/>
          <w:spacing w:val="2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ERI</w:t>
      </w:r>
      <w:r w:rsidRPr="006A675F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E</w:t>
      </w:r>
    </w:p>
    <w:p w14:paraId="29BE0168" w14:textId="77777777" w:rsidR="00F27E90" w:rsidRPr="006A675F" w:rsidRDefault="00DE473F" w:rsidP="006A675F">
      <w:pPr>
        <w:ind w:left="83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ea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hi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b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ss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istan</w:t>
      </w:r>
      <w:r w:rsidRPr="006A675F">
        <w:rPr>
          <w:rFonts w:asciiTheme="minorHAnsi" w:eastAsia="Cambria" w:hAnsiTheme="minorHAnsi" w:cstheme="minorHAnsi"/>
          <w:b/>
          <w:spacing w:val="3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6A675F">
        <w:rPr>
          <w:rFonts w:asciiTheme="minorHAnsi" w:eastAsia="Cambria" w:hAnsiTheme="minorHAnsi" w:cstheme="minorHAnsi"/>
          <w:b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4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9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7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5"/>
          <w:sz w:val="22"/>
          <w:szCs w:val="22"/>
        </w:rPr>
        <w:t>v</w:t>
      </w:r>
      <w:r w:rsidRPr="006A675F">
        <w:rPr>
          <w:rFonts w:asciiTheme="minorHAnsi" w:eastAsia="Cambria" w:hAnsiTheme="minorHAnsi" w:cstheme="minorHAnsi"/>
          <w:spacing w:val="10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8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7"/>
          <w:sz w:val="22"/>
          <w:szCs w:val="22"/>
        </w:rPr>
        <w:t>si</w:t>
      </w:r>
      <w:r w:rsidRPr="006A675F">
        <w:rPr>
          <w:rFonts w:asciiTheme="minorHAnsi" w:eastAsia="Cambria" w:hAnsiTheme="minorHAnsi" w:cstheme="minorHAnsi"/>
          <w:spacing w:val="5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y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7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z w:val="22"/>
          <w:szCs w:val="22"/>
        </w:rPr>
        <w:t>f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5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6"/>
          <w:sz w:val="22"/>
          <w:szCs w:val="22"/>
        </w:rPr>
        <w:t>ll</w:t>
      </w:r>
      <w:r w:rsidRPr="006A675F">
        <w:rPr>
          <w:rFonts w:asciiTheme="minorHAnsi" w:eastAsia="Cambria" w:hAnsiTheme="minorHAnsi" w:cstheme="minorHAnsi"/>
          <w:spacing w:val="7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9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7"/>
          <w:sz w:val="22"/>
          <w:szCs w:val="22"/>
        </w:rPr>
        <w:t>oi</w:t>
      </w:r>
      <w:r w:rsidRPr="006A675F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6A675F">
        <w:rPr>
          <w:rFonts w:asciiTheme="minorHAnsi" w:eastAsia="Cambria" w:hAnsiTheme="minorHAnsi" w:cstheme="minorHAnsi"/>
          <w:spacing w:val="4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5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10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pacing w:val="7"/>
          <w:sz w:val="22"/>
          <w:szCs w:val="22"/>
        </w:rPr>
        <w:t>oo</w:t>
      </w:r>
      <w:r w:rsidRPr="006A675F">
        <w:rPr>
          <w:rFonts w:asciiTheme="minorHAnsi" w:eastAsia="Cambria" w:hAnsiTheme="minorHAnsi" w:cstheme="minorHAnsi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7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z w:val="22"/>
          <w:szCs w:val="22"/>
        </w:rPr>
        <w:t>f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6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8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5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9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5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6A675F">
        <w:rPr>
          <w:rFonts w:asciiTheme="minorHAnsi" w:eastAsia="Cambria" w:hAnsiTheme="minorHAnsi" w:cstheme="minorHAnsi"/>
          <w:spacing w:val="7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8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9"/>
          <w:sz w:val="22"/>
          <w:szCs w:val="22"/>
        </w:rPr>
        <w:t>b</w:t>
      </w:r>
      <w:r w:rsidRPr="006A675F">
        <w:rPr>
          <w:rFonts w:asciiTheme="minorHAnsi" w:eastAsia="Cambria" w:hAnsiTheme="minorHAnsi" w:cstheme="minorHAnsi"/>
          <w:spacing w:val="8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9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10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,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5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4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.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9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8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y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8"/>
          <w:sz w:val="22"/>
          <w:szCs w:val="22"/>
        </w:rPr>
        <w:t>20</w:t>
      </w:r>
      <w:r w:rsidRPr="006A675F">
        <w:rPr>
          <w:rFonts w:asciiTheme="minorHAnsi" w:eastAsia="Cambria" w:hAnsiTheme="minorHAnsi" w:cstheme="minorHAnsi"/>
          <w:spacing w:val="9"/>
          <w:sz w:val="22"/>
          <w:szCs w:val="22"/>
        </w:rPr>
        <w:t>X</w:t>
      </w:r>
      <w:r w:rsidRPr="006A675F">
        <w:rPr>
          <w:rFonts w:asciiTheme="minorHAnsi" w:eastAsia="Cambria" w:hAnsiTheme="minorHAnsi" w:cstheme="minorHAnsi"/>
          <w:sz w:val="22"/>
          <w:szCs w:val="22"/>
        </w:rPr>
        <w:t>X</w:t>
      </w:r>
      <w:r w:rsidRPr="006A675F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5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0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8"/>
          <w:sz w:val="22"/>
          <w:szCs w:val="22"/>
        </w:rPr>
        <w:t>re</w:t>
      </w:r>
      <w:r w:rsidRPr="006A675F">
        <w:rPr>
          <w:rFonts w:asciiTheme="minorHAnsi" w:eastAsia="Cambria" w:hAnsiTheme="minorHAnsi" w:cstheme="minorHAnsi"/>
          <w:spacing w:val="5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8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9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</w:p>
    <w:p w14:paraId="7948AD86" w14:textId="77777777" w:rsidR="00F27E90" w:rsidRPr="006A675F" w:rsidRDefault="00DE473F" w:rsidP="006A675F">
      <w:pPr>
        <w:ind w:left="101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disc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z w:val="22"/>
          <w:szCs w:val="22"/>
        </w:rPr>
        <w:t>ssion</w:t>
      </w:r>
      <w:r w:rsidRPr="006A675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ions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for n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-</w:t>
      </w:r>
      <w:r w:rsidRPr="006A675F">
        <w:rPr>
          <w:rFonts w:asciiTheme="minorHAnsi" w:eastAsia="Cambria" w:hAnsiTheme="minorHAnsi" w:cstheme="minorHAnsi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z w:val="22"/>
          <w:szCs w:val="22"/>
        </w:rPr>
        <w:t>si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-</w:t>
      </w:r>
      <w:r w:rsidRPr="006A675F">
        <w:rPr>
          <w:rFonts w:asciiTheme="minorHAnsi" w:eastAsia="Cambria" w:hAnsiTheme="minorHAnsi" w:cstheme="minorHAnsi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jor</w:t>
      </w:r>
      <w:r w:rsidRPr="006A675F">
        <w:rPr>
          <w:rFonts w:asciiTheme="minorHAnsi" w:eastAsia="Cambria" w:hAnsiTheme="minorHAnsi" w:cstheme="minorHAnsi"/>
          <w:spacing w:val="-1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z w:val="22"/>
          <w:szCs w:val="22"/>
        </w:rPr>
        <w:t>nd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er</w:t>
      </w:r>
      <w:r w:rsidRPr="006A675F">
        <w:rPr>
          <w:rFonts w:asciiTheme="minorHAnsi" w:eastAsia="Cambria" w:hAnsiTheme="minorHAnsi" w:cstheme="minorHAnsi"/>
          <w:sz w:val="22"/>
          <w:szCs w:val="22"/>
        </w:rPr>
        <w:t>gr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uat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tu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nts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in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 xml:space="preserve">n </w:t>
      </w:r>
      <w:r w:rsidRPr="006A675F">
        <w:rPr>
          <w:rFonts w:asciiTheme="minorHAnsi" w:eastAsia="Cambria" w:hAnsiTheme="minorHAnsi" w:cstheme="minorHAnsi"/>
          <w:i/>
          <w:spacing w:val="2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i/>
          <w:spacing w:val="4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i/>
          <w:spacing w:val="-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i/>
          <w:spacing w:val="2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i/>
          <w:spacing w:val="5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i/>
          <w:spacing w:val="6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i/>
          <w:spacing w:val="4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i/>
          <w:spacing w:val="2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i/>
          <w:spacing w:val="-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i/>
          <w:spacing w:val="5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i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i/>
          <w:spacing w:val="-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i/>
          <w:spacing w:val="5"/>
          <w:sz w:val="22"/>
          <w:szCs w:val="22"/>
        </w:rPr>
        <w:t>Wo</w:t>
      </w:r>
      <w:r w:rsidRPr="006A675F">
        <w:rPr>
          <w:rFonts w:asciiTheme="minorHAnsi" w:eastAsia="Cambria" w:hAnsiTheme="minorHAnsi" w:cstheme="minorHAnsi"/>
          <w:i/>
          <w:spacing w:val="2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ld</w:t>
      </w:r>
      <w:r w:rsidRPr="006A675F">
        <w:rPr>
          <w:rFonts w:asciiTheme="minorHAnsi" w:eastAsia="Cambria" w:hAnsiTheme="minorHAnsi" w:cstheme="minorHAnsi"/>
          <w:i/>
          <w:spacing w:val="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i/>
          <w:spacing w:val="3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i/>
          <w:spacing w:val="4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i/>
          <w:spacing w:val="9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c</w:t>
      </w:r>
    </w:p>
    <w:p w14:paraId="7435D71A" w14:textId="77777777" w:rsidR="00F27E90" w:rsidRPr="006A675F" w:rsidRDefault="00DE473F" w:rsidP="006A675F">
      <w:pPr>
        <w:spacing w:before="3"/>
        <w:ind w:left="137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Cambria" w:hAnsiTheme="minorHAnsi" w:cstheme="minorHAnsi"/>
          <w:sz w:val="22"/>
          <w:szCs w:val="22"/>
        </w:rPr>
        <w:t>co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ur</w:t>
      </w:r>
      <w:r w:rsidRPr="006A675F">
        <w:rPr>
          <w:rFonts w:asciiTheme="minorHAnsi" w:eastAsia="Cambria" w:hAnsiTheme="minorHAnsi" w:cstheme="minorHAnsi"/>
          <w:sz w:val="22"/>
          <w:szCs w:val="22"/>
        </w:rPr>
        <w:t>se</w:t>
      </w:r>
    </w:p>
    <w:p w14:paraId="5089F02A" w14:textId="77777777" w:rsidR="00F27E90" w:rsidRPr="006A675F" w:rsidRDefault="00DE473F" w:rsidP="006A675F">
      <w:pPr>
        <w:tabs>
          <w:tab w:val="left" w:pos="1360"/>
        </w:tabs>
        <w:ind w:left="1378" w:right="958" w:hanging="360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6A675F">
        <w:rPr>
          <w:rFonts w:asciiTheme="minorHAnsi" w:eastAsia="Segoe MDL2 Assets" w:hAnsiTheme="minorHAnsi" w:cstheme="minorHAnsi"/>
          <w:sz w:val="22"/>
          <w:szCs w:val="22"/>
        </w:rPr>
        <w:tab/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reate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ing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ssignm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nts</w:t>
      </w:r>
      <w:r w:rsidRPr="006A675F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nd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quizz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tha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nco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st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nts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conn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ions</w:t>
      </w:r>
      <w:r w:rsidRPr="006A675F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be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w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ee</w:t>
      </w:r>
      <w:r w:rsidRPr="006A675F">
        <w:rPr>
          <w:rFonts w:asciiTheme="minorHAnsi" w:eastAsia="Cambria" w:hAnsiTheme="minorHAnsi" w:cstheme="minorHAnsi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the</w:t>
      </w:r>
      <w:r w:rsidRPr="006A675F">
        <w:rPr>
          <w:rFonts w:asciiTheme="minorHAnsi" w:eastAsia="Cambria" w:hAnsiTheme="minorHAnsi" w:cstheme="minorHAnsi"/>
          <w:sz w:val="22"/>
          <w:szCs w:val="22"/>
        </w:rPr>
        <w:t>ir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own m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z w:val="22"/>
          <w:szCs w:val="22"/>
        </w:rPr>
        <w:t>sic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ture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nd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th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z w:val="22"/>
          <w:szCs w:val="22"/>
        </w:rPr>
        <w:t>sic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ture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of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the</w:t>
      </w:r>
      <w:r w:rsidRPr="006A675F">
        <w:rPr>
          <w:rFonts w:asciiTheme="minorHAnsi" w:eastAsia="Cambria" w:hAnsiTheme="minorHAnsi" w:cstheme="minorHAnsi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op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56CF4E81" w14:textId="77777777" w:rsidR="00F27E90" w:rsidRPr="006A675F" w:rsidRDefault="00DE473F" w:rsidP="006A675F">
      <w:pPr>
        <w:ind w:left="101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3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er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fo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nce</w:t>
      </w:r>
      <w:r w:rsidRPr="006A675F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-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b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2"/>
          <w:position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11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act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v</w:t>
      </w:r>
      <w:r w:rsidRPr="006A675F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2"/>
          <w:position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(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f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 xml:space="preserve">r 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x</w:t>
      </w:r>
      <w:r w:rsidRPr="006A675F">
        <w:rPr>
          <w:rFonts w:asciiTheme="minorHAnsi" w:eastAsia="Cambria" w:hAnsiTheme="minorHAnsi" w:cstheme="minorHAnsi"/>
          <w:spacing w:val="2"/>
          <w:position w:val="-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,</w:t>
      </w:r>
      <w:r w:rsidRPr="006A675F">
        <w:rPr>
          <w:rFonts w:asciiTheme="minorHAnsi" w:eastAsia="Cambria" w:hAnsiTheme="minorHAnsi" w:cstheme="minorHAnsi"/>
          <w:spacing w:val="-8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ay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ing</w:t>
      </w:r>
      <w:r w:rsidRPr="006A675F">
        <w:rPr>
          <w:rFonts w:asciiTheme="minorHAnsi" w:eastAsia="Cambria" w:hAnsiTheme="minorHAnsi" w:cstheme="minorHAnsi"/>
          <w:spacing w:val="-4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B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ra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zi</w:t>
      </w:r>
      <w:r w:rsidRPr="006A675F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2"/>
          <w:position w:val="-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-7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2"/>
          <w:position w:val="-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ba</w:t>
      </w:r>
      <w:r w:rsidRPr="006A675F">
        <w:rPr>
          <w:rFonts w:asciiTheme="minorHAnsi" w:eastAsia="Cambria" w:hAnsiTheme="minorHAnsi" w:cstheme="minorHAnsi"/>
          <w:spacing w:val="-5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nd</w:t>
      </w:r>
      <w:r w:rsidRPr="006A675F">
        <w:rPr>
          <w:rFonts w:asciiTheme="minorHAnsi" w:eastAsia="Cambria" w:hAnsiTheme="minorHAnsi" w:cstheme="minorHAnsi"/>
          <w:spacing w:val="-3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tra</w:t>
      </w:r>
      <w:r w:rsidRPr="006A675F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2"/>
          <w:position w:val="-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-9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2"/>
          <w:position w:val="-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j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er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u</w:t>
      </w:r>
    </w:p>
    <w:p w14:paraId="6A037D22" w14:textId="77777777" w:rsidR="00F27E90" w:rsidRPr="006A675F" w:rsidRDefault="00DE473F" w:rsidP="006A675F">
      <w:pPr>
        <w:spacing w:before="2"/>
        <w:ind w:left="101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te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st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nt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suc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ce</w:t>
      </w:r>
      <w:r w:rsidRPr="006A675F">
        <w:rPr>
          <w:rFonts w:asciiTheme="minorHAnsi" w:eastAsia="Cambria" w:hAnsiTheme="minorHAnsi" w:cstheme="minorHAnsi"/>
          <w:sz w:val="22"/>
          <w:szCs w:val="22"/>
        </w:rPr>
        <w:t>ss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by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6A675F">
        <w:rPr>
          <w:rFonts w:asciiTheme="minorHAnsi" w:eastAsia="Cambria" w:hAnsiTheme="minorHAnsi" w:cstheme="minorHAnsi"/>
          <w:sz w:val="22"/>
          <w:szCs w:val="22"/>
        </w:rPr>
        <w:t>ing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mys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f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v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b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tu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nts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ut</w:t>
      </w:r>
      <w:r w:rsidRPr="006A675F">
        <w:rPr>
          <w:rFonts w:asciiTheme="minorHAnsi" w:eastAsia="Cambria" w:hAnsiTheme="minorHAnsi" w:cstheme="minorHAnsi"/>
          <w:sz w:val="22"/>
          <w:szCs w:val="22"/>
        </w:rPr>
        <w:t>side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of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ss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oom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nd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offi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ur</w:t>
      </w:r>
      <w:r w:rsidRPr="006A675F">
        <w:rPr>
          <w:rFonts w:asciiTheme="minorHAnsi" w:eastAsia="Cambria" w:hAnsiTheme="minorHAnsi" w:cstheme="minorHAnsi"/>
          <w:sz w:val="22"/>
          <w:szCs w:val="22"/>
        </w:rPr>
        <w:t>s,</w:t>
      </w:r>
    </w:p>
    <w:p w14:paraId="22E46C20" w14:textId="77777777" w:rsidR="00F27E90" w:rsidRPr="006A675F" w:rsidRDefault="00DE473F" w:rsidP="006A675F">
      <w:pPr>
        <w:spacing w:before="3"/>
        <w:ind w:left="137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z w:val="22"/>
          <w:szCs w:val="22"/>
        </w:rPr>
        <w:t>ro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z w:val="22"/>
          <w:szCs w:val="22"/>
        </w:rPr>
        <w:t>gh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,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speci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ppoi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me</w:t>
      </w:r>
      <w:r w:rsidRPr="006A675F">
        <w:rPr>
          <w:rFonts w:asciiTheme="minorHAnsi" w:eastAsia="Cambria" w:hAnsiTheme="minorHAnsi" w:cstheme="minorHAnsi"/>
          <w:sz w:val="22"/>
          <w:szCs w:val="22"/>
        </w:rPr>
        <w:t>nts,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nd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v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ni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vi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w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ssion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fore t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z w:val="22"/>
          <w:szCs w:val="22"/>
        </w:rPr>
        <w:t>e final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x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m</w:t>
      </w:r>
    </w:p>
    <w:p w14:paraId="3014DB3F" w14:textId="77777777" w:rsidR="00F27E90" w:rsidRPr="006A675F" w:rsidRDefault="00F27E90" w:rsidP="006A675F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2B2BCEA3" w14:textId="77777777" w:rsidR="00F27E90" w:rsidRPr="006A675F" w:rsidRDefault="00DE473F" w:rsidP="006A675F">
      <w:pPr>
        <w:ind w:left="83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ese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ch</w:t>
      </w:r>
      <w:r w:rsidRPr="006A675F">
        <w:rPr>
          <w:rFonts w:asciiTheme="minorHAnsi" w:eastAsia="Cambria" w:hAnsiTheme="minorHAnsi" w:cstheme="minorHAnsi"/>
          <w:b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b/>
          <w:spacing w:val="2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istan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6A675F">
        <w:rPr>
          <w:rFonts w:asciiTheme="minorHAnsi" w:eastAsia="Cambria" w:hAnsiTheme="minorHAnsi" w:cstheme="minorHAnsi"/>
          <w:b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4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9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7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5"/>
          <w:sz w:val="22"/>
          <w:szCs w:val="22"/>
        </w:rPr>
        <w:t>v</w:t>
      </w:r>
      <w:r w:rsidRPr="006A675F">
        <w:rPr>
          <w:rFonts w:asciiTheme="minorHAnsi" w:eastAsia="Cambria" w:hAnsiTheme="minorHAnsi" w:cstheme="minorHAnsi"/>
          <w:spacing w:val="10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8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7"/>
          <w:sz w:val="22"/>
          <w:szCs w:val="22"/>
        </w:rPr>
        <w:t>si</w:t>
      </w:r>
      <w:r w:rsidRPr="006A675F">
        <w:rPr>
          <w:rFonts w:asciiTheme="minorHAnsi" w:eastAsia="Cambria" w:hAnsiTheme="minorHAnsi" w:cstheme="minorHAnsi"/>
          <w:spacing w:val="5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y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7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z w:val="22"/>
          <w:szCs w:val="22"/>
        </w:rPr>
        <w:t>f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5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6"/>
          <w:sz w:val="22"/>
          <w:szCs w:val="22"/>
        </w:rPr>
        <w:t>ll</w:t>
      </w:r>
      <w:r w:rsidRPr="006A675F">
        <w:rPr>
          <w:rFonts w:asciiTheme="minorHAnsi" w:eastAsia="Cambria" w:hAnsiTheme="minorHAnsi" w:cstheme="minorHAnsi"/>
          <w:spacing w:val="7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9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7"/>
          <w:sz w:val="22"/>
          <w:szCs w:val="22"/>
        </w:rPr>
        <w:t>oi</w:t>
      </w:r>
      <w:r w:rsidRPr="006A675F">
        <w:rPr>
          <w:rFonts w:asciiTheme="minorHAnsi" w:eastAsia="Cambria" w:hAnsiTheme="minorHAnsi" w:cstheme="minorHAnsi"/>
          <w:sz w:val="22"/>
          <w:szCs w:val="22"/>
        </w:rPr>
        <w:t xml:space="preserve">s </w:t>
      </w:r>
      <w:r w:rsidRPr="006A675F">
        <w:rPr>
          <w:rFonts w:asciiTheme="minorHAnsi" w:eastAsia="Cambria" w:hAnsiTheme="minorHAnsi" w:cstheme="minorHAnsi"/>
          <w:spacing w:val="4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5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10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pacing w:val="7"/>
          <w:sz w:val="22"/>
          <w:szCs w:val="22"/>
        </w:rPr>
        <w:t>oo</w:t>
      </w:r>
      <w:r w:rsidRPr="006A675F">
        <w:rPr>
          <w:rFonts w:asciiTheme="minorHAnsi" w:eastAsia="Cambria" w:hAnsiTheme="minorHAnsi" w:cstheme="minorHAnsi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7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z w:val="22"/>
          <w:szCs w:val="22"/>
        </w:rPr>
        <w:t>f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6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8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5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9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5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6A675F">
        <w:rPr>
          <w:rFonts w:asciiTheme="minorHAnsi" w:eastAsia="Cambria" w:hAnsiTheme="minorHAnsi" w:cstheme="minorHAnsi"/>
          <w:spacing w:val="7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8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9"/>
          <w:sz w:val="22"/>
          <w:szCs w:val="22"/>
        </w:rPr>
        <w:t>b</w:t>
      </w:r>
      <w:r w:rsidRPr="006A675F">
        <w:rPr>
          <w:rFonts w:asciiTheme="minorHAnsi" w:eastAsia="Cambria" w:hAnsiTheme="minorHAnsi" w:cstheme="minorHAnsi"/>
          <w:spacing w:val="8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9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10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,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5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4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.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4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8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7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spacing w:val="8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5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8"/>
          <w:sz w:val="22"/>
          <w:szCs w:val="22"/>
        </w:rPr>
        <w:t>20</w:t>
      </w:r>
      <w:r w:rsidRPr="006A675F">
        <w:rPr>
          <w:rFonts w:asciiTheme="minorHAnsi" w:eastAsia="Cambria" w:hAnsiTheme="minorHAnsi" w:cstheme="minorHAnsi"/>
          <w:spacing w:val="9"/>
          <w:sz w:val="22"/>
          <w:szCs w:val="22"/>
        </w:rPr>
        <w:t>X</w:t>
      </w:r>
      <w:r w:rsidRPr="006A675F">
        <w:rPr>
          <w:rFonts w:asciiTheme="minorHAnsi" w:eastAsia="Cambria" w:hAnsiTheme="minorHAnsi" w:cstheme="minorHAnsi"/>
          <w:sz w:val="22"/>
          <w:szCs w:val="22"/>
        </w:rPr>
        <w:t>X</w:t>
      </w:r>
      <w:r w:rsidRPr="006A675F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8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6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8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y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8"/>
          <w:sz w:val="22"/>
          <w:szCs w:val="22"/>
        </w:rPr>
        <w:t>20</w:t>
      </w:r>
      <w:r w:rsidRPr="006A675F">
        <w:rPr>
          <w:rFonts w:asciiTheme="minorHAnsi" w:eastAsia="Cambria" w:hAnsiTheme="minorHAnsi" w:cstheme="minorHAnsi"/>
          <w:spacing w:val="9"/>
          <w:sz w:val="22"/>
          <w:szCs w:val="22"/>
        </w:rPr>
        <w:t>X</w:t>
      </w:r>
      <w:r w:rsidRPr="006A675F">
        <w:rPr>
          <w:rFonts w:asciiTheme="minorHAnsi" w:eastAsia="Cambria" w:hAnsiTheme="minorHAnsi" w:cstheme="minorHAnsi"/>
          <w:sz w:val="22"/>
          <w:szCs w:val="22"/>
        </w:rPr>
        <w:t>X</w:t>
      </w:r>
    </w:p>
    <w:p w14:paraId="4AA31962" w14:textId="77777777" w:rsidR="00F27E90" w:rsidRPr="006A675F" w:rsidRDefault="00DE473F" w:rsidP="006A675F">
      <w:pPr>
        <w:ind w:left="101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Ar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ra</w:t>
      </w:r>
      <w:r w:rsidRPr="006A675F">
        <w:rPr>
          <w:rFonts w:asciiTheme="minorHAnsi" w:eastAsia="Cambria" w:hAnsiTheme="minorHAnsi" w:cstheme="minorHAnsi"/>
          <w:sz w:val="22"/>
          <w:szCs w:val="22"/>
        </w:rPr>
        <w:t>ng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12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pi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of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z w:val="22"/>
          <w:szCs w:val="22"/>
        </w:rPr>
        <w:t>sic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for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sa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band</w:t>
      </w:r>
    </w:p>
    <w:p w14:paraId="6E119A18" w14:textId="77777777" w:rsidR="00F27E90" w:rsidRPr="006A675F" w:rsidRDefault="00DE473F" w:rsidP="006A675F">
      <w:pPr>
        <w:spacing w:before="2"/>
        <w:ind w:left="101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re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21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z w:val="22"/>
          <w:szCs w:val="22"/>
        </w:rPr>
        <w:t>sic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xc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er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for 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z w:val="22"/>
          <w:szCs w:val="22"/>
        </w:rPr>
        <w:t>b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ic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at</w:t>
      </w:r>
      <w:r w:rsidRPr="006A675F">
        <w:rPr>
          <w:rFonts w:asciiTheme="minorHAnsi" w:eastAsia="Cambria" w:hAnsiTheme="minorHAnsi" w:cstheme="minorHAnsi"/>
          <w:sz w:val="22"/>
          <w:szCs w:val="22"/>
        </w:rPr>
        <w:t>ion</w:t>
      </w:r>
      <w:r w:rsidRPr="006A675F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z w:val="22"/>
          <w:szCs w:val="22"/>
        </w:rPr>
        <w:t>sing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6A675F">
        <w:rPr>
          <w:rFonts w:asciiTheme="minorHAnsi" w:eastAsia="Cambria" w:hAnsiTheme="minorHAnsi" w:cstheme="minorHAnsi"/>
          <w:sz w:val="22"/>
          <w:szCs w:val="22"/>
        </w:rPr>
        <w:t>in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2</w:t>
      </w:r>
      <w:r w:rsidRPr="006A675F">
        <w:rPr>
          <w:rFonts w:asciiTheme="minorHAnsi" w:eastAsia="Cambria" w:hAnsiTheme="minorHAnsi" w:cstheme="minorHAnsi"/>
          <w:sz w:val="22"/>
          <w:szCs w:val="22"/>
        </w:rPr>
        <w:t>0XX</w:t>
      </w:r>
    </w:p>
    <w:p w14:paraId="34516E39" w14:textId="77777777" w:rsidR="00F27E90" w:rsidRPr="006A675F" w:rsidRDefault="00F27E90" w:rsidP="006A675F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32FE62F0" w14:textId="77777777" w:rsidR="00F27E90" w:rsidRPr="006A675F" w:rsidRDefault="00DE473F" w:rsidP="006A675F">
      <w:pPr>
        <w:ind w:left="83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ea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hi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b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ss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istan</w:t>
      </w:r>
      <w:r w:rsidRPr="006A675F">
        <w:rPr>
          <w:rFonts w:asciiTheme="minorHAnsi" w:eastAsia="Cambria" w:hAnsiTheme="minorHAnsi" w:cstheme="minorHAnsi"/>
          <w:b/>
          <w:spacing w:val="3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6A675F">
        <w:rPr>
          <w:rFonts w:asciiTheme="minorHAnsi" w:eastAsia="Cambria" w:hAnsiTheme="minorHAnsi" w:cstheme="minorHAnsi"/>
          <w:b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6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7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5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8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pacing w:val="7"/>
          <w:sz w:val="22"/>
          <w:szCs w:val="22"/>
        </w:rPr>
        <w:t>ig</w:t>
      </w:r>
      <w:r w:rsidRPr="006A675F">
        <w:rPr>
          <w:rFonts w:asciiTheme="minorHAnsi" w:eastAsia="Cambria" w:hAnsiTheme="minorHAnsi" w:cstheme="minorHAnsi"/>
          <w:spacing w:val="10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4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5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8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5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4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9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7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5"/>
          <w:sz w:val="22"/>
          <w:szCs w:val="22"/>
        </w:rPr>
        <w:t>v</w:t>
      </w:r>
      <w:r w:rsidRPr="006A675F">
        <w:rPr>
          <w:rFonts w:asciiTheme="minorHAnsi" w:eastAsia="Cambria" w:hAnsiTheme="minorHAnsi" w:cstheme="minorHAnsi"/>
          <w:spacing w:val="8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0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5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7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5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y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4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5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8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pacing w:val="7"/>
          <w:sz w:val="22"/>
          <w:szCs w:val="22"/>
        </w:rPr>
        <w:t>oo</w:t>
      </w:r>
      <w:r w:rsidRPr="006A675F">
        <w:rPr>
          <w:rFonts w:asciiTheme="minorHAnsi" w:eastAsia="Cambria" w:hAnsiTheme="minorHAnsi" w:cstheme="minorHAnsi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7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z w:val="22"/>
          <w:szCs w:val="22"/>
        </w:rPr>
        <w:t>f</w:t>
      </w:r>
      <w:r w:rsidRPr="006A675F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6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8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5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7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5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6A675F">
        <w:rPr>
          <w:rFonts w:asciiTheme="minorHAnsi" w:eastAsia="Cambria" w:hAnsiTheme="minorHAnsi" w:cstheme="minorHAnsi"/>
          <w:spacing w:val="4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8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5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4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8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9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5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7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9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7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sz w:val="22"/>
          <w:szCs w:val="22"/>
        </w:rPr>
        <w:t>,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6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5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z w:val="22"/>
          <w:szCs w:val="22"/>
        </w:rPr>
        <w:t>.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4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8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7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spacing w:val="8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5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8"/>
          <w:sz w:val="22"/>
          <w:szCs w:val="22"/>
        </w:rPr>
        <w:t>20</w:t>
      </w:r>
      <w:r w:rsidRPr="006A675F">
        <w:rPr>
          <w:rFonts w:asciiTheme="minorHAnsi" w:eastAsia="Cambria" w:hAnsiTheme="minorHAnsi" w:cstheme="minorHAnsi"/>
          <w:spacing w:val="9"/>
          <w:sz w:val="22"/>
          <w:szCs w:val="22"/>
        </w:rPr>
        <w:t>X</w:t>
      </w:r>
      <w:r w:rsidRPr="006A675F">
        <w:rPr>
          <w:rFonts w:asciiTheme="minorHAnsi" w:eastAsia="Cambria" w:hAnsiTheme="minorHAnsi" w:cstheme="minorHAnsi"/>
          <w:sz w:val="22"/>
          <w:szCs w:val="22"/>
        </w:rPr>
        <w:t>X</w:t>
      </w:r>
      <w:r w:rsidRPr="006A675F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5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M</w:t>
      </w:r>
      <w:r w:rsidRPr="006A675F">
        <w:rPr>
          <w:rFonts w:asciiTheme="minorHAnsi" w:eastAsia="Cambria" w:hAnsiTheme="minorHAnsi" w:cstheme="minorHAnsi"/>
          <w:spacing w:val="8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y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8"/>
          <w:sz w:val="22"/>
          <w:szCs w:val="22"/>
        </w:rPr>
        <w:t>20</w:t>
      </w:r>
      <w:r w:rsidRPr="006A675F">
        <w:rPr>
          <w:rFonts w:asciiTheme="minorHAnsi" w:eastAsia="Cambria" w:hAnsiTheme="minorHAnsi" w:cstheme="minorHAnsi"/>
          <w:spacing w:val="9"/>
          <w:sz w:val="22"/>
          <w:szCs w:val="22"/>
        </w:rPr>
        <w:t>X</w:t>
      </w:r>
      <w:r w:rsidRPr="006A675F">
        <w:rPr>
          <w:rFonts w:asciiTheme="minorHAnsi" w:eastAsia="Cambria" w:hAnsiTheme="minorHAnsi" w:cstheme="minorHAnsi"/>
          <w:sz w:val="22"/>
          <w:szCs w:val="22"/>
        </w:rPr>
        <w:t>X</w:t>
      </w:r>
    </w:p>
    <w:p w14:paraId="6426700B" w14:textId="77777777" w:rsidR="00F27E90" w:rsidRPr="006A675F" w:rsidRDefault="00DE473F" w:rsidP="006A675F">
      <w:pPr>
        <w:tabs>
          <w:tab w:val="left" w:pos="1360"/>
        </w:tabs>
        <w:ind w:left="1378" w:right="1274" w:hanging="360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6A675F">
        <w:rPr>
          <w:rFonts w:asciiTheme="minorHAnsi" w:eastAsia="Segoe MDL2 Assets" w:hAnsiTheme="minorHAnsi" w:cstheme="minorHAnsi"/>
          <w:sz w:val="22"/>
          <w:szCs w:val="22"/>
        </w:rPr>
        <w:tab/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disc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z w:val="22"/>
          <w:szCs w:val="22"/>
        </w:rPr>
        <w:t>ssion</w:t>
      </w:r>
      <w:r w:rsidRPr="006A675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ions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for n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-</w:t>
      </w:r>
      <w:r w:rsidRPr="006A675F">
        <w:rPr>
          <w:rFonts w:asciiTheme="minorHAnsi" w:eastAsia="Cambria" w:hAnsiTheme="minorHAnsi" w:cstheme="minorHAnsi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z w:val="22"/>
          <w:szCs w:val="22"/>
        </w:rPr>
        <w:t>si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-</w:t>
      </w:r>
      <w:r w:rsidRPr="006A675F">
        <w:rPr>
          <w:rFonts w:asciiTheme="minorHAnsi" w:eastAsia="Cambria" w:hAnsiTheme="minorHAnsi" w:cstheme="minorHAnsi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jor</w:t>
      </w:r>
      <w:r w:rsidRPr="006A675F">
        <w:rPr>
          <w:rFonts w:asciiTheme="minorHAnsi" w:eastAsia="Cambria" w:hAnsiTheme="minorHAnsi" w:cstheme="minorHAnsi"/>
          <w:spacing w:val="-1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z w:val="22"/>
          <w:szCs w:val="22"/>
        </w:rPr>
        <w:t>nd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er</w:t>
      </w:r>
      <w:r w:rsidRPr="006A675F">
        <w:rPr>
          <w:rFonts w:asciiTheme="minorHAnsi" w:eastAsia="Cambria" w:hAnsiTheme="minorHAnsi" w:cstheme="minorHAnsi"/>
          <w:sz w:val="22"/>
          <w:szCs w:val="22"/>
        </w:rPr>
        <w:t>gr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uat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tu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nts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in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wo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z w:val="22"/>
          <w:szCs w:val="22"/>
        </w:rPr>
        <w:t>nt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gr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ate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rt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 xml:space="preserve">nd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niti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co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ur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(</w:t>
      </w:r>
      <w:r w:rsidRPr="006A675F">
        <w:rPr>
          <w:rFonts w:asciiTheme="minorHAnsi" w:eastAsia="Cambria" w:hAnsiTheme="minorHAnsi" w:cstheme="minorHAnsi"/>
          <w:i/>
          <w:spacing w:val="3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i/>
          <w:spacing w:val="4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i/>
          <w:spacing w:val="9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i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i/>
          <w:spacing w:val="-6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i/>
          <w:spacing w:val="4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i/>
          <w:spacing w:val="3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i/>
          <w:spacing w:val="4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i/>
          <w:spacing w:val="-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i/>
          <w:spacing w:val="4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i/>
          <w:spacing w:val="2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i/>
          <w:spacing w:val="7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:</w:t>
      </w:r>
      <w:r w:rsidRPr="006A675F">
        <w:rPr>
          <w:rFonts w:asciiTheme="minorHAnsi" w:eastAsia="Cambria" w:hAnsiTheme="minorHAnsi" w:cstheme="minorHAnsi"/>
          <w:i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i/>
          <w:spacing w:val="3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i/>
          <w:spacing w:val="4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i/>
          <w:spacing w:val="9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i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i/>
          <w:spacing w:val="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i/>
          <w:spacing w:val="-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i/>
          <w:spacing w:val="5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i/>
          <w:spacing w:val="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i/>
          <w:spacing w:val="2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i/>
          <w:spacing w:val="5"/>
          <w:sz w:val="22"/>
          <w:szCs w:val="22"/>
        </w:rPr>
        <w:t>po</w:t>
      </w:r>
      <w:r w:rsidRPr="006A675F">
        <w:rPr>
          <w:rFonts w:asciiTheme="minorHAnsi" w:eastAsia="Cambria" w:hAnsiTheme="minorHAnsi" w:cstheme="minorHAnsi"/>
          <w:i/>
          <w:spacing w:val="-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i/>
          <w:spacing w:val="-3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i/>
          <w:spacing w:val="5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i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nd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i/>
          <w:spacing w:val="3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i/>
          <w:spacing w:val="4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i/>
          <w:spacing w:val="9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i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i/>
          <w:spacing w:val="-6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i/>
          <w:spacing w:val="4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i/>
          <w:spacing w:val="3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i/>
          <w:spacing w:val="6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i/>
          <w:spacing w:val="-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i/>
          <w:spacing w:val="4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i/>
          <w:spacing w:val="2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i/>
          <w:spacing w:val="7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:</w:t>
      </w:r>
      <w:r w:rsidRPr="006A675F">
        <w:rPr>
          <w:rFonts w:asciiTheme="minorHAnsi" w:eastAsia="Cambria" w:hAnsiTheme="minorHAnsi" w:cstheme="minorHAnsi"/>
          <w:i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i/>
          <w:spacing w:val="2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i/>
          <w:spacing w:val="4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i/>
          <w:spacing w:val="-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i/>
          <w:spacing w:val="4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i/>
          <w:spacing w:val="6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i/>
          <w:spacing w:val="4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i/>
          <w:spacing w:val="2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i/>
          <w:spacing w:val="-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i/>
          <w:spacing w:val="5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i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i/>
          <w:spacing w:val="-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o World</w:t>
      </w:r>
      <w:r w:rsidRPr="006A675F">
        <w:rPr>
          <w:rFonts w:asciiTheme="minorHAnsi" w:eastAsia="Cambria" w:hAnsiTheme="minorHAnsi" w:cstheme="minorHAnsi"/>
          <w:i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i/>
          <w:spacing w:val="1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i/>
          <w:spacing w:val="2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i/>
          <w:spacing w:val="2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)</w:t>
      </w:r>
    </w:p>
    <w:p w14:paraId="31A5548D" w14:textId="77777777" w:rsidR="00F27E90" w:rsidRPr="006A675F" w:rsidRDefault="00DE473F" w:rsidP="006A675F">
      <w:pPr>
        <w:ind w:left="101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3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und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er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gr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at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1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sic</w:t>
      </w:r>
      <w:r w:rsidRPr="006A675F">
        <w:rPr>
          <w:rFonts w:asciiTheme="minorHAnsi" w:eastAsia="Cambria" w:hAnsiTheme="minorHAnsi" w:cstheme="minorHAnsi"/>
          <w:spacing w:val="-3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j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4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in</w:t>
      </w:r>
      <w:r w:rsidRPr="006A675F">
        <w:rPr>
          <w:rFonts w:asciiTheme="minorHAnsi" w:eastAsia="Cambria" w:hAnsiTheme="minorHAnsi" w:cstheme="minorHAnsi"/>
          <w:spacing w:val="-3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w</w:t>
      </w:r>
      <w:r w:rsidRPr="006A675F">
        <w:rPr>
          <w:rFonts w:asciiTheme="minorHAnsi" w:eastAsia="Cambria" w:hAnsiTheme="minorHAnsi" w:cstheme="minorHAnsi"/>
          <w:spacing w:val="5"/>
          <w:position w:val="-1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-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te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-9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is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-7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ur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v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y</w:t>
      </w:r>
      <w:r w:rsidRPr="006A675F">
        <w:rPr>
          <w:rFonts w:asciiTheme="minorHAnsi" w:eastAsia="Cambria" w:hAnsiTheme="minorHAnsi" w:cstheme="minorHAnsi"/>
          <w:spacing w:val="-5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of</w:t>
      </w:r>
      <w:r w:rsidRPr="006A675F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W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ter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-7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ar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c</w:t>
      </w:r>
    </w:p>
    <w:p w14:paraId="2EA9770C" w14:textId="77777777" w:rsidR="00F27E90" w:rsidRPr="006A675F" w:rsidRDefault="00DE473F" w:rsidP="006A675F">
      <w:pPr>
        <w:spacing w:before="2"/>
        <w:ind w:left="101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re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and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tau</w:t>
      </w:r>
      <w:r w:rsidRPr="006A675F">
        <w:rPr>
          <w:rFonts w:asciiTheme="minorHAnsi" w:eastAsia="Cambria" w:hAnsiTheme="minorHAnsi" w:cstheme="minorHAnsi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re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for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i/>
          <w:spacing w:val="3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i/>
          <w:spacing w:val="4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i/>
          <w:spacing w:val="9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i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i/>
          <w:spacing w:val="-6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i/>
          <w:spacing w:val="4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i/>
          <w:spacing w:val="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i/>
          <w:spacing w:val="3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i/>
          <w:spacing w:val="4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i/>
          <w:spacing w:val="-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i/>
          <w:spacing w:val="4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i/>
          <w:spacing w:val="2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i/>
          <w:spacing w:val="7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:</w:t>
      </w:r>
      <w:r w:rsidRPr="006A675F">
        <w:rPr>
          <w:rFonts w:asciiTheme="minorHAnsi" w:eastAsia="Cambria" w:hAnsiTheme="minorHAnsi" w:cstheme="minorHAnsi"/>
          <w:i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i/>
          <w:spacing w:val="3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i/>
          <w:spacing w:val="4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i/>
          <w:spacing w:val="9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i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i/>
          <w:spacing w:val="4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i/>
          <w:spacing w:val="-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i/>
          <w:spacing w:val="5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i/>
          <w:spacing w:val="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i/>
          <w:spacing w:val="2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i/>
          <w:spacing w:val="5"/>
          <w:sz w:val="22"/>
          <w:szCs w:val="22"/>
        </w:rPr>
        <w:t>po</w:t>
      </w:r>
      <w:r w:rsidRPr="006A675F">
        <w:rPr>
          <w:rFonts w:asciiTheme="minorHAnsi" w:eastAsia="Cambria" w:hAnsiTheme="minorHAnsi" w:cstheme="minorHAnsi"/>
          <w:i/>
          <w:spacing w:val="-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i/>
          <w:spacing w:val="-5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i/>
          <w:spacing w:val="5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i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co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ur</w:t>
      </w:r>
      <w:r w:rsidRPr="006A675F">
        <w:rPr>
          <w:rFonts w:asciiTheme="minorHAnsi" w:eastAsia="Cambria" w:hAnsiTheme="minorHAnsi" w:cstheme="minorHAnsi"/>
          <w:sz w:val="22"/>
          <w:szCs w:val="22"/>
        </w:rPr>
        <w:t>se</w:t>
      </w:r>
    </w:p>
    <w:p w14:paraId="3648C853" w14:textId="77777777" w:rsidR="00F27E90" w:rsidRPr="006A675F" w:rsidRDefault="00DE473F" w:rsidP="006A675F">
      <w:pPr>
        <w:tabs>
          <w:tab w:val="left" w:pos="1360"/>
        </w:tabs>
        <w:spacing w:before="2"/>
        <w:ind w:left="1378" w:right="838" w:hanging="360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6A675F">
        <w:rPr>
          <w:rFonts w:asciiTheme="minorHAnsi" w:eastAsia="Segoe MDL2 Assets" w:hAnsiTheme="minorHAnsi" w:cstheme="minorHAnsi"/>
          <w:sz w:val="22"/>
          <w:szCs w:val="22"/>
        </w:rPr>
        <w:tab/>
      </w:r>
      <w:r w:rsidRPr="006A675F">
        <w:rPr>
          <w:rFonts w:asciiTheme="minorHAnsi" w:eastAsia="Cambria" w:hAnsiTheme="minorHAnsi" w:cstheme="minorHAnsi"/>
          <w:sz w:val="22"/>
          <w:szCs w:val="22"/>
        </w:rPr>
        <w:t>Add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re</w:t>
      </w:r>
      <w:r w:rsidRPr="006A675F">
        <w:rPr>
          <w:rFonts w:asciiTheme="minorHAnsi" w:eastAsia="Cambria" w:hAnsiTheme="minorHAnsi" w:cstheme="minorHAnsi"/>
          <w:sz w:val="22"/>
          <w:szCs w:val="22"/>
        </w:rPr>
        <w:t>ss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div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er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bi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nd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ear</w:t>
      </w:r>
      <w:r w:rsidRPr="006A675F">
        <w:rPr>
          <w:rFonts w:asciiTheme="minorHAnsi" w:eastAsia="Cambria" w:hAnsiTheme="minorHAnsi" w:cstheme="minorHAnsi"/>
          <w:sz w:val="22"/>
          <w:szCs w:val="22"/>
        </w:rPr>
        <w:t>ning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yles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by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ll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z w:val="22"/>
          <w:szCs w:val="22"/>
        </w:rPr>
        <w:t>wing</w:t>
      </w:r>
      <w:r w:rsidRPr="006A675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tu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nts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z w:val="22"/>
          <w:szCs w:val="22"/>
        </w:rPr>
        <w:t>oose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f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om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v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ar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et</w:t>
      </w:r>
      <w:r w:rsidRPr="006A675F">
        <w:rPr>
          <w:rFonts w:asciiTheme="minorHAnsi" w:eastAsia="Cambria" w:hAnsiTheme="minorHAnsi" w:cstheme="minorHAnsi"/>
          <w:sz w:val="22"/>
          <w:szCs w:val="22"/>
        </w:rPr>
        <w:t>y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of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ssignm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nt op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ions</w:t>
      </w:r>
    </w:p>
    <w:p w14:paraId="2139DE23" w14:textId="77777777" w:rsidR="00F27E90" w:rsidRPr="006A675F" w:rsidRDefault="00DE473F" w:rsidP="006A675F">
      <w:pPr>
        <w:ind w:left="101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nric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he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ss</w:t>
      </w:r>
      <w:r w:rsidRPr="006A675F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x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ri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 xml:space="preserve">nce </w:t>
      </w:r>
      <w:r w:rsidRPr="006A675F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b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y</w:t>
      </w:r>
      <w:r w:rsidRPr="006A675F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ra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ing</w:t>
      </w:r>
      <w:r w:rsidRPr="006A675F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for</w:t>
      </w:r>
      <w:r w:rsidRPr="006A675F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gu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st</w:t>
      </w:r>
      <w:r w:rsidRPr="006A675F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spe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k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rs</w:t>
      </w:r>
      <w:r w:rsidRPr="006A675F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nd</w:t>
      </w:r>
      <w:r w:rsidRPr="006A675F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ivi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ou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side t</w:t>
      </w:r>
      <w:r w:rsidRPr="006A675F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e c</w:t>
      </w:r>
      <w:r w:rsidRPr="006A675F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ssroom</w:t>
      </w:r>
      <w:r w:rsidRPr="006A675F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 xml:space="preserve"> (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for</w:t>
      </w:r>
    </w:p>
    <w:p w14:paraId="440BB137" w14:textId="77777777" w:rsidR="00F27E90" w:rsidRPr="006A675F" w:rsidRDefault="00DE473F" w:rsidP="006A675F">
      <w:pPr>
        <w:spacing w:before="3"/>
        <w:ind w:left="137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x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mp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,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eu</w:t>
      </w:r>
      <w:r w:rsidRPr="006A675F">
        <w:rPr>
          <w:rFonts w:asciiTheme="minorHAnsi" w:eastAsia="Cambria" w:hAnsiTheme="minorHAnsi" w:cstheme="minorHAnsi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tr</w:t>
      </w:r>
      <w:r w:rsidRPr="006A675F">
        <w:rPr>
          <w:rFonts w:asciiTheme="minorHAnsi" w:eastAsia="Cambria" w:hAnsiTheme="minorHAnsi" w:cstheme="minorHAnsi"/>
          <w:sz w:val="22"/>
          <w:szCs w:val="22"/>
        </w:rPr>
        <w:t>ip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nd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re</w:t>
      </w:r>
      <w:r w:rsidRPr="006A675F">
        <w:rPr>
          <w:rFonts w:asciiTheme="minorHAnsi" w:eastAsia="Cambria" w:hAnsiTheme="minorHAnsi" w:cstheme="minorHAnsi"/>
          <w:sz w:val="22"/>
          <w:szCs w:val="22"/>
        </w:rPr>
        <w:t>ss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rehe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for 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z w:val="22"/>
          <w:szCs w:val="22"/>
        </w:rPr>
        <w:t>sic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4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-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thea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-1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od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ion)</w:t>
      </w:r>
    </w:p>
    <w:p w14:paraId="0F9A7648" w14:textId="77777777" w:rsidR="00F27E90" w:rsidRPr="006A675F" w:rsidRDefault="00DE473F" w:rsidP="006A675F">
      <w:pPr>
        <w:ind w:left="101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art</w:t>
      </w:r>
      <w:r w:rsidRPr="006A675F">
        <w:rPr>
          <w:rFonts w:asciiTheme="minorHAnsi" w:eastAsia="Cambria" w:hAnsiTheme="minorHAnsi" w:cstheme="minorHAnsi"/>
          <w:sz w:val="22"/>
          <w:szCs w:val="22"/>
        </w:rPr>
        <w:t>icip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in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tea</w:t>
      </w:r>
      <w:r w:rsidRPr="006A675F">
        <w:rPr>
          <w:rFonts w:asciiTheme="minorHAnsi" w:eastAsia="Cambria" w:hAnsiTheme="minorHAnsi" w:cstheme="minorHAnsi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z w:val="22"/>
          <w:szCs w:val="22"/>
        </w:rPr>
        <w:t>ing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workshops</w:t>
      </w:r>
      <w:r w:rsidRPr="006A675F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off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ere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Cambria" w:hAnsiTheme="minorHAnsi" w:cstheme="minorHAnsi"/>
          <w:sz w:val="22"/>
          <w:szCs w:val="22"/>
        </w:rPr>
        <w:t>y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z w:val="22"/>
          <w:szCs w:val="22"/>
        </w:rPr>
        <w:t>ic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z w:val="22"/>
          <w:szCs w:val="22"/>
        </w:rPr>
        <w:t>ig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St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at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iv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er</w:t>
      </w:r>
      <w:r w:rsidRPr="006A675F">
        <w:rPr>
          <w:rFonts w:asciiTheme="minorHAnsi" w:eastAsia="Cambria" w:hAnsiTheme="minorHAnsi" w:cstheme="minorHAnsi"/>
          <w:sz w:val="22"/>
          <w:szCs w:val="22"/>
        </w:rPr>
        <w:t>si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y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ea</w:t>
      </w:r>
      <w:r w:rsidRPr="006A675F">
        <w:rPr>
          <w:rFonts w:asciiTheme="minorHAnsi" w:eastAsia="Cambria" w:hAnsiTheme="minorHAnsi" w:cstheme="minorHAnsi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z w:val="22"/>
          <w:szCs w:val="22"/>
        </w:rPr>
        <w:t>ing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Assist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nt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Prog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ra</w:t>
      </w:r>
      <w:r w:rsidRPr="006A675F">
        <w:rPr>
          <w:rFonts w:asciiTheme="minorHAnsi" w:eastAsia="Cambria" w:hAnsiTheme="minorHAnsi" w:cstheme="minorHAnsi"/>
          <w:sz w:val="22"/>
          <w:szCs w:val="22"/>
        </w:rPr>
        <w:t>m</w:t>
      </w:r>
    </w:p>
    <w:p w14:paraId="33B85FD4" w14:textId="77777777" w:rsidR="00F27E90" w:rsidRPr="006A675F" w:rsidRDefault="00DE473F" w:rsidP="006A675F">
      <w:pPr>
        <w:spacing w:before="3"/>
        <w:ind w:left="1344" w:right="1352"/>
        <w:jc w:val="center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Cambria" w:hAnsiTheme="minorHAnsi" w:cstheme="minorHAnsi"/>
          <w:sz w:val="22"/>
          <w:szCs w:val="22"/>
        </w:rPr>
        <w:t>(inc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z w:val="22"/>
          <w:szCs w:val="22"/>
        </w:rPr>
        <w:t>ding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workshops</w:t>
      </w:r>
      <w:r w:rsidRPr="006A675F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nti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i/>
          <w:spacing w:val="4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i/>
          <w:spacing w:val="7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i/>
          <w:spacing w:val="2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i/>
          <w:spacing w:val="5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i/>
          <w:spacing w:val="4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i/>
          <w:spacing w:val="5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i/>
          <w:spacing w:val="4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i/>
          <w:spacing w:val="-5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 xml:space="preserve">y </w:t>
      </w:r>
      <w:r w:rsidRPr="006A675F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i/>
          <w:spacing w:val="-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i/>
          <w:spacing w:val="5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i/>
          <w:spacing w:val="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i/>
          <w:spacing w:val="5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i/>
          <w:spacing w:val="-6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i/>
          <w:spacing w:val="9"/>
          <w:sz w:val="22"/>
          <w:szCs w:val="22"/>
        </w:rPr>
        <w:t>ss</w:t>
      </w:r>
      <w:r w:rsidRPr="006A675F">
        <w:rPr>
          <w:rFonts w:asciiTheme="minorHAnsi" w:eastAsia="Cambria" w:hAnsiTheme="minorHAnsi" w:cstheme="minorHAnsi"/>
          <w:i/>
          <w:spacing w:val="2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i/>
          <w:spacing w:val="5"/>
          <w:sz w:val="22"/>
          <w:szCs w:val="22"/>
        </w:rPr>
        <w:t>oo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i/>
          <w:spacing w:val="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nd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i/>
          <w:spacing w:val="4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i/>
          <w:spacing w:val="7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i/>
          <w:spacing w:val="-6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i/>
          <w:spacing w:val="2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i/>
          <w:spacing w:val="5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i/>
          <w:spacing w:val="4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i/>
          <w:spacing w:val="-1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i/>
          <w:spacing w:val="-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i/>
          <w:spacing w:val="5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i/>
          <w:spacing w:val="3"/>
          <w:sz w:val="22"/>
          <w:szCs w:val="22"/>
        </w:rPr>
        <w:t xml:space="preserve"> M</w:t>
      </w:r>
      <w:r w:rsidRPr="006A675F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ll</w:t>
      </w:r>
      <w:r w:rsidRPr="006A675F">
        <w:rPr>
          <w:rFonts w:asciiTheme="minorHAnsi" w:eastAsia="Cambria" w:hAnsiTheme="minorHAnsi" w:cstheme="minorHAnsi"/>
          <w:i/>
          <w:spacing w:val="6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i/>
          <w:spacing w:val="4"/>
          <w:sz w:val="22"/>
          <w:szCs w:val="22"/>
        </w:rPr>
        <w:t>nn</w:t>
      </w:r>
      <w:r w:rsidRPr="006A675F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i/>
          <w:spacing w:val="-6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i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i/>
          <w:spacing w:val="6"/>
          <w:w w:val="99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i/>
          <w:spacing w:val="7"/>
          <w:w w:val="99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i/>
          <w:spacing w:val="4"/>
          <w:w w:val="99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i/>
          <w:spacing w:val="7"/>
          <w:w w:val="99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i/>
          <w:spacing w:val="2"/>
          <w:w w:val="99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i/>
          <w:spacing w:val="-6"/>
          <w:w w:val="99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i/>
          <w:spacing w:val="-1"/>
          <w:w w:val="99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i/>
          <w:spacing w:val="5"/>
          <w:w w:val="99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i/>
          <w:spacing w:val="9"/>
          <w:w w:val="99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)</w:t>
      </w:r>
    </w:p>
    <w:p w14:paraId="43412048" w14:textId="77777777" w:rsidR="00F27E90" w:rsidRPr="006A675F" w:rsidRDefault="00DE473F" w:rsidP="006A675F">
      <w:pPr>
        <w:ind w:left="101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y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etur</w:t>
      </w:r>
      <w:r w:rsidRPr="006A675F">
        <w:rPr>
          <w:rFonts w:asciiTheme="minorHAnsi" w:eastAsia="Cambria" w:hAnsiTheme="minorHAnsi" w:cstheme="minorHAnsi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as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ignm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nts</w:t>
      </w:r>
      <w:r w:rsidRPr="006A675F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tu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nts</w:t>
      </w:r>
    </w:p>
    <w:p w14:paraId="348042F3" w14:textId="77777777" w:rsidR="00F27E90" w:rsidRPr="006A675F" w:rsidRDefault="00DE473F" w:rsidP="006A675F">
      <w:pPr>
        <w:spacing w:before="2"/>
        <w:ind w:left="101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iv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exc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ll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nt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v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ions</w:t>
      </w:r>
      <w:r w:rsidRPr="006A675F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f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om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my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st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nts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nd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er</w:t>
      </w:r>
      <w:r w:rsidRPr="006A675F">
        <w:rPr>
          <w:rFonts w:asciiTheme="minorHAnsi" w:eastAsia="Cambria" w:hAnsiTheme="minorHAnsi" w:cstheme="minorHAnsi"/>
          <w:sz w:val="22"/>
          <w:szCs w:val="22"/>
        </w:rPr>
        <w:t>viso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3795211F" w14:textId="77777777" w:rsidR="00F27E90" w:rsidRPr="006A675F" w:rsidRDefault="00F27E90" w:rsidP="006A675F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6F24689E" w14:textId="77777777" w:rsidR="00F27E90" w:rsidRPr="006A675F" w:rsidRDefault="00DE473F" w:rsidP="006A675F">
      <w:pPr>
        <w:ind w:left="83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Cambria" w:hAnsiTheme="minorHAnsi" w:cstheme="minorHAnsi"/>
          <w:b/>
          <w:sz w:val="22"/>
          <w:szCs w:val="22"/>
        </w:rPr>
        <w:t>K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-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12</w:t>
      </w:r>
      <w:r w:rsidRPr="006A675F">
        <w:rPr>
          <w:rFonts w:asciiTheme="minorHAnsi" w:eastAsia="Cambria" w:hAnsiTheme="minorHAnsi" w:cstheme="minorHAnsi"/>
          <w:b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ubstitute</w:t>
      </w:r>
      <w:r w:rsidRPr="006A675F">
        <w:rPr>
          <w:rFonts w:asciiTheme="minorHAnsi" w:eastAsia="Cambria" w:hAnsiTheme="minorHAnsi" w:cstheme="minorHAnsi"/>
          <w:b/>
          <w:spacing w:val="-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b/>
          <w:spacing w:val="-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ea</w:t>
      </w:r>
      <w:r w:rsidRPr="006A675F">
        <w:rPr>
          <w:rFonts w:asciiTheme="minorHAnsi" w:eastAsia="Cambria" w:hAnsiTheme="minorHAnsi" w:cstheme="minorHAnsi"/>
          <w:b/>
          <w:spacing w:val="2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he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6A675F">
        <w:rPr>
          <w:rFonts w:asciiTheme="minorHAnsi" w:eastAsia="Cambria" w:hAnsiTheme="minorHAnsi" w:cstheme="minorHAnsi"/>
          <w:b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0"/>
          <w:sz w:val="22"/>
          <w:szCs w:val="22"/>
        </w:rPr>
        <w:t>Ke</w:t>
      </w:r>
      <w:r w:rsidRPr="006A675F">
        <w:rPr>
          <w:rFonts w:asciiTheme="minorHAnsi" w:eastAsia="Cambria" w:hAnsiTheme="minorHAnsi" w:cstheme="minorHAnsi"/>
          <w:spacing w:val="9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 xml:space="preserve">t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7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8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9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5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y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5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9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5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8"/>
          <w:sz w:val="22"/>
          <w:szCs w:val="22"/>
        </w:rPr>
        <w:t>er</w:t>
      </w:r>
      <w:r w:rsidRPr="006A675F">
        <w:rPr>
          <w:rFonts w:asciiTheme="minorHAnsi" w:eastAsia="Cambria" w:hAnsiTheme="minorHAnsi" w:cstheme="minorHAnsi"/>
          <w:spacing w:val="10"/>
          <w:sz w:val="22"/>
          <w:szCs w:val="22"/>
        </w:rPr>
        <w:t>me</w:t>
      </w:r>
      <w:r w:rsidRPr="006A675F">
        <w:rPr>
          <w:rFonts w:asciiTheme="minorHAnsi" w:eastAsia="Cambria" w:hAnsiTheme="minorHAnsi" w:cstheme="minorHAnsi"/>
          <w:spacing w:val="7"/>
          <w:sz w:val="22"/>
          <w:szCs w:val="22"/>
        </w:rPr>
        <w:t>di</w:t>
      </w:r>
      <w:r w:rsidRPr="006A675F">
        <w:rPr>
          <w:rFonts w:asciiTheme="minorHAnsi" w:eastAsia="Cambria" w:hAnsiTheme="minorHAnsi" w:cstheme="minorHAnsi"/>
          <w:spacing w:val="8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5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4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5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10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pacing w:val="7"/>
          <w:sz w:val="22"/>
          <w:szCs w:val="22"/>
        </w:rPr>
        <w:t>oo</w:t>
      </w:r>
      <w:r w:rsidRPr="006A675F">
        <w:rPr>
          <w:rFonts w:asciiTheme="minorHAnsi" w:eastAsia="Cambria" w:hAnsiTheme="minorHAnsi" w:cstheme="minorHAnsi"/>
          <w:sz w:val="22"/>
          <w:szCs w:val="22"/>
        </w:rPr>
        <w:t xml:space="preserve">l </w:t>
      </w:r>
      <w:r w:rsidRPr="006A675F">
        <w:rPr>
          <w:rFonts w:asciiTheme="minorHAnsi" w:eastAsia="Cambria" w:hAnsiTheme="minorHAnsi" w:cstheme="minorHAnsi"/>
          <w:spacing w:val="9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7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5"/>
          <w:sz w:val="22"/>
          <w:szCs w:val="22"/>
        </w:rPr>
        <w:t>st</w:t>
      </w:r>
      <w:r w:rsidRPr="006A675F">
        <w:rPr>
          <w:rFonts w:asciiTheme="minorHAnsi" w:eastAsia="Cambria" w:hAnsiTheme="minorHAnsi" w:cstheme="minorHAnsi"/>
          <w:spacing w:val="8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7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5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8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6A675F">
        <w:rPr>
          <w:rFonts w:asciiTheme="minorHAnsi" w:eastAsia="Cambria" w:hAnsiTheme="minorHAnsi" w:cstheme="minorHAnsi"/>
          <w:spacing w:val="9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spacing w:val="8"/>
          <w:sz w:val="22"/>
          <w:szCs w:val="22"/>
        </w:rPr>
        <w:t>ra</w:t>
      </w:r>
      <w:r w:rsidRPr="006A675F">
        <w:rPr>
          <w:rFonts w:asciiTheme="minorHAnsi" w:eastAsia="Cambria" w:hAnsiTheme="minorHAnsi" w:cstheme="minorHAnsi"/>
          <w:spacing w:val="9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9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8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7"/>
          <w:sz w:val="22"/>
          <w:szCs w:val="22"/>
        </w:rPr>
        <w:t>pids</w:t>
      </w:r>
      <w:r w:rsidRPr="006A675F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6A675F">
        <w:rPr>
          <w:rFonts w:asciiTheme="minorHAnsi" w:eastAsia="Cambria" w:hAnsiTheme="minorHAnsi" w:cstheme="minorHAnsi"/>
          <w:spacing w:val="6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5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6A675F">
        <w:rPr>
          <w:rFonts w:asciiTheme="minorHAnsi" w:eastAsia="Cambria" w:hAnsiTheme="minorHAnsi" w:cstheme="minorHAnsi"/>
          <w:spacing w:val="6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8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y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8"/>
          <w:sz w:val="22"/>
          <w:szCs w:val="22"/>
        </w:rPr>
        <w:t>20</w:t>
      </w:r>
      <w:r w:rsidRPr="006A675F">
        <w:rPr>
          <w:rFonts w:asciiTheme="minorHAnsi" w:eastAsia="Cambria" w:hAnsiTheme="minorHAnsi" w:cstheme="minorHAnsi"/>
          <w:spacing w:val="9"/>
          <w:sz w:val="22"/>
          <w:szCs w:val="22"/>
        </w:rPr>
        <w:t>X</w:t>
      </w:r>
      <w:r w:rsidRPr="006A675F">
        <w:rPr>
          <w:rFonts w:asciiTheme="minorHAnsi" w:eastAsia="Cambria" w:hAnsiTheme="minorHAnsi" w:cstheme="minorHAnsi"/>
          <w:sz w:val="22"/>
          <w:szCs w:val="22"/>
        </w:rPr>
        <w:t>X</w:t>
      </w:r>
      <w:r w:rsidRPr="006A675F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5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J</w:t>
      </w:r>
      <w:r w:rsidRPr="006A675F">
        <w:rPr>
          <w:rFonts w:asciiTheme="minorHAnsi" w:eastAsia="Cambria" w:hAnsiTheme="minorHAnsi" w:cstheme="minorHAnsi"/>
          <w:spacing w:val="8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9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</w:p>
    <w:p w14:paraId="62CE64BD" w14:textId="77777777" w:rsidR="00F27E90" w:rsidRPr="006A675F" w:rsidRDefault="00DE473F" w:rsidP="006A675F">
      <w:pPr>
        <w:ind w:left="83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Cambria" w:hAnsiTheme="minorHAnsi" w:cstheme="minorHAnsi"/>
          <w:sz w:val="22"/>
          <w:szCs w:val="22"/>
        </w:rPr>
        <w:t>2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6A675F">
        <w:rPr>
          <w:rFonts w:asciiTheme="minorHAnsi" w:eastAsia="Cambria" w:hAnsiTheme="minorHAnsi" w:cstheme="minorHAnsi"/>
          <w:sz w:val="22"/>
          <w:szCs w:val="22"/>
        </w:rPr>
        <w:t>XX</w:t>
      </w:r>
    </w:p>
    <w:p w14:paraId="22FBA3DE" w14:textId="77777777" w:rsidR="00F27E90" w:rsidRPr="006A675F" w:rsidRDefault="00DE473F" w:rsidP="006A675F">
      <w:pPr>
        <w:ind w:left="101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au</w:t>
      </w:r>
      <w:r w:rsidRPr="006A675F">
        <w:rPr>
          <w:rFonts w:asciiTheme="minorHAnsi" w:eastAsia="Cambria" w:hAnsiTheme="minorHAnsi" w:cstheme="minorHAnsi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co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mic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subje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s,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z w:val="22"/>
          <w:szCs w:val="22"/>
        </w:rPr>
        <w:t>sic,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nd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z w:val="22"/>
          <w:szCs w:val="22"/>
        </w:rPr>
        <w:t>ysic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at</w:t>
      </w:r>
      <w:r w:rsidRPr="006A675F">
        <w:rPr>
          <w:rFonts w:asciiTheme="minorHAnsi" w:eastAsia="Cambria" w:hAnsiTheme="minorHAnsi" w:cstheme="minorHAnsi"/>
          <w:sz w:val="22"/>
          <w:szCs w:val="22"/>
        </w:rPr>
        <w:t>ion</w:t>
      </w:r>
      <w:r w:rsidRPr="006A675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tu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nts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5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to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19</w:t>
      </w:r>
    </w:p>
    <w:p w14:paraId="2ACA4322" w14:textId="77777777" w:rsidR="00F27E90" w:rsidRPr="006A675F" w:rsidRDefault="00DE473F" w:rsidP="006A675F">
      <w:pPr>
        <w:spacing w:before="2"/>
        <w:ind w:left="1018"/>
        <w:rPr>
          <w:rFonts w:asciiTheme="minorHAnsi" w:eastAsia="Cambria" w:hAnsiTheme="minorHAnsi" w:cstheme="minorHAnsi"/>
          <w:sz w:val="22"/>
          <w:szCs w:val="22"/>
        </w:rPr>
        <w:sectPr w:rsidR="00F27E90" w:rsidRPr="006A675F">
          <w:headerReference w:type="default" r:id="rId19"/>
          <w:pgSz w:w="12240" w:h="15840"/>
          <w:pgMar w:top="1060" w:right="680" w:bottom="280" w:left="660" w:header="816" w:footer="424" w:gutter="0"/>
          <w:cols w:space="720"/>
        </w:sect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te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co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ur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con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du</w:t>
      </w:r>
      <w:r w:rsidRPr="006A675F">
        <w:rPr>
          <w:rFonts w:asciiTheme="minorHAnsi" w:eastAsia="Cambria" w:hAnsiTheme="minorHAnsi" w:cstheme="minorHAnsi"/>
          <w:sz w:val="22"/>
          <w:szCs w:val="22"/>
        </w:rPr>
        <w:t>ct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by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mons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trat</w:t>
      </w:r>
      <w:r w:rsidRPr="006A675F">
        <w:rPr>
          <w:rFonts w:asciiTheme="minorHAnsi" w:eastAsia="Cambria" w:hAnsiTheme="minorHAnsi" w:cstheme="minorHAnsi"/>
          <w:sz w:val="22"/>
          <w:szCs w:val="22"/>
        </w:rPr>
        <w:t>ing</w:t>
      </w:r>
      <w:r w:rsidRPr="006A675F">
        <w:rPr>
          <w:rFonts w:asciiTheme="minorHAnsi" w:eastAsia="Cambria" w:hAnsiTheme="minorHAnsi" w:cstheme="minorHAnsi"/>
          <w:spacing w:val="-1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nd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insis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ing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on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re</w:t>
      </w:r>
      <w:r w:rsidRPr="006A675F">
        <w:rPr>
          <w:rFonts w:asciiTheme="minorHAnsi" w:eastAsia="Cambria" w:hAnsiTheme="minorHAnsi" w:cstheme="minorHAnsi"/>
          <w:sz w:val="22"/>
          <w:szCs w:val="22"/>
        </w:rPr>
        <w:t>sp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f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be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ha</w:t>
      </w:r>
      <w:r w:rsidRPr="006A675F">
        <w:rPr>
          <w:rFonts w:asciiTheme="minorHAnsi" w:eastAsia="Cambria" w:hAnsiTheme="minorHAnsi" w:cstheme="minorHAnsi"/>
          <w:sz w:val="22"/>
          <w:szCs w:val="22"/>
        </w:rPr>
        <w:t>vior</w:t>
      </w:r>
    </w:p>
    <w:p w14:paraId="2C7E2DC5" w14:textId="77777777" w:rsidR="00F27E90" w:rsidRPr="006A675F" w:rsidRDefault="00F27E90" w:rsidP="006A675F">
      <w:pPr>
        <w:rPr>
          <w:rFonts w:asciiTheme="minorHAnsi" w:hAnsiTheme="minorHAnsi" w:cstheme="minorHAnsi"/>
          <w:sz w:val="22"/>
          <w:szCs w:val="22"/>
        </w:rPr>
      </w:pPr>
    </w:p>
    <w:p w14:paraId="7FAE9DCD" w14:textId="77777777" w:rsidR="00F27E90" w:rsidRPr="006A675F" w:rsidRDefault="00F27E90" w:rsidP="006A675F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68E8CD5D" w14:textId="77777777" w:rsidR="00F27E90" w:rsidRPr="006A675F" w:rsidRDefault="00DE473F" w:rsidP="006A675F">
      <w:pPr>
        <w:spacing w:before="33"/>
        <w:ind w:left="83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b/>
          <w:spacing w:val="2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ss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ion</w:t>
      </w:r>
      <w:r w:rsidRPr="006A675F">
        <w:rPr>
          <w:rFonts w:asciiTheme="minorHAnsi" w:eastAsia="Cambria" w:hAnsiTheme="minorHAnsi" w:cstheme="minorHAnsi"/>
          <w:b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In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b/>
          <w:spacing w:val="3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uct</w:t>
      </w:r>
      <w:r w:rsidRPr="006A675F">
        <w:rPr>
          <w:rFonts w:asciiTheme="minorHAnsi" w:eastAsia="Cambria" w:hAnsiTheme="minorHAnsi" w:cstheme="minorHAnsi"/>
          <w:b/>
          <w:spacing w:val="2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6A675F">
        <w:rPr>
          <w:rFonts w:asciiTheme="minorHAnsi" w:eastAsia="Cambria" w:hAnsiTheme="minorHAnsi" w:cstheme="minorHAnsi"/>
          <w:b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7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8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.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0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6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9"/>
          <w:sz w:val="22"/>
          <w:szCs w:val="22"/>
        </w:rPr>
        <w:t>ea</w:t>
      </w:r>
      <w:r w:rsidRPr="006A675F">
        <w:rPr>
          <w:rFonts w:asciiTheme="minorHAnsi" w:eastAsia="Cambria" w:hAnsiTheme="minorHAnsi" w:cstheme="minorHAnsi"/>
          <w:spacing w:val="5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9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10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8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,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7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5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z w:val="22"/>
          <w:szCs w:val="22"/>
        </w:rPr>
        <w:t>,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9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10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5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4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9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10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5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7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2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5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sz w:val="22"/>
          <w:szCs w:val="22"/>
        </w:rPr>
        <w:t>,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7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5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z w:val="22"/>
          <w:szCs w:val="22"/>
        </w:rPr>
        <w:t xml:space="preserve">. </w:t>
      </w:r>
      <w:r w:rsidRPr="006A675F">
        <w:rPr>
          <w:rFonts w:asciiTheme="minorHAnsi" w:eastAsia="Cambria" w:hAnsiTheme="minorHAnsi" w:cstheme="minorHAnsi"/>
          <w:spacing w:val="5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9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8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5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11"/>
          <w:sz w:val="22"/>
          <w:szCs w:val="22"/>
        </w:rPr>
        <w:t>em</w:t>
      </w:r>
      <w:r w:rsidRPr="006A675F">
        <w:rPr>
          <w:rFonts w:asciiTheme="minorHAnsi" w:eastAsia="Cambria" w:hAnsiTheme="minorHAnsi" w:cstheme="minorHAnsi"/>
          <w:spacing w:val="9"/>
          <w:sz w:val="22"/>
          <w:szCs w:val="22"/>
        </w:rPr>
        <w:t>be</w:t>
      </w:r>
      <w:r w:rsidRPr="006A675F">
        <w:rPr>
          <w:rFonts w:asciiTheme="minorHAnsi" w:eastAsia="Cambria" w:hAnsiTheme="minorHAnsi" w:cstheme="minorHAnsi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8"/>
          <w:sz w:val="22"/>
          <w:szCs w:val="22"/>
        </w:rPr>
        <w:t>20</w:t>
      </w:r>
      <w:r w:rsidRPr="006A675F">
        <w:rPr>
          <w:rFonts w:asciiTheme="minorHAnsi" w:eastAsia="Cambria" w:hAnsiTheme="minorHAnsi" w:cstheme="minorHAnsi"/>
          <w:spacing w:val="10"/>
          <w:sz w:val="22"/>
          <w:szCs w:val="22"/>
        </w:rPr>
        <w:t>X</w:t>
      </w:r>
      <w:r w:rsidRPr="006A675F">
        <w:rPr>
          <w:rFonts w:asciiTheme="minorHAnsi" w:eastAsia="Cambria" w:hAnsiTheme="minorHAnsi" w:cstheme="minorHAnsi"/>
          <w:sz w:val="22"/>
          <w:szCs w:val="22"/>
        </w:rPr>
        <w:t>X</w:t>
      </w:r>
      <w:r w:rsidRPr="006A675F">
        <w:rPr>
          <w:rFonts w:asciiTheme="minorHAnsi" w:eastAsia="Cambria" w:hAnsiTheme="minorHAnsi" w:cstheme="minorHAnsi"/>
          <w:spacing w:val="5"/>
          <w:sz w:val="22"/>
          <w:szCs w:val="22"/>
        </w:rPr>
        <w:t xml:space="preserve"> t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5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1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5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spacing w:val="8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5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8"/>
          <w:sz w:val="22"/>
          <w:szCs w:val="22"/>
        </w:rPr>
        <w:t>20</w:t>
      </w:r>
      <w:r w:rsidRPr="006A675F">
        <w:rPr>
          <w:rFonts w:asciiTheme="minorHAnsi" w:eastAsia="Cambria" w:hAnsiTheme="minorHAnsi" w:cstheme="minorHAnsi"/>
          <w:spacing w:val="10"/>
          <w:sz w:val="22"/>
          <w:szCs w:val="22"/>
        </w:rPr>
        <w:t>X</w:t>
      </w:r>
      <w:r w:rsidRPr="006A675F">
        <w:rPr>
          <w:rFonts w:asciiTheme="minorHAnsi" w:eastAsia="Cambria" w:hAnsiTheme="minorHAnsi" w:cstheme="minorHAnsi"/>
          <w:sz w:val="22"/>
          <w:szCs w:val="22"/>
        </w:rPr>
        <w:t>X</w:t>
      </w:r>
    </w:p>
    <w:p w14:paraId="461B476B" w14:textId="77777777" w:rsidR="00F27E90" w:rsidRPr="006A675F" w:rsidRDefault="00DE473F" w:rsidP="006A675F">
      <w:pPr>
        <w:tabs>
          <w:tab w:val="left" w:pos="1360"/>
        </w:tabs>
        <w:ind w:left="1378" w:right="1031" w:hanging="360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6A675F">
        <w:rPr>
          <w:rFonts w:asciiTheme="minorHAnsi" w:eastAsia="Segoe MDL2 Assets" w:hAnsiTheme="minorHAnsi" w:cstheme="minorHAnsi"/>
          <w:sz w:val="22"/>
          <w:szCs w:val="22"/>
        </w:rPr>
        <w:tab/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mons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trate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z w:val="22"/>
          <w:szCs w:val="22"/>
        </w:rPr>
        <w:t>ing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f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nt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nd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er</w:t>
      </w:r>
      <w:r w:rsidRPr="006A675F">
        <w:rPr>
          <w:rFonts w:asciiTheme="minorHAnsi" w:eastAsia="Cambria" w:hAnsiTheme="minorHAnsi" w:cstheme="minorHAnsi"/>
          <w:sz w:val="22"/>
          <w:szCs w:val="22"/>
        </w:rPr>
        <w:t>fo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z w:val="22"/>
          <w:szCs w:val="22"/>
        </w:rPr>
        <w:t>ni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q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z w:val="22"/>
          <w:szCs w:val="22"/>
        </w:rPr>
        <w:t>igh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z w:val="22"/>
          <w:szCs w:val="22"/>
        </w:rPr>
        <w:t>ool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ru</w:t>
      </w:r>
      <w:r w:rsidRPr="006A675F">
        <w:rPr>
          <w:rFonts w:asciiTheme="minorHAnsi" w:eastAsia="Cambria" w:hAnsiTheme="minorHAnsi" w:cstheme="minorHAnsi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ine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tu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nts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 xml:space="preserve">nd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he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st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nts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>v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op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ar</w:t>
      </w:r>
      <w:r w:rsidRPr="006A675F">
        <w:rPr>
          <w:rFonts w:asciiTheme="minorHAnsi" w:eastAsia="Cambria" w:hAnsiTheme="minorHAnsi" w:cstheme="minorHAnsi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z w:val="22"/>
          <w:szCs w:val="22"/>
        </w:rPr>
        <w:t>ing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er</w:t>
      </w:r>
      <w:r w:rsidRPr="006A675F">
        <w:rPr>
          <w:rFonts w:asciiTheme="minorHAnsi" w:eastAsia="Cambria" w:hAnsiTheme="minorHAnsi" w:cstheme="minorHAnsi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z w:val="22"/>
          <w:szCs w:val="22"/>
        </w:rPr>
        <w:t>ssion</w:t>
      </w:r>
      <w:r w:rsidRPr="006A675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1F8FBD86" w14:textId="77777777" w:rsidR="00F27E90" w:rsidRPr="006A675F" w:rsidRDefault="00DE473F" w:rsidP="006A675F">
      <w:pPr>
        <w:ind w:left="101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ontin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ua</w:t>
      </w:r>
      <w:r w:rsidRPr="006A675F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ll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y</w:t>
      </w:r>
      <w:r w:rsidRPr="006A675F">
        <w:rPr>
          <w:rFonts w:asciiTheme="minorHAnsi" w:eastAsia="Cambria" w:hAnsiTheme="minorHAnsi" w:cstheme="minorHAnsi"/>
          <w:spacing w:val="-9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ass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ss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st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nt</w:t>
      </w:r>
      <w:r w:rsidRPr="006A675F">
        <w:rPr>
          <w:rFonts w:asciiTheme="minorHAnsi" w:eastAsia="Cambria" w:hAnsiTheme="minorHAnsi" w:cstheme="minorHAnsi"/>
          <w:spacing w:val="-6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bi</w:t>
      </w:r>
      <w:r w:rsidRPr="006A675F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y</w:t>
      </w:r>
      <w:r w:rsidRPr="006A675F">
        <w:rPr>
          <w:rFonts w:asciiTheme="minorHAnsi" w:eastAsia="Cambria" w:hAnsiTheme="minorHAnsi" w:cstheme="minorHAnsi"/>
          <w:spacing w:val="-5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v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5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ur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ing</w:t>
      </w:r>
      <w:r w:rsidRPr="006A675F">
        <w:rPr>
          <w:rFonts w:asciiTheme="minorHAnsi" w:eastAsia="Cambria" w:hAnsiTheme="minorHAnsi" w:cstheme="minorHAnsi"/>
          <w:spacing w:val="-6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au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di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ions,</w:t>
      </w:r>
      <w:r w:rsidRPr="006A675F">
        <w:rPr>
          <w:rFonts w:asciiTheme="minorHAnsi" w:eastAsia="Cambria" w:hAnsiTheme="minorHAnsi" w:cstheme="minorHAnsi"/>
          <w:spacing w:val="-7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f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-3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rehear</w:t>
      </w:r>
      <w:r w:rsidRPr="006A675F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s,</w:t>
      </w:r>
      <w:r w:rsidRPr="006A675F">
        <w:rPr>
          <w:rFonts w:asciiTheme="minorHAnsi" w:eastAsia="Cambria" w:hAnsiTheme="minorHAnsi" w:cstheme="minorHAnsi"/>
          <w:spacing w:val="-7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nd</w:t>
      </w:r>
      <w:r w:rsidRPr="006A675F">
        <w:rPr>
          <w:rFonts w:asciiTheme="minorHAnsi" w:eastAsia="Cambria" w:hAnsiTheme="minorHAnsi" w:cstheme="minorHAnsi"/>
          <w:spacing w:val="-4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on</w:t>
      </w:r>
      <w:r w:rsidRPr="006A675F">
        <w:rPr>
          <w:rFonts w:asciiTheme="minorHAnsi" w:eastAsia="Cambria" w:hAnsiTheme="minorHAnsi" w:cstheme="minorHAnsi"/>
          <w:spacing w:val="10"/>
          <w:position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-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on</w:t>
      </w:r>
      <w:r w:rsidRPr="006A675F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-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one</w:t>
      </w:r>
      <w:r w:rsidRPr="006A675F">
        <w:rPr>
          <w:rFonts w:asciiTheme="minorHAnsi" w:eastAsia="Cambria" w:hAnsiTheme="minorHAnsi" w:cstheme="minorHAnsi"/>
          <w:spacing w:val="-9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int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era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ions</w:t>
      </w:r>
    </w:p>
    <w:p w14:paraId="68667580" w14:textId="77777777" w:rsidR="00F27E90" w:rsidRPr="006A675F" w:rsidRDefault="00DE473F" w:rsidP="006A675F">
      <w:pPr>
        <w:tabs>
          <w:tab w:val="left" w:pos="1360"/>
        </w:tabs>
        <w:spacing w:before="2"/>
        <w:ind w:left="1378" w:right="1363" w:hanging="360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6A675F">
        <w:rPr>
          <w:rFonts w:asciiTheme="minorHAnsi" w:eastAsia="Segoe MDL2 Assets" w:hAnsiTheme="minorHAnsi" w:cstheme="minorHAnsi"/>
          <w:sz w:val="22"/>
          <w:szCs w:val="22"/>
        </w:rPr>
        <w:tab/>
      </w:r>
      <w:r w:rsidRPr="006A675F">
        <w:rPr>
          <w:rFonts w:asciiTheme="minorHAnsi" w:eastAsia="Cambria" w:hAnsiTheme="minorHAnsi" w:cstheme="minorHAnsi"/>
          <w:sz w:val="22"/>
          <w:szCs w:val="22"/>
        </w:rPr>
        <w:t>W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ru</w:t>
      </w:r>
      <w:r w:rsidRPr="006A675F">
        <w:rPr>
          <w:rFonts w:asciiTheme="minorHAnsi" w:eastAsia="Cambria" w:hAnsiTheme="minorHAnsi" w:cstheme="minorHAnsi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ine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f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ea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ur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z w:val="22"/>
          <w:szCs w:val="22"/>
        </w:rPr>
        <w:t>sic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nd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rearra</w:t>
      </w:r>
      <w:r w:rsidRPr="006A675F">
        <w:rPr>
          <w:rFonts w:asciiTheme="minorHAnsi" w:eastAsia="Cambria" w:hAnsiTheme="minorHAnsi" w:cstheme="minorHAnsi"/>
          <w:sz w:val="22"/>
          <w:szCs w:val="22"/>
        </w:rPr>
        <w:t>ng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ine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art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pp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op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ate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y</w:t>
      </w:r>
      <w:r w:rsidRPr="006A675F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ha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ll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nge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tu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nts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of v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ar</w:t>
      </w:r>
      <w:r w:rsidRPr="006A675F">
        <w:rPr>
          <w:rFonts w:asciiTheme="minorHAnsi" w:eastAsia="Cambria" w:hAnsiTheme="minorHAnsi" w:cstheme="minorHAnsi"/>
          <w:sz w:val="22"/>
          <w:szCs w:val="22"/>
        </w:rPr>
        <w:t>ying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v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</w:p>
    <w:p w14:paraId="3DB695B4" w14:textId="77777777" w:rsidR="00F27E90" w:rsidRPr="006A675F" w:rsidRDefault="00DE473F" w:rsidP="006A675F">
      <w:pPr>
        <w:ind w:left="101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au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6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iv</w:t>
      </w:r>
      <w:r w:rsidRPr="006A675F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6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ssons</w:t>
      </w:r>
      <w:r w:rsidRPr="006A675F">
        <w:rPr>
          <w:rFonts w:asciiTheme="minorHAnsi" w:eastAsia="Cambria" w:hAnsiTheme="minorHAnsi" w:cstheme="minorHAnsi"/>
          <w:spacing w:val="-7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-3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tu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nts</w:t>
      </w:r>
      <w:r w:rsidRPr="006A675F">
        <w:rPr>
          <w:rFonts w:asciiTheme="minorHAnsi" w:eastAsia="Cambria" w:hAnsiTheme="minorHAnsi" w:cstheme="minorHAnsi"/>
          <w:spacing w:val="-8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4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6</w:t>
      </w:r>
      <w:r w:rsidRPr="006A675F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to</w:t>
      </w:r>
      <w:r w:rsidRPr="006A675F">
        <w:rPr>
          <w:rFonts w:asciiTheme="minorHAnsi" w:eastAsia="Cambria" w:hAnsiTheme="minorHAnsi" w:cstheme="minorHAnsi"/>
          <w:spacing w:val="-2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20</w:t>
      </w:r>
    </w:p>
    <w:p w14:paraId="2099EAF1" w14:textId="77777777" w:rsidR="00F27E90" w:rsidRPr="006A675F" w:rsidRDefault="00DE473F" w:rsidP="006A675F">
      <w:pPr>
        <w:spacing w:before="2"/>
        <w:ind w:left="101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st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nts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ct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nd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re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ar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pp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z w:val="22"/>
          <w:szCs w:val="22"/>
        </w:rPr>
        <w:t>sic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for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re</w:t>
      </w:r>
      <w:r w:rsidRPr="006A675F">
        <w:rPr>
          <w:rFonts w:asciiTheme="minorHAnsi" w:eastAsia="Cambria" w:hAnsiTheme="minorHAnsi" w:cstheme="minorHAnsi"/>
          <w:sz w:val="22"/>
          <w:szCs w:val="22"/>
        </w:rPr>
        <w:t>ci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nd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au</w:t>
      </w:r>
      <w:r w:rsidRPr="006A675F">
        <w:rPr>
          <w:rFonts w:asciiTheme="minorHAnsi" w:eastAsia="Cambria" w:hAnsiTheme="minorHAnsi" w:cstheme="minorHAnsi"/>
          <w:sz w:val="22"/>
          <w:szCs w:val="22"/>
        </w:rPr>
        <w:t>di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ions</w:t>
      </w:r>
    </w:p>
    <w:p w14:paraId="4BD6DD24" w14:textId="77777777" w:rsidR="00F27E90" w:rsidRPr="006A675F" w:rsidRDefault="00F27E90" w:rsidP="006A675F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0CEE93C2" w14:textId="77777777" w:rsidR="00F27E90" w:rsidRPr="006A675F" w:rsidRDefault="00DE473F" w:rsidP="006A675F">
      <w:pPr>
        <w:ind w:left="83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CO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IT</w:t>
      </w:r>
      <w:r w:rsidRPr="006A675F">
        <w:rPr>
          <w:rFonts w:asciiTheme="minorHAnsi" w:eastAsia="Cambria" w:hAnsiTheme="minorHAnsi" w:cstheme="minorHAnsi"/>
          <w:b/>
          <w:spacing w:val="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EE</w:t>
      </w:r>
      <w:r w:rsidRPr="006A675F">
        <w:rPr>
          <w:rFonts w:asciiTheme="minorHAnsi" w:eastAsia="Cambria" w:hAnsiTheme="minorHAnsi" w:cstheme="minorHAnsi"/>
          <w:b/>
          <w:spacing w:val="-1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AN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VO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b/>
          <w:spacing w:val="2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b/>
          <w:spacing w:val="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EER</w:t>
      </w:r>
      <w:r w:rsidRPr="006A675F">
        <w:rPr>
          <w:rFonts w:asciiTheme="minorHAnsi" w:eastAsia="Cambria" w:hAnsiTheme="minorHAnsi" w:cstheme="minorHAnsi"/>
          <w:b/>
          <w:spacing w:val="-1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W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RK</w:t>
      </w:r>
    </w:p>
    <w:p w14:paraId="37A73F9C" w14:textId="77777777" w:rsidR="00F27E90" w:rsidRPr="006A675F" w:rsidRDefault="00DE473F" w:rsidP="006A675F">
      <w:pPr>
        <w:ind w:left="101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position w:val="-1"/>
          <w:sz w:val="22"/>
          <w:szCs w:val="22"/>
        </w:rPr>
        <w:t xml:space="preserve">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iv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er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si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y</w:t>
      </w:r>
      <w:r w:rsidRPr="006A675F">
        <w:rPr>
          <w:rFonts w:asciiTheme="minorHAnsi" w:eastAsia="Cambria" w:hAnsiTheme="minorHAnsi" w:cstheme="minorHAnsi"/>
          <w:spacing w:val="-5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of</w:t>
      </w:r>
      <w:r w:rsidRPr="006A675F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ll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inois</w:t>
      </w:r>
      <w:r w:rsidRPr="006A675F">
        <w:rPr>
          <w:rFonts w:asciiTheme="minorHAnsi" w:eastAsia="Cambria" w:hAnsiTheme="minorHAnsi" w:cstheme="minorHAnsi"/>
          <w:spacing w:val="-5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xc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el</w:t>
      </w:r>
      <w:r w:rsidRPr="006A675F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2"/>
          <w:position w:val="-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9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in</w:t>
      </w:r>
      <w:r w:rsidRPr="006A675F">
        <w:rPr>
          <w:rFonts w:asciiTheme="minorHAnsi" w:eastAsia="Cambria" w:hAnsiTheme="minorHAnsi" w:cstheme="minorHAnsi"/>
          <w:spacing w:val="-3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ea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ing</w:t>
      </w:r>
      <w:r w:rsidRPr="006A675F">
        <w:rPr>
          <w:rFonts w:asciiTheme="minorHAnsi" w:eastAsia="Cambria" w:hAnsiTheme="minorHAnsi" w:cstheme="minorHAnsi"/>
          <w:spacing w:val="-8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position w:val="-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mi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ttee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,</w:t>
      </w:r>
      <w:r w:rsidRPr="006A675F">
        <w:rPr>
          <w:rFonts w:asciiTheme="minorHAnsi" w:eastAsia="Cambria" w:hAnsiTheme="minorHAnsi" w:cstheme="minorHAnsi"/>
          <w:spacing w:val="-10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Sep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te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mber</w:t>
      </w:r>
      <w:r w:rsidRPr="006A675F">
        <w:rPr>
          <w:rFonts w:asciiTheme="minorHAnsi" w:eastAsia="Cambria" w:hAnsiTheme="minorHAnsi" w:cstheme="minorHAnsi"/>
          <w:spacing w:val="-9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2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0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XX</w:t>
      </w:r>
      <w:r w:rsidRPr="006A675F">
        <w:rPr>
          <w:rFonts w:asciiTheme="minorHAnsi" w:eastAsia="Cambria" w:hAnsiTheme="minorHAnsi" w:cstheme="minorHAnsi"/>
          <w:spacing w:val="-6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-3"/>
          <w:position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re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1"/>
          <w:position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position w:val="-1"/>
          <w:sz w:val="22"/>
          <w:szCs w:val="22"/>
        </w:rPr>
        <w:t>nt</w:t>
      </w:r>
    </w:p>
    <w:p w14:paraId="26401E1D" w14:textId="77777777" w:rsidR="00F27E90" w:rsidRPr="006A675F" w:rsidRDefault="00DE473F" w:rsidP="006A675F">
      <w:pPr>
        <w:spacing w:before="2"/>
        <w:ind w:left="101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etr</w:t>
      </w:r>
      <w:r w:rsidRPr="006A675F">
        <w:rPr>
          <w:rFonts w:asciiTheme="minorHAnsi" w:eastAsia="Cambria" w:hAnsiTheme="minorHAnsi" w:cstheme="minorHAnsi"/>
          <w:sz w:val="22"/>
          <w:szCs w:val="22"/>
        </w:rPr>
        <w:t>oit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Symp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z w:val="22"/>
          <w:szCs w:val="22"/>
        </w:rPr>
        <w:t>ony</w:t>
      </w:r>
      <w:r w:rsidRPr="006A675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he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ra</w:t>
      </w:r>
      <w:r w:rsidRPr="006A675F">
        <w:rPr>
          <w:rFonts w:asciiTheme="minorHAnsi" w:eastAsia="Cambria" w:hAnsiTheme="minorHAnsi" w:cstheme="minorHAnsi"/>
          <w:sz w:val="22"/>
          <w:szCs w:val="22"/>
        </w:rPr>
        <w:t>,</w:t>
      </w:r>
      <w:r w:rsidRPr="006A675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nnot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at</w:t>
      </w:r>
      <w:r w:rsidRPr="006A675F">
        <w:rPr>
          <w:rFonts w:asciiTheme="minorHAnsi" w:eastAsia="Cambria" w:hAnsiTheme="minorHAnsi" w:cstheme="minorHAnsi"/>
          <w:sz w:val="22"/>
          <w:szCs w:val="22"/>
        </w:rPr>
        <w:t>or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for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i/>
          <w:spacing w:val="3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i/>
          <w:spacing w:val="7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i/>
          <w:spacing w:val="2"/>
          <w:sz w:val="22"/>
          <w:szCs w:val="22"/>
        </w:rPr>
        <w:t>rf</w:t>
      </w:r>
      <w:r w:rsidRPr="006A675F">
        <w:rPr>
          <w:rFonts w:asciiTheme="minorHAnsi" w:eastAsia="Cambria" w:hAnsiTheme="minorHAnsi" w:cstheme="minorHAnsi"/>
          <w:i/>
          <w:spacing w:val="5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i/>
          <w:spacing w:val="2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i/>
          <w:spacing w:val="4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i/>
          <w:spacing w:val="-6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i/>
          <w:spacing w:val="4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i/>
          <w:spacing w:val="2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i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zin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,</w:t>
      </w:r>
      <w:r w:rsidRPr="006A675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z w:val="22"/>
          <w:szCs w:val="22"/>
        </w:rPr>
        <w:t>ss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No.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1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for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2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6A675F">
        <w:rPr>
          <w:rFonts w:asciiTheme="minorHAnsi" w:eastAsia="Cambria" w:hAnsiTheme="minorHAnsi" w:cstheme="minorHAnsi"/>
          <w:sz w:val="22"/>
          <w:szCs w:val="22"/>
        </w:rPr>
        <w:t>X</w:t>
      </w:r>
      <w:r w:rsidRPr="006A675F">
        <w:rPr>
          <w:rFonts w:asciiTheme="minorHAnsi" w:eastAsia="Cambria" w:hAnsiTheme="minorHAnsi" w:cstheme="minorHAnsi"/>
          <w:spacing w:val="4"/>
          <w:sz w:val="22"/>
          <w:szCs w:val="22"/>
        </w:rPr>
        <w:t>X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-</w:t>
      </w:r>
      <w:r w:rsidRPr="006A675F">
        <w:rPr>
          <w:rFonts w:asciiTheme="minorHAnsi" w:eastAsia="Cambria" w:hAnsiTheme="minorHAnsi" w:cstheme="minorHAnsi"/>
          <w:sz w:val="22"/>
          <w:szCs w:val="22"/>
        </w:rPr>
        <w:t>2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6A675F">
        <w:rPr>
          <w:rFonts w:asciiTheme="minorHAnsi" w:eastAsia="Cambria" w:hAnsiTheme="minorHAnsi" w:cstheme="minorHAnsi"/>
          <w:sz w:val="22"/>
          <w:szCs w:val="22"/>
        </w:rPr>
        <w:t>XX</w:t>
      </w:r>
      <w:r w:rsidRPr="006A675F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ea</w:t>
      </w:r>
      <w:r w:rsidRPr="006A675F">
        <w:rPr>
          <w:rFonts w:asciiTheme="minorHAnsi" w:eastAsia="Cambria" w:hAnsiTheme="minorHAnsi" w:cstheme="minorHAnsi"/>
          <w:sz w:val="22"/>
          <w:szCs w:val="22"/>
        </w:rPr>
        <w:t>son</w:t>
      </w:r>
    </w:p>
    <w:p w14:paraId="04CFFB3B" w14:textId="77777777" w:rsidR="00F27E90" w:rsidRPr="006A675F" w:rsidRDefault="00DE473F" w:rsidP="006A675F">
      <w:pPr>
        <w:spacing w:before="2"/>
        <w:ind w:left="101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z w:val="22"/>
          <w:szCs w:val="22"/>
        </w:rPr>
        <w:t>ic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z w:val="22"/>
          <w:szCs w:val="22"/>
        </w:rPr>
        <w:t>ig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St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at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iv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er</w:t>
      </w:r>
      <w:r w:rsidRPr="006A675F">
        <w:rPr>
          <w:rFonts w:asciiTheme="minorHAnsi" w:eastAsia="Cambria" w:hAnsiTheme="minorHAnsi" w:cstheme="minorHAnsi"/>
          <w:sz w:val="22"/>
          <w:szCs w:val="22"/>
        </w:rPr>
        <w:t>si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y,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nnot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at</w:t>
      </w:r>
      <w:r w:rsidRPr="006A675F">
        <w:rPr>
          <w:rFonts w:asciiTheme="minorHAnsi" w:eastAsia="Cambria" w:hAnsiTheme="minorHAnsi" w:cstheme="minorHAnsi"/>
          <w:sz w:val="22"/>
          <w:szCs w:val="22"/>
        </w:rPr>
        <w:t>or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for Symp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z w:val="22"/>
          <w:szCs w:val="22"/>
        </w:rPr>
        <w:t>ony</w:t>
      </w:r>
      <w:r w:rsidRPr="006A675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he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tr</w:t>
      </w:r>
      <w:r w:rsidRPr="006A675F">
        <w:rPr>
          <w:rFonts w:asciiTheme="minorHAnsi" w:eastAsia="Cambria" w:hAnsiTheme="minorHAnsi" w:cstheme="minorHAnsi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og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ra</w:t>
      </w:r>
      <w:r w:rsidRPr="006A675F">
        <w:rPr>
          <w:rFonts w:asciiTheme="minorHAnsi" w:eastAsia="Cambria" w:hAnsiTheme="minorHAnsi" w:cstheme="minorHAnsi"/>
          <w:sz w:val="22"/>
          <w:szCs w:val="22"/>
        </w:rPr>
        <w:t>ms,</w:t>
      </w:r>
      <w:r w:rsidRPr="006A675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2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6A675F">
        <w:rPr>
          <w:rFonts w:asciiTheme="minorHAnsi" w:eastAsia="Cambria" w:hAnsiTheme="minorHAnsi" w:cstheme="minorHAnsi"/>
          <w:sz w:val="22"/>
          <w:szCs w:val="22"/>
        </w:rPr>
        <w:t>XX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2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6A675F">
        <w:rPr>
          <w:rFonts w:asciiTheme="minorHAnsi" w:eastAsia="Cambria" w:hAnsiTheme="minorHAnsi" w:cstheme="minorHAnsi"/>
          <w:sz w:val="22"/>
          <w:szCs w:val="22"/>
        </w:rPr>
        <w:t>XX</w:t>
      </w:r>
    </w:p>
    <w:p w14:paraId="39E5BEDB" w14:textId="77777777" w:rsidR="00F27E90" w:rsidRPr="006A675F" w:rsidRDefault="00DE473F" w:rsidP="006A675F">
      <w:pPr>
        <w:spacing w:before="5"/>
        <w:ind w:left="101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z w:val="22"/>
          <w:szCs w:val="22"/>
        </w:rPr>
        <w:t>ic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z w:val="22"/>
          <w:szCs w:val="22"/>
        </w:rPr>
        <w:t>ig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St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at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iv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er</w:t>
      </w:r>
      <w:r w:rsidRPr="006A675F">
        <w:rPr>
          <w:rFonts w:asciiTheme="minorHAnsi" w:eastAsia="Cambria" w:hAnsiTheme="minorHAnsi" w:cstheme="minorHAnsi"/>
          <w:sz w:val="22"/>
          <w:szCs w:val="22"/>
        </w:rPr>
        <w:t>si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y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y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of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M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ar</w:t>
      </w:r>
      <w:r w:rsidRPr="006A675F">
        <w:rPr>
          <w:rFonts w:asciiTheme="minorHAnsi" w:eastAsia="Cambria" w:hAnsiTheme="minorHAnsi" w:cstheme="minorHAnsi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z w:val="22"/>
          <w:szCs w:val="22"/>
        </w:rPr>
        <w:t>ing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er</w:t>
      </w:r>
      <w:r w:rsidRPr="006A675F">
        <w:rPr>
          <w:rFonts w:asciiTheme="minorHAnsi" w:eastAsia="Cambria" w:hAnsiTheme="minorHAnsi" w:cstheme="minorHAnsi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z w:val="22"/>
          <w:szCs w:val="22"/>
        </w:rPr>
        <w:t>ssion,</w:t>
      </w:r>
      <w:r w:rsidRPr="006A675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vol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z w:val="22"/>
          <w:szCs w:val="22"/>
        </w:rPr>
        <w:t>nt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eer</w:t>
      </w:r>
      <w:r w:rsidRPr="006A675F">
        <w:rPr>
          <w:rFonts w:asciiTheme="minorHAnsi" w:eastAsia="Cambria" w:hAnsiTheme="minorHAnsi" w:cstheme="minorHAnsi"/>
          <w:sz w:val="22"/>
          <w:szCs w:val="22"/>
        </w:rPr>
        <w:t>,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Sep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te</w:t>
      </w:r>
      <w:r w:rsidRPr="006A675F">
        <w:rPr>
          <w:rFonts w:asciiTheme="minorHAnsi" w:eastAsia="Cambria" w:hAnsiTheme="minorHAnsi" w:cstheme="minorHAnsi"/>
          <w:sz w:val="22"/>
          <w:szCs w:val="22"/>
        </w:rPr>
        <w:t>mber</w:t>
      </w:r>
      <w:r w:rsidRPr="006A675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2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6A675F">
        <w:rPr>
          <w:rFonts w:asciiTheme="minorHAnsi" w:eastAsia="Cambria" w:hAnsiTheme="minorHAnsi" w:cstheme="minorHAnsi"/>
          <w:sz w:val="22"/>
          <w:szCs w:val="22"/>
        </w:rPr>
        <w:t>XX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nd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ob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2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6A675F">
        <w:rPr>
          <w:rFonts w:asciiTheme="minorHAnsi" w:eastAsia="Cambria" w:hAnsiTheme="minorHAnsi" w:cstheme="minorHAnsi"/>
          <w:sz w:val="22"/>
          <w:szCs w:val="22"/>
        </w:rPr>
        <w:t>XX</w:t>
      </w:r>
    </w:p>
    <w:p w14:paraId="3DD7A8C8" w14:textId="77777777" w:rsidR="00F27E90" w:rsidRPr="006A675F" w:rsidRDefault="00DE473F" w:rsidP="006A675F">
      <w:pPr>
        <w:spacing w:before="2"/>
        <w:ind w:left="101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z w:val="22"/>
          <w:szCs w:val="22"/>
        </w:rPr>
        <w:t>ic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z w:val="22"/>
          <w:szCs w:val="22"/>
        </w:rPr>
        <w:t>ig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St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at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iv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er</w:t>
      </w:r>
      <w:r w:rsidRPr="006A675F">
        <w:rPr>
          <w:rFonts w:asciiTheme="minorHAnsi" w:eastAsia="Cambria" w:hAnsiTheme="minorHAnsi" w:cstheme="minorHAnsi"/>
          <w:sz w:val="22"/>
          <w:szCs w:val="22"/>
        </w:rPr>
        <w:t>si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y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ra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uat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mp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oy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ion,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te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ar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for m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z w:val="22"/>
          <w:szCs w:val="22"/>
        </w:rPr>
        <w:t>sic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art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nt,</w:t>
      </w:r>
      <w:r w:rsidRPr="006A675F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2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0</w:t>
      </w:r>
      <w:r w:rsidRPr="006A675F">
        <w:rPr>
          <w:rFonts w:asciiTheme="minorHAnsi" w:eastAsia="Cambria" w:hAnsiTheme="minorHAnsi" w:cstheme="minorHAnsi"/>
          <w:sz w:val="22"/>
          <w:szCs w:val="22"/>
        </w:rPr>
        <w:t>XX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2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6A675F">
        <w:rPr>
          <w:rFonts w:asciiTheme="minorHAnsi" w:eastAsia="Cambria" w:hAnsiTheme="minorHAnsi" w:cstheme="minorHAnsi"/>
          <w:sz w:val="22"/>
          <w:szCs w:val="22"/>
        </w:rPr>
        <w:t>XX</w:t>
      </w:r>
    </w:p>
    <w:p w14:paraId="1572D69A" w14:textId="77777777" w:rsidR="00F27E90" w:rsidRPr="006A675F" w:rsidRDefault="00F27E90" w:rsidP="006A675F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19F9288" w14:textId="77777777" w:rsidR="00F27E90" w:rsidRPr="006A675F" w:rsidRDefault="00DE473F" w:rsidP="006A675F">
      <w:pPr>
        <w:ind w:left="83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Cambria" w:hAnsiTheme="minorHAnsi" w:cstheme="minorHAnsi"/>
          <w:b/>
          <w:sz w:val="22"/>
          <w:szCs w:val="22"/>
        </w:rPr>
        <w:t>PER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FO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RM</w:t>
      </w:r>
      <w:r w:rsidRPr="006A675F">
        <w:rPr>
          <w:rFonts w:asciiTheme="minorHAnsi" w:eastAsia="Cambria" w:hAnsiTheme="minorHAnsi" w:cstheme="minorHAnsi"/>
          <w:b/>
          <w:spacing w:val="2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b/>
          <w:spacing w:val="-1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X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PER</w:t>
      </w:r>
      <w:r w:rsidRPr="006A675F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NC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E</w:t>
      </w:r>
    </w:p>
    <w:p w14:paraId="11C55B47" w14:textId="77777777" w:rsidR="00F27E90" w:rsidRPr="006A675F" w:rsidRDefault="00DE473F" w:rsidP="006A675F">
      <w:pPr>
        <w:ind w:left="83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ive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rs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y</w:t>
      </w:r>
      <w:r w:rsidRPr="006A675F">
        <w:rPr>
          <w:rFonts w:asciiTheme="minorHAnsi" w:eastAsia="Cambria" w:hAnsiTheme="minorHAnsi" w:cstheme="minorHAnsi"/>
          <w:b/>
          <w:spacing w:val="-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 xml:space="preserve">of 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ll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ois</w:t>
      </w:r>
    </w:p>
    <w:p w14:paraId="5B4B6D9C" w14:textId="77777777" w:rsidR="00F27E90" w:rsidRPr="006A675F" w:rsidRDefault="00DE473F" w:rsidP="006A675F">
      <w:pPr>
        <w:ind w:left="101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St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ee</w:t>
      </w:r>
      <w:r w:rsidRPr="006A675F">
        <w:rPr>
          <w:rFonts w:asciiTheme="minorHAnsi" w:eastAsia="Cambria" w:hAnsiTheme="minorHAnsi" w:cstheme="minorHAnsi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nd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/</w:t>
      </w:r>
      <w:r w:rsidRPr="006A675F">
        <w:rPr>
          <w:rFonts w:asciiTheme="minorHAnsi" w:eastAsia="Cambria" w:hAnsiTheme="minorHAnsi" w:cstheme="minorHAnsi"/>
          <w:sz w:val="22"/>
          <w:szCs w:val="22"/>
        </w:rPr>
        <w:t>Wo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z w:val="22"/>
          <w:szCs w:val="22"/>
        </w:rPr>
        <w:t>sic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E</w:t>
      </w:r>
      <w:r w:rsidRPr="006A675F">
        <w:rPr>
          <w:rFonts w:asciiTheme="minorHAnsi" w:eastAsia="Cambria" w:hAnsiTheme="minorHAnsi" w:cstheme="minorHAnsi"/>
          <w:sz w:val="22"/>
          <w:szCs w:val="22"/>
        </w:rPr>
        <w:t>ns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mb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,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mbe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,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2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6A675F">
        <w:rPr>
          <w:rFonts w:asciiTheme="minorHAnsi" w:eastAsia="Cambria" w:hAnsiTheme="minorHAnsi" w:cstheme="minorHAnsi"/>
          <w:sz w:val="22"/>
          <w:szCs w:val="22"/>
        </w:rPr>
        <w:t>XX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2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6A675F">
        <w:rPr>
          <w:rFonts w:asciiTheme="minorHAnsi" w:eastAsia="Cambria" w:hAnsiTheme="minorHAnsi" w:cstheme="minorHAnsi"/>
          <w:sz w:val="22"/>
          <w:szCs w:val="22"/>
        </w:rPr>
        <w:t>XX</w:t>
      </w:r>
    </w:p>
    <w:p w14:paraId="77B8EA10" w14:textId="77777777" w:rsidR="00F27E90" w:rsidRPr="006A675F" w:rsidRDefault="00DE473F" w:rsidP="006A675F">
      <w:pPr>
        <w:spacing w:before="2"/>
        <w:ind w:left="101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-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St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ee</w:t>
      </w:r>
      <w:r w:rsidRPr="006A675F">
        <w:rPr>
          <w:rFonts w:asciiTheme="minorHAnsi" w:eastAsia="Cambria" w:hAnsiTheme="minorHAnsi" w:cstheme="minorHAnsi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nd,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mbe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,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2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6A675F">
        <w:rPr>
          <w:rFonts w:asciiTheme="minorHAnsi" w:eastAsia="Cambria" w:hAnsiTheme="minorHAnsi" w:cstheme="minorHAnsi"/>
          <w:sz w:val="22"/>
          <w:szCs w:val="22"/>
        </w:rPr>
        <w:t>XX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2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6A675F">
        <w:rPr>
          <w:rFonts w:asciiTheme="minorHAnsi" w:eastAsia="Cambria" w:hAnsiTheme="minorHAnsi" w:cstheme="minorHAnsi"/>
          <w:sz w:val="22"/>
          <w:szCs w:val="22"/>
        </w:rPr>
        <w:t>XX</w:t>
      </w:r>
    </w:p>
    <w:p w14:paraId="0BF85357" w14:textId="77777777" w:rsidR="00F27E90" w:rsidRPr="006A675F" w:rsidRDefault="00DE473F" w:rsidP="006A675F">
      <w:pPr>
        <w:spacing w:before="2"/>
        <w:ind w:left="101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sa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nd,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Ti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z w:val="22"/>
          <w:szCs w:val="22"/>
        </w:rPr>
        <w:t>bale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ra</w:t>
      </w:r>
      <w:r w:rsidRPr="006A675F">
        <w:rPr>
          <w:rFonts w:asciiTheme="minorHAnsi" w:eastAsia="Cambria" w:hAnsiTheme="minorHAnsi" w:cstheme="minorHAnsi"/>
          <w:sz w:val="22"/>
          <w:szCs w:val="22"/>
        </w:rPr>
        <w:t>,</w:t>
      </w:r>
      <w:r w:rsidRPr="006A675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2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6A675F">
        <w:rPr>
          <w:rFonts w:asciiTheme="minorHAnsi" w:eastAsia="Cambria" w:hAnsiTheme="minorHAnsi" w:cstheme="minorHAnsi"/>
          <w:sz w:val="22"/>
          <w:szCs w:val="22"/>
        </w:rPr>
        <w:t>XX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2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6A675F">
        <w:rPr>
          <w:rFonts w:asciiTheme="minorHAnsi" w:eastAsia="Cambria" w:hAnsiTheme="minorHAnsi" w:cstheme="minorHAnsi"/>
          <w:sz w:val="22"/>
          <w:szCs w:val="22"/>
        </w:rPr>
        <w:t>XX</w:t>
      </w:r>
    </w:p>
    <w:p w14:paraId="50A1D6E5" w14:textId="77777777" w:rsidR="00F27E90" w:rsidRPr="006A675F" w:rsidRDefault="00DE473F" w:rsidP="006A675F">
      <w:pPr>
        <w:spacing w:before="2"/>
        <w:ind w:left="101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Su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onc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er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nd,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Sec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ion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er</w:t>
      </w:r>
      <w:r w:rsidRPr="006A675F">
        <w:rPr>
          <w:rFonts w:asciiTheme="minorHAnsi" w:eastAsia="Cambria" w:hAnsiTheme="minorHAnsi" w:cstheme="minorHAnsi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z w:val="22"/>
          <w:szCs w:val="22"/>
        </w:rPr>
        <w:t>ssion,</w:t>
      </w:r>
      <w:r w:rsidRPr="006A675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2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6A675F">
        <w:rPr>
          <w:rFonts w:asciiTheme="minorHAnsi" w:eastAsia="Cambria" w:hAnsiTheme="minorHAnsi" w:cstheme="minorHAnsi"/>
          <w:sz w:val="22"/>
          <w:szCs w:val="22"/>
        </w:rPr>
        <w:t>XX</w:t>
      </w:r>
    </w:p>
    <w:p w14:paraId="6BBDE20F" w14:textId="77777777" w:rsidR="00F27E90" w:rsidRPr="006A675F" w:rsidRDefault="00DE473F" w:rsidP="006A675F">
      <w:pPr>
        <w:spacing w:before="2"/>
        <w:ind w:left="101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Ka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z w:val="22"/>
          <w:szCs w:val="22"/>
        </w:rPr>
        <w:t>ba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ns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mb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,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mbe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,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2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6A675F">
        <w:rPr>
          <w:rFonts w:asciiTheme="minorHAnsi" w:eastAsia="Cambria" w:hAnsiTheme="minorHAnsi" w:cstheme="minorHAnsi"/>
          <w:sz w:val="22"/>
          <w:szCs w:val="22"/>
        </w:rPr>
        <w:t>XX</w:t>
      </w:r>
    </w:p>
    <w:p w14:paraId="6E96559A" w14:textId="77777777" w:rsidR="00F27E90" w:rsidRPr="006A675F" w:rsidRDefault="00F27E90" w:rsidP="006A675F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85EF467" w14:textId="77777777" w:rsidR="00F27E90" w:rsidRPr="006A675F" w:rsidRDefault="00DE473F" w:rsidP="006A675F">
      <w:pPr>
        <w:ind w:left="83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chig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b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tate</w:t>
      </w:r>
      <w:r w:rsidRPr="006A675F">
        <w:rPr>
          <w:rFonts w:asciiTheme="minorHAnsi" w:eastAsia="Cambria" w:hAnsiTheme="minorHAnsi" w:cstheme="minorHAnsi"/>
          <w:b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ive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rs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y</w:t>
      </w:r>
    </w:p>
    <w:p w14:paraId="0DD2C5D9" w14:textId="77777777" w:rsidR="00F27E90" w:rsidRPr="006A675F" w:rsidRDefault="00DE473F" w:rsidP="006A675F">
      <w:pPr>
        <w:ind w:left="101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Symp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z w:val="22"/>
          <w:szCs w:val="22"/>
        </w:rPr>
        <w:t>ony</w:t>
      </w:r>
      <w:r w:rsidRPr="006A675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he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,</w:t>
      </w:r>
      <w:r w:rsidRPr="006A675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Sec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ion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er</w:t>
      </w:r>
      <w:r w:rsidRPr="006A675F">
        <w:rPr>
          <w:rFonts w:asciiTheme="minorHAnsi" w:eastAsia="Cambria" w:hAnsiTheme="minorHAnsi" w:cstheme="minorHAnsi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z w:val="22"/>
          <w:szCs w:val="22"/>
        </w:rPr>
        <w:t>ssion,</w:t>
      </w:r>
      <w:r w:rsidRPr="006A675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2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6A675F">
        <w:rPr>
          <w:rFonts w:asciiTheme="minorHAnsi" w:eastAsia="Cambria" w:hAnsiTheme="minorHAnsi" w:cstheme="minorHAnsi"/>
          <w:sz w:val="22"/>
          <w:szCs w:val="22"/>
        </w:rPr>
        <w:t>XX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2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6A675F">
        <w:rPr>
          <w:rFonts w:asciiTheme="minorHAnsi" w:eastAsia="Cambria" w:hAnsiTheme="minorHAnsi" w:cstheme="minorHAnsi"/>
          <w:sz w:val="22"/>
          <w:szCs w:val="22"/>
        </w:rPr>
        <w:t>XX</w:t>
      </w:r>
    </w:p>
    <w:p w14:paraId="69FCD2AC" w14:textId="77777777" w:rsidR="00F27E90" w:rsidRPr="006A675F" w:rsidRDefault="00DE473F" w:rsidP="006A675F">
      <w:pPr>
        <w:spacing w:before="2"/>
        <w:ind w:left="101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cu</w:t>
      </w:r>
      <w:r w:rsidRPr="006A675F">
        <w:rPr>
          <w:rFonts w:asciiTheme="minorHAnsi" w:eastAsia="Cambria" w:hAnsiTheme="minorHAnsi" w:cstheme="minorHAnsi"/>
          <w:sz w:val="22"/>
          <w:szCs w:val="22"/>
        </w:rPr>
        <w:t>ssion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mb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,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mbe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,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20XX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to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20XX</w:t>
      </w:r>
    </w:p>
    <w:p w14:paraId="232AFD35" w14:textId="77777777" w:rsidR="00F27E90" w:rsidRPr="006A675F" w:rsidRDefault="00DE473F" w:rsidP="006A675F">
      <w:pPr>
        <w:spacing w:before="3"/>
        <w:ind w:left="101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></w:t>
      </w: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Wind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Symp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z w:val="22"/>
          <w:szCs w:val="22"/>
        </w:rPr>
        <w:t>ony,</w:t>
      </w:r>
      <w:r w:rsidRPr="006A675F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Sec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ion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er</w:t>
      </w:r>
      <w:r w:rsidRPr="006A675F">
        <w:rPr>
          <w:rFonts w:asciiTheme="minorHAnsi" w:eastAsia="Cambria" w:hAnsiTheme="minorHAnsi" w:cstheme="minorHAnsi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z w:val="22"/>
          <w:szCs w:val="22"/>
        </w:rPr>
        <w:t>ssion,</w:t>
      </w:r>
      <w:r w:rsidRPr="006A675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2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6A675F">
        <w:rPr>
          <w:rFonts w:asciiTheme="minorHAnsi" w:eastAsia="Cambria" w:hAnsiTheme="minorHAnsi" w:cstheme="minorHAnsi"/>
          <w:sz w:val="22"/>
          <w:szCs w:val="22"/>
        </w:rPr>
        <w:t>XX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2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X</w:t>
      </w:r>
      <w:r w:rsidRPr="006A675F">
        <w:rPr>
          <w:rFonts w:asciiTheme="minorHAnsi" w:eastAsia="Cambria" w:hAnsiTheme="minorHAnsi" w:cstheme="minorHAnsi"/>
          <w:sz w:val="22"/>
          <w:szCs w:val="22"/>
        </w:rPr>
        <w:t>X</w:t>
      </w:r>
    </w:p>
    <w:p w14:paraId="4340A33C" w14:textId="77777777" w:rsidR="00F27E90" w:rsidRPr="006A675F" w:rsidRDefault="00DE473F" w:rsidP="006A675F">
      <w:pPr>
        <w:spacing w:before="2"/>
        <w:ind w:left="101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onc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er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Or</w:t>
      </w:r>
      <w:r w:rsidRPr="006A675F">
        <w:rPr>
          <w:rFonts w:asciiTheme="minorHAnsi" w:eastAsia="Cambria" w:hAnsiTheme="minorHAnsi" w:cstheme="minorHAnsi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he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ra</w:t>
      </w:r>
      <w:r w:rsidRPr="006A675F">
        <w:rPr>
          <w:rFonts w:asciiTheme="minorHAnsi" w:eastAsia="Cambria" w:hAnsiTheme="minorHAnsi" w:cstheme="minorHAnsi"/>
          <w:sz w:val="22"/>
          <w:szCs w:val="22"/>
        </w:rPr>
        <w:t>,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Sec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ion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er</w:t>
      </w:r>
      <w:r w:rsidRPr="006A675F">
        <w:rPr>
          <w:rFonts w:asciiTheme="minorHAnsi" w:eastAsia="Cambria" w:hAnsiTheme="minorHAnsi" w:cstheme="minorHAnsi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z w:val="22"/>
          <w:szCs w:val="22"/>
        </w:rPr>
        <w:t>ssion,</w:t>
      </w:r>
      <w:r w:rsidRPr="006A675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2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6A675F">
        <w:rPr>
          <w:rFonts w:asciiTheme="minorHAnsi" w:eastAsia="Cambria" w:hAnsiTheme="minorHAnsi" w:cstheme="minorHAnsi"/>
          <w:sz w:val="22"/>
          <w:szCs w:val="22"/>
        </w:rPr>
        <w:t>XX</w:t>
      </w:r>
    </w:p>
    <w:p w14:paraId="21C30B7E" w14:textId="77777777" w:rsidR="00F27E90" w:rsidRPr="006A675F" w:rsidRDefault="00F27E90" w:rsidP="006A675F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529C9A51" w14:textId="77777777" w:rsidR="00F27E90" w:rsidRPr="006A675F" w:rsidRDefault="00DE473F" w:rsidP="006A675F">
      <w:pPr>
        <w:ind w:left="83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b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y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y</w:t>
      </w:r>
      <w:r w:rsidRPr="006A675F">
        <w:rPr>
          <w:rFonts w:asciiTheme="minorHAnsi" w:eastAsia="Cambria" w:hAnsiTheme="minorHAnsi" w:cstheme="minorHAnsi"/>
          <w:b/>
          <w:spacing w:val="-10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b/>
          <w:spacing w:val="2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ch</w:t>
      </w:r>
      <w:r w:rsidRPr="006A675F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b/>
          <w:spacing w:val="2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a</w:t>
      </w:r>
    </w:p>
    <w:p w14:paraId="5CD90272" w14:textId="77777777" w:rsidR="00F27E90" w:rsidRPr="006A675F" w:rsidRDefault="00DE473F" w:rsidP="006A675F">
      <w:pPr>
        <w:ind w:left="101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Subs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tute</w:t>
      </w:r>
      <w:r w:rsidRPr="006A675F">
        <w:rPr>
          <w:rFonts w:asciiTheme="minorHAnsi" w:eastAsia="Cambria" w:hAnsiTheme="minorHAnsi" w:cstheme="minorHAnsi"/>
          <w:sz w:val="22"/>
          <w:szCs w:val="22"/>
        </w:rPr>
        <w:t>,</w:t>
      </w:r>
      <w:r w:rsidRPr="006A675F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Sec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ion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er</w:t>
      </w:r>
      <w:r w:rsidRPr="006A675F">
        <w:rPr>
          <w:rFonts w:asciiTheme="minorHAnsi" w:eastAsia="Cambria" w:hAnsiTheme="minorHAnsi" w:cstheme="minorHAnsi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z w:val="22"/>
          <w:szCs w:val="22"/>
        </w:rPr>
        <w:t>ssio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,</w:t>
      </w:r>
      <w:r w:rsidRPr="006A675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2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6A675F">
        <w:rPr>
          <w:rFonts w:asciiTheme="minorHAnsi" w:eastAsia="Cambria" w:hAnsiTheme="minorHAnsi" w:cstheme="minorHAnsi"/>
          <w:sz w:val="22"/>
          <w:szCs w:val="22"/>
        </w:rPr>
        <w:t>XX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2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X</w:t>
      </w:r>
      <w:r w:rsidRPr="006A675F">
        <w:rPr>
          <w:rFonts w:asciiTheme="minorHAnsi" w:eastAsia="Cambria" w:hAnsiTheme="minorHAnsi" w:cstheme="minorHAnsi"/>
          <w:sz w:val="22"/>
          <w:szCs w:val="22"/>
        </w:rPr>
        <w:t>X</w:t>
      </w:r>
    </w:p>
    <w:p w14:paraId="0C3FB445" w14:textId="77777777" w:rsidR="00F27E90" w:rsidRPr="006A675F" w:rsidRDefault="00F27E90" w:rsidP="006A675F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02F38147" w14:textId="77777777" w:rsidR="00F27E90" w:rsidRPr="006A675F" w:rsidRDefault="00DE473F" w:rsidP="006A675F">
      <w:pPr>
        <w:ind w:left="83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Cambria" w:hAnsiTheme="minorHAnsi" w:cstheme="minorHAnsi"/>
          <w:b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ra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b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b/>
          <w:spacing w:val="2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pids</w:t>
      </w:r>
      <w:r w:rsidRPr="006A675F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y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ic</w:t>
      </w:r>
      <w:r w:rsidRPr="006A675F">
        <w:rPr>
          <w:rFonts w:asciiTheme="minorHAnsi" w:eastAsia="Cambria" w:hAnsiTheme="minorHAnsi" w:cstheme="minorHAnsi"/>
          <w:b/>
          <w:spacing w:val="-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B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d</w:t>
      </w:r>
    </w:p>
    <w:p w14:paraId="52B33BD6" w14:textId="77777777" w:rsidR="00F27E90" w:rsidRPr="006A675F" w:rsidRDefault="00DE473F" w:rsidP="006A675F">
      <w:pPr>
        <w:ind w:left="101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Sec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ion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er</w:t>
      </w:r>
      <w:r w:rsidRPr="006A675F">
        <w:rPr>
          <w:rFonts w:asciiTheme="minorHAnsi" w:eastAsia="Cambria" w:hAnsiTheme="minorHAnsi" w:cstheme="minorHAnsi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z w:val="22"/>
          <w:szCs w:val="22"/>
        </w:rPr>
        <w:t>ssion,</w:t>
      </w:r>
      <w:r w:rsidRPr="006A675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2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6A675F">
        <w:rPr>
          <w:rFonts w:asciiTheme="minorHAnsi" w:eastAsia="Cambria" w:hAnsiTheme="minorHAnsi" w:cstheme="minorHAnsi"/>
          <w:sz w:val="22"/>
          <w:szCs w:val="22"/>
        </w:rPr>
        <w:t>XX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2</w:t>
      </w:r>
      <w:r w:rsidRPr="006A675F">
        <w:rPr>
          <w:rFonts w:asciiTheme="minorHAnsi" w:eastAsia="Cambria" w:hAnsiTheme="minorHAnsi" w:cstheme="minorHAnsi"/>
          <w:sz w:val="22"/>
          <w:szCs w:val="22"/>
        </w:rPr>
        <w:t>0XX</w:t>
      </w:r>
    </w:p>
    <w:p w14:paraId="410B5FAE" w14:textId="77777777" w:rsidR="00F27E90" w:rsidRPr="006A675F" w:rsidRDefault="00F27E90" w:rsidP="006A675F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6C626602" w14:textId="77777777" w:rsidR="00F27E90" w:rsidRPr="006A675F" w:rsidRDefault="00DE473F" w:rsidP="006A675F">
      <w:pPr>
        <w:ind w:left="83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Cambria" w:hAnsiTheme="minorHAnsi" w:cstheme="minorHAnsi"/>
          <w:b/>
          <w:sz w:val="22"/>
          <w:szCs w:val="22"/>
        </w:rPr>
        <w:t>Hohner</w:t>
      </w:r>
      <w:r w:rsidRPr="006A675F">
        <w:rPr>
          <w:rFonts w:asciiTheme="minorHAnsi" w:eastAsia="Cambria" w:hAnsiTheme="minorHAnsi" w:cstheme="minorHAnsi"/>
          <w:b/>
          <w:spacing w:val="-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In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tute</w:t>
      </w:r>
      <w:r w:rsidRPr="006A675F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of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 xml:space="preserve"> P</w:t>
      </w:r>
      <w:r w:rsidRPr="006A675F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b/>
          <w:spacing w:val="2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ss</w:t>
      </w:r>
      <w:r w:rsidRPr="006A675F">
        <w:rPr>
          <w:rFonts w:asciiTheme="minorHAnsi" w:eastAsia="Cambria" w:hAnsiTheme="minorHAnsi" w:cstheme="minorHAnsi"/>
          <w:b/>
          <w:spacing w:val="3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6A675F">
        <w:rPr>
          <w:rFonts w:asciiTheme="minorHAnsi" w:eastAsia="Cambria" w:hAnsiTheme="minorHAnsi" w:cstheme="minorHAnsi"/>
          <w:b/>
          <w:spacing w:val="-10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b/>
          <w:spacing w:val="2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,</w:t>
      </w:r>
      <w:r w:rsidRPr="006A675F">
        <w:rPr>
          <w:rFonts w:asciiTheme="minorHAnsi" w:eastAsia="Cambria" w:hAnsiTheme="minorHAnsi" w:cstheme="minorHAnsi"/>
          <w:b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MI</w:t>
      </w:r>
    </w:p>
    <w:p w14:paraId="15F045BA" w14:textId="77777777" w:rsidR="00F27E90" w:rsidRPr="006A675F" w:rsidRDefault="00DE473F" w:rsidP="006A675F">
      <w:pPr>
        <w:ind w:left="101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er</w:t>
      </w:r>
      <w:r w:rsidRPr="006A675F">
        <w:rPr>
          <w:rFonts w:asciiTheme="minorHAnsi" w:eastAsia="Cambria" w:hAnsiTheme="minorHAnsi" w:cstheme="minorHAnsi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z w:val="22"/>
          <w:szCs w:val="22"/>
        </w:rPr>
        <w:t>ssion</w:t>
      </w:r>
      <w:r w:rsidRPr="006A675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Wo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k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oj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,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mbe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,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2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6A675F">
        <w:rPr>
          <w:rFonts w:asciiTheme="minorHAnsi" w:eastAsia="Cambria" w:hAnsiTheme="minorHAnsi" w:cstheme="minorHAnsi"/>
          <w:sz w:val="22"/>
          <w:szCs w:val="22"/>
        </w:rPr>
        <w:t>XX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2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6A675F">
        <w:rPr>
          <w:rFonts w:asciiTheme="minorHAnsi" w:eastAsia="Cambria" w:hAnsiTheme="minorHAnsi" w:cstheme="minorHAnsi"/>
          <w:sz w:val="22"/>
          <w:szCs w:val="22"/>
        </w:rPr>
        <w:t>XX</w:t>
      </w:r>
    </w:p>
    <w:p w14:paraId="3DAFB2BC" w14:textId="77777777" w:rsidR="00F27E90" w:rsidRPr="006A675F" w:rsidRDefault="00F27E90" w:rsidP="006A675F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186898B0" w14:textId="77777777" w:rsidR="00F27E90" w:rsidRPr="006A675F" w:rsidRDefault="00DE473F" w:rsidP="006A675F">
      <w:pPr>
        <w:ind w:left="83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ra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b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chi</w:t>
      </w:r>
      <w:r w:rsidRPr="006A675F">
        <w:rPr>
          <w:rFonts w:asciiTheme="minorHAnsi" w:eastAsia="Cambria" w:hAnsiTheme="minorHAnsi" w:cstheme="minorHAnsi"/>
          <w:b/>
          <w:spacing w:val="2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b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iv</w:t>
      </w:r>
      <w:r w:rsidRPr="006A675F">
        <w:rPr>
          <w:rFonts w:asciiTheme="minorHAnsi" w:eastAsia="Cambria" w:hAnsiTheme="minorHAnsi" w:cstheme="minorHAnsi"/>
          <w:b/>
          <w:spacing w:val="2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rs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y</w:t>
      </w:r>
    </w:p>
    <w:p w14:paraId="7FB648DD" w14:textId="77777777" w:rsidR="00F27E90" w:rsidRPr="006A675F" w:rsidRDefault="00DE473F" w:rsidP="006A675F">
      <w:pPr>
        <w:ind w:left="101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Wind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S</w:t>
      </w:r>
      <w:r w:rsidRPr="006A675F">
        <w:rPr>
          <w:rFonts w:asciiTheme="minorHAnsi" w:eastAsia="Cambria" w:hAnsiTheme="minorHAnsi" w:cstheme="minorHAnsi"/>
          <w:sz w:val="22"/>
          <w:szCs w:val="22"/>
        </w:rPr>
        <w:t>ymp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y,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S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ion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cu</w:t>
      </w:r>
      <w:r w:rsidRPr="006A675F">
        <w:rPr>
          <w:rFonts w:asciiTheme="minorHAnsi" w:eastAsia="Cambria" w:hAnsiTheme="minorHAnsi" w:cstheme="minorHAnsi"/>
          <w:sz w:val="22"/>
          <w:szCs w:val="22"/>
        </w:rPr>
        <w:t>ssio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,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20XX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to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20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X</w:t>
      </w:r>
      <w:r w:rsidRPr="006A675F">
        <w:rPr>
          <w:rFonts w:asciiTheme="minorHAnsi" w:eastAsia="Cambria" w:hAnsiTheme="minorHAnsi" w:cstheme="minorHAnsi"/>
          <w:sz w:val="22"/>
          <w:szCs w:val="22"/>
        </w:rPr>
        <w:t>X</w:t>
      </w:r>
    </w:p>
    <w:p w14:paraId="0F163794" w14:textId="77777777" w:rsidR="00F27E90" w:rsidRPr="006A675F" w:rsidRDefault="00DE473F" w:rsidP="006A675F">
      <w:pPr>
        <w:spacing w:before="3"/>
        <w:ind w:left="101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er</w:t>
      </w:r>
      <w:r w:rsidRPr="006A675F">
        <w:rPr>
          <w:rFonts w:asciiTheme="minorHAnsi" w:eastAsia="Cambria" w:hAnsiTheme="minorHAnsi" w:cstheme="minorHAnsi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z w:val="22"/>
          <w:szCs w:val="22"/>
        </w:rPr>
        <w:t>ssion</w:t>
      </w:r>
      <w:r w:rsidRPr="006A675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ns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mb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,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mbe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,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2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6A675F">
        <w:rPr>
          <w:rFonts w:asciiTheme="minorHAnsi" w:eastAsia="Cambria" w:hAnsiTheme="minorHAnsi" w:cstheme="minorHAnsi"/>
          <w:sz w:val="22"/>
          <w:szCs w:val="22"/>
        </w:rPr>
        <w:t>XX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2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6A675F">
        <w:rPr>
          <w:rFonts w:asciiTheme="minorHAnsi" w:eastAsia="Cambria" w:hAnsiTheme="minorHAnsi" w:cstheme="minorHAnsi"/>
          <w:sz w:val="22"/>
          <w:szCs w:val="22"/>
        </w:rPr>
        <w:t>XX</w:t>
      </w:r>
    </w:p>
    <w:p w14:paraId="625EF4D1" w14:textId="77777777" w:rsidR="00F27E90" w:rsidRPr="006A675F" w:rsidRDefault="00DE473F" w:rsidP="006A675F">
      <w:pPr>
        <w:spacing w:before="2"/>
        <w:ind w:left="101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z w:val="22"/>
          <w:szCs w:val="22"/>
        </w:rPr>
        <w:t>ipp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wa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ar</w:t>
      </w:r>
      <w:r w:rsidRPr="006A675F">
        <w:rPr>
          <w:rFonts w:asciiTheme="minorHAnsi" w:eastAsia="Cambria" w:hAnsiTheme="minorHAnsi" w:cstheme="minorHAnsi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z w:val="22"/>
          <w:szCs w:val="22"/>
        </w:rPr>
        <w:t>ing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nd,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mbe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,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2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0</w:t>
      </w:r>
      <w:r w:rsidRPr="006A675F">
        <w:rPr>
          <w:rFonts w:asciiTheme="minorHAnsi" w:eastAsia="Cambria" w:hAnsiTheme="minorHAnsi" w:cstheme="minorHAnsi"/>
          <w:sz w:val="22"/>
          <w:szCs w:val="22"/>
        </w:rPr>
        <w:t>XX</w:t>
      </w:r>
    </w:p>
    <w:p w14:paraId="6FE2DDC6" w14:textId="77777777" w:rsidR="00F27E90" w:rsidRPr="006A675F" w:rsidRDefault="00F27E90" w:rsidP="006A675F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6D62EBB0" w14:textId="77777777" w:rsidR="00F27E90" w:rsidRPr="006A675F" w:rsidRDefault="00DE473F" w:rsidP="006A675F">
      <w:pPr>
        <w:ind w:left="83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Cambria" w:hAnsiTheme="minorHAnsi" w:cstheme="minorHAnsi"/>
          <w:b/>
          <w:sz w:val="22"/>
          <w:szCs w:val="22"/>
        </w:rPr>
        <w:t>PR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FE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SS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IO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AL</w:t>
      </w:r>
      <w:r w:rsidRPr="006A675F">
        <w:rPr>
          <w:rFonts w:asciiTheme="minorHAnsi" w:eastAsia="Cambria" w:hAnsiTheme="minorHAnsi" w:cstheme="minorHAnsi"/>
          <w:b/>
          <w:spacing w:val="-1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AF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F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b/>
          <w:spacing w:val="3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IAT</w:t>
      </w:r>
      <w:r w:rsidRPr="006A675F">
        <w:rPr>
          <w:rFonts w:asciiTheme="minorHAnsi" w:eastAsia="Cambria" w:hAnsiTheme="minorHAnsi" w:cstheme="minorHAnsi"/>
          <w:b/>
          <w:spacing w:val="2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b/>
          <w:spacing w:val="1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b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b/>
          <w:sz w:val="22"/>
          <w:szCs w:val="22"/>
        </w:rPr>
        <w:t>S</w:t>
      </w:r>
    </w:p>
    <w:p w14:paraId="06F8BB66" w14:textId="77777777" w:rsidR="00F27E90" w:rsidRPr="006A675F" w:rsidRDefault="00DE473F" w:rsidP="006A675F">
      <w:pPr>
        <w:ind w:left="101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Am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er</w:t>
      </w:r>
      <w:r w:rsidRPr="006A675F">
        <w:rPr>
          <w:rFonts w:asciiTheme="minorHAnsi" w:eastAsia="Cambria" w:hAnsiTheme="minorHAnsi" w:cstheme="minorHAnsi"/>
          <w:sz w:val="22"/>
          <w:szCs w:val="22"/>
        </w:rPr>
        <w:t>ic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z w:val="22"/>
          <w:szCs w:val="22"/>
        </w:rPr>
        <w:t>sic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ogic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Soci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y</w:t>
      </w:r>
    </w:p>
    <w:p w14:paraId="0F39E04B" w14:textId="77777777" w:rsidR="00F27E90" w:rsidRPr="006A675F" w:rsidRDefault="00DE473F" w:rsidP="006A675F">
      <w:pPr>
        <w:spacing w:before="2"/>
        <w:ind w:left="101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ge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z w:val="22"/>
          <w:szCs w:val="22"/>
        </w:rPr>
        <w:t>sic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oci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et</w:t>
      </w:r>
      <w:r w:rsidRPr="006A675F">
        <w:rPr>
          <w:rFonts w:asciiTheme="minorHAnsi" w:eastAsia="Cambria" w:hAnsiTheme="minorHAnsi" w:cstheme="minorHAnsi"/>
          <w:sz w:val="22"/>
          <w:szCs w:val="22"/>
        </w:rPr>
        <w:t>y</w:t>
      </w:r>
    </w:p>
    <w:p w14:paraId="3A5E657A" w14:textId="77777777" w:rsidR="00F27E90" w:rsidRPr="006A675F" w:rsidRDefault="00DE473F" w:rsidP="006A675F">
      <w:pPr>
        <w:spacing w:before="2"/>
        <w:ind w:left="101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er</w:t>
      </w:r>
      <w:r w:rsidRPr="006A675F">
        <w:rPr>
          <w:rFonts w:asciiTheme="minorHAnsi" w:eastAsia="Cambria" w:hAnsiTheme="minorHAnsi" w:cstheme="minorHAnsi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z w:val="22"/>
          <w:szCs w:val="22"/>
        </w:rPr>
        <w:t>ssi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v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Ar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Soci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et</w:t>
      </w:r>
      <w:r w:rsidRPr="006A675F">
        <w:rPr>
          <w:rFonts w:asciiTheme="minorHAnsi" w:eastAsia="Cambria" w:hAnsiTheme="minorHAnsi" w:cstheme="minorHAnsi"/>
          <w:sz w:val="22"/>
          <w:szCs w:val="22"/>
        </w:rPr>
        <w:t>y</w:t>
      </w:r>
    </w:p>
    <w:p w14:paraId="5267D70E" w14:textId="77777777" w:rsidR="00F27E90" w:rsidRPr="006A675F" w:rsidRDefault="00DE473F" w:rsidP="006A675F">
      <w:pPr>
        <w:spacing w:before="2"/>
        <w:ind w:left="101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Segoe MDL2 Assets" w:hAnsiTheme="minorHAnsi" w:cstheme="minorHAnsi"/>
          <w:w w:val="45"/>
          <w:sz w:val="22"/>
          <w:szCs w:val="22"/>
        </w:rPr>
        <w:t xml:space="preserve">         </w:t>
      </w:r>
      <w:r w:rsidRPr="006A675F">
        <w:rPr>
          <w:rFonts w:asciiTheme="minorHAnsi" w:eastAsia="Segoe MDL2 Assets" w:hAnsiTheme="minorHAnsi" w:cstheme="minorHAnsi"/>
          <w:spacing w:val="22"/>
          <w:w w:val="4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Soci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et</w:t>
      </w:r>
      <w:r w:rsidRPr="006A675F">
        <w:rPr>
          <w:rFonts w:asciiTheme="minorHAnsi" w:eastAsia="Cambria" w:hAnsiTheme="minorHAnsi" w:cstheme="minorHAnsi"/>
          <w:sz w:val="22"/>
          <w:szCs w:val="22"/>
        </w:rPr>
        <w:t>y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 xml:space="preserve">for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er</w:t>
      </w:r>
      <w:r w:rsidRPr="006A675F">
        <w:rPr>
          <w:rFonts w:asciiTheme="minorHAnsi" w:eastAsia="Cambria" w:hAnsiTheme="minorHAnsi" w:cstheme="minorHAnsi"/>
          <w:sz w:val="22"/>
          <w:szCs w:val="22"/>
        </w:rPr>
        <w:t>ic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z w:val="22"/>
          <w:szCs w:val="22"/>
        </w:rPr>
        <w:t>sic</w:t>
      </w:r>
    </w:p>
    <w:p w14:paraId="74B216D7" w14:textId="77777777" w:rsidR="00F27E90" w:rsidRPr="006A675F" w:rsidRDefault="00F27E90" w:rsidP="006A675F">
      <w:pPr>
        <w:rPr>
          <w:rFonts w:asciiTheme="minorHAnsi" w:hAnsiTheme="minorHAnsi" w:cstheme="minorHAnsi"/>
          <w:sz w:val="22"/>
          <w:szCs w:val="22"/>
        </w:rPr>
      </w:pPr>
    </w:p>
    <w:p w14:paraId="6F231F61" w14:textId="77777777" w:rsidR="00F27E90" w:rsidRPr="006A675F" w:rsidRDefault="00F27E90" w:rsidP="006A675F">
      <w:pPr>
        <w:rPr>
          <w:rFonts w:asciiTheme="minorHAnsi" w:hAnsiTheme="minorHAnsi" w:cstheme="minorHAnsi"/>
          <w:sz w:val="22"/>
          <w:szCs w:val="22"/>
        </w:rPr>
      </w:pPr>
    </w:p>
    <w:p w14:paraId="3177AE05" w14:textId="77777777" w:rsidR="00F27E90" w:rsidRPr="006A675F" w:rsidRDefault="00F27E90" w:rsidP="006A675F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575BD14E" w14:textId="77777777" w:rsidR="00F27E90" w:rsidRPr="006A675F" w:rsidRDefault="00DE473F" w:rsidP="006A675F">
      <w:pPr>
        <w:ind w:left="1018"/>
        <w:rPr>
          <w:rFonts w:asciiTheme="minorHAnsi" w:eastAsia="Cambria" w:hAnsiTheme="minorHAnsi" w:cstheme="minorHAnsi"/>
          <w:sz w:val="22"/>
          <w:szCs w:val="22"/>
        </w:rPr>
        <w:sectPr w:rsidR="00F27E90" w:rsidRPr="006A675F">
          <w:headerReference w:type="default" r:id="rId20"/>
          <w:pgSz w:w="12240" w:h="15840"/>
          <w:pgMar w:top="1040" w:right="680" w:bottom="280" w:left="660" w:header="799" w:footer="424" w:gutter="0"/>
          <w:cols w:space="720"/>
        </w:sectPr>
      </w:pP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6A675F">
        <w:rPr>
          <w:rFonts w:asciiTheme="minorHAnsi" w:eastAsia="Cambria" w:hAnsiTheme="minorHAnsi" w:cstheme="minorHAnsi"/>
          <w:sz w:val="22"/>
          <w:szCs w:val="22"/>
        </w:rPr>
        <w:t>.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re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 xml:space="preserve">on                                                                                                                                                                                      </w:t>
      </w:r>
      <w:r w:rsidRPr="006A675F">
        <w:rPr>
          <w:rFonts w:asciiTheme="minorHAnsi" w:eastAsia="Cambria" w:hAnsiTheme="minorHAnsi" w:cstheme="minorHAnsi"/>
          <w:spacing w:val="3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ge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2</w:t>
      </w:r>
    </w:p>
    <w:p w14:paraId="78796EDB" w14:textId="77777777" w:rsidR="00F27E90" w:rsidRPr="006A675F" w:rsidRDefault="00F27E90" w:rsidP="006A675F">
      <w:pPr>
        <w:rPr>
          <w:rFonts w:asciiTheme="minorHAnsi" w:hAnsiTheme="minorHAnsi" w:cstheme="minorHAnsi"/>
          <w:sz w:val="22"/>
          <w:szCs w:val="22"/>
        </w:rPr>
      </w:pPr>
    </w:p>
    <w:p w14:paraId="659EB95F" w14:textId="77777777" w:rsidR="00F27E90" w:rsidRPr="006A675F" w:rsidRDefault="00F27E90" w:rsidP="006A675F">
      <w:pPr>
        <w:rPr>
          <w:rFonts w:asciiTheme="minorHAnsi" w:hAnsiTheme="minorHAnsi" w:cstheme="minorHAnsi"/>
          <w:sz w:val="22"/>
          <w:szCs w:val="22"/>
        </w:rPr>
      </w:pPr>
    </w:p>
    <w:p w14:paraId="153A6E6C" w14:textId="77777777" w:rsidR="00F27E90" w:rsidRPr="006A675F" w:rsidRDefault="00F27E90" w:rsidP="006A675F">
      <w:pPr>
        <w:spacing w:before="13"/>
        <w:rPr>
          <w:rFonts w:asciiTheme="minorHAnsi" w:hAnsiTheme="minorHAnsi" w:cstheme="minorHAnsi"/>
          <w:sz w:val="22"/>
          <w:szCs w:val="22"/>
        </w:rPr>
      </w:pPr>
    </w:p>
    <w:p w14:paraId="7DAAD0D7" w14:textId="77777777" w:rsidR="00F27E90" w:rsidRPr="006A675F" w:rsidRDefault="00DE473F" w:rsidP="006A675F">
      <w:pPr>
        <w:spacing w:before="31"/>
        <w:ind w:left="83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Cambria" w:hAnsiTheme="minorHAnsi" w:cstheme="minorHAnsi"/>
          <w:sz w:val="22"/>
          <w:szCs w:val="22"/>
        </w:rPr>
        <w:t>1618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N.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y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St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re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</w:p>
    <w:p w14:paraId="1D1ABD5F" w14:textId="77777777" w:rsidR="00F27E90" w:rsidRPr="006A675F" w:rsidRDefault="00DE473F" w:rsidP="006A675F">
      <w:pPr>
        <w:spacing w:before="24"/>
        <w:ind w:left="83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Cambria" w:hAnsiTheme="minorHAnsi" w:cstheme="minorHAnsi"/>
          <w:sz w:val="22"/>
          <w:szCs w:val="22"/>
        </w:rPr>
        <w:t>Ch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mp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ig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,</w:t>
      </w:r>
      <w:r w:rsidRPr="006A675F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IL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6</w:t>
      </w:r>
      <w:r w:rsidRPr="006A675F">
        <w:rPr>
          <w:rFonts w:asciiTheme="minorHAnsi" w:eastAsia="Cambria" w:hAnsiTheme="minorHAnsi" w:cstheme="minorHAnsi"/>
          <w:sz w:val="22"/>
          <w:szCs w:val="22"/>
        </w:rPr>
        <w:t>1820</w:t>
      </w:r>
    </w:p>
    <w:p w14:paraId="25DFA354" w14:textId="77777777" w:rsidR="00F27E90" w:rsidRPr="006A675F" w:rsidRDefault="00F27E90" w:rsidP="006A675F">
      <w:pPr>
        <w:spacing w:before="8"/>
        <w:rPr>
          <w:rFonts w:asciiTheme="minorHAnsi" w:hAnsiTheme="minorHAnsi" w:cstheme="minorHAnsi"/>
          <w:sz w:val="22"/>
          <w:szCs w:val="22"/>
        </w:rPr>
      </w:pPr>
    </w:p>
    <w:p w14:paraId="0F89A1BD" w14:textId="77777777" w:rsidR="00F27E90" w:rsidRPr="006A675F" w:rsidRDefault="00F27E90" w:rsidP="006A675F">
      <w:pPr>
        <w:rPr>
          <w:rFonts w:asciiTheme="minorHAnsi" w:hAnsiTheme="minorHAnsi" w:cstheme="minorHAnsi"/>
          <w:sz w:val="22"/>
          <w:szCs w:val="22"/>
        </w:rPr>
      </w:pPr>
    </w:p>
    <w:p w14:paraId="2E0E896E" w14:textId="77777777" w:rsidR="00F27E90" w:rsidRPr="006A675F" w:rsidRDefault="00F27E90" w:rsidP="006A675F">
      <w:pPr>
        <w:rPr>
          <w:rFonts w:asciiTheme="minorHAnsi" w:hAnsiTheme="minorHAnsi" w:cstheme="minorHAnsi"/>
          <w:sz w:val="22"/>
          <w:szCs w:val="22"/>
        </w:rPr>
      </w:pPr>
    </w:p>
    <w:p w14:paraId="7EBB1C85" w14:textId="77777777" w:rsidR="00F27E90" w:rsidRPr="006A675F" w:rsidRDefault="00DE473F" w:rsidP="006A675F">
      <w:pPr>
        <w:ind w:left="83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Cambria" w:hAnsiTheme="minorHAnsi" w:cstheme="minorHAnsi"/>
          <w:sz w:val="22"/>
          <w:szCs w:val="22"/>
        </w:rPr>
        <w:t>31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J</w:t>
      </w:r>
      <w:r w:rsidRPr="006A675F">
        <w:rPr>
          <w:rFonts w:asciiTheme="minorHAnsi" w:eastAsia="Cambria" w:hAnsiTheme="minorHAnsi" w:cstheme="minorHAnsi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y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2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0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X</w:t>
      </w:r>
      <w:r w:rsidRPr="006A675F">
        <w:rPr>
          <w:rFonts w:asciiTheme="minorHAnsi" w:eastAsia="Cambria" w:hAnsiTheme="minorHAnsi" w:cstheme="minorHAnsi"/>
          <w:sz w:val="22"/>
          <w:szCs w:val="22"/>
        </w:rPr>
        <w:t>X</w:t>
      </w:r>
    </w:p>
    <w:p w14:paraId="6B42192B" w14:textId="77777777" w:rsidR="00F27E90" w:rsidRPr="006A675F" w:rsidRDefault="00F27E90" w:rsidP="006A675F">
      <w:pPr>
        <w:spacing w:before="1"/>
        <w:rPr>
          <w:rFonts w:asciiTheme="minorHAnsi" w:hAnsiTheme="minorHAnsi" w:cstheme="minorHAnsi"/>
          <w:sz w:val="22"/>
          <w:szCs w:val="22"/>
        </w:rPr>
      </w:pPr>
    </w:p>
    <w:p w14:paraId="61CC7464" w14:textId="77777777" w:rsidR="00F27E90" w:rsidRPr="006A675F" w:rsidRDefault="00F27E90" w:rsidP="006A675F">
      <w:pPr>
        <w:rPr>
          <w:rFonts w:asciiTheme="minorHAnsi" w:hAnsiTheme="minorHAnsi" w:cstheme="minorHAnsi"/>
          <w:sz w:val="22"/>
          <w:szCs w:val="22"/>
        </w:rPr>
      </w:pPr>
    </w:p>
    <w:p w14:paraId="7B99FE36" w14:textId="77777777" w:rsidR="00F27E90" w:rsidRPr="006A675F" w:rsidRDefault="00F27E90" w:rsidP="006A675F">
      <w:pPr>
        <w:rPr>
          <w:rFonts w:asciiTheme="minorHAnsi" w:hAnsiTheme="minorHAnsi" w:cstheme="minorHAnsi"/>
          <w:sz w:val="22"/>
          <w:szCs w:val="22"/>
        </w:rPr>
      </w:pPr>
    </w:p>
    <w:p w14:paraId="5DBA4E4F" w14:textId="77777777" w:rsidR="00F27E90" w:rsidRPr="006A675F" w:rsidRDefault="00DE473F" w:rsidP="006A675F">
      <w:pPr>
        <w:ind w:left="83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c/</w:t>
      </w:r>
      <w:r w:rsidRPr="006A675F">
        <w:rPr>
          <w:rFonts w:asciiTheme="minorHAnsi" w:eastAsia="Cambria" w:hAnsiTheme="minorHAnsi" w:cstheme="minorHAnsi"/>
          <w:sz w:val="22"/>
          <w:szCs w:val="22"/>
        </w:rPr>
        <w:t>Hum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iti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1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omm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</w:p>
    <w:p w14:paraId="4F5B0DBB" w14:textId="77777777" w:rsidR="00F27E90" w:rsidRPr="006A675F" w:rsidRDefault="00DE473F" w:rsidP="006A675F">
      <w:pPr>
        <w:spacing w:before="22"/>
        <w:ind w:left="83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Cambria" w:hAnsiTheme="minorHAnsi" w:cstheme="minorHAnsi"/>
          <w:sz w:val="22"/>
          <w:szCs w:val="22"/>
        </w:rPr>
        <w:t>Go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te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z w:val="22"/>
          <w:szCs w:val="22"/>
        </w:rPr>
        <w:t>mm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ity</w:t>
      </w:r>
      <w:r w:rsidRPr="006A675F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Co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ge</w:t>
      </w:r>
    </w:p>
    <w:p w14:paraId="732AA163" w14:textId="77777777" w:rsidR="00F27E90" w:rsidRPr="006A675F" w:rsidRDefault="00DE473F" w:rsidP="006A675F">
      <w:pPr>
        <w:spacing w:before="24"/>
        <w:ind w:left="83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Ma</w:t>
      </w:r>
      <w:r w:rsidRPr="006A675F">
        <w:rPr>
          <w:rFonts w:asciiTheme="minorHAnsi" w:eastAsia="Cambria" w:hAnsiTheme="minorHAnsi" w:cstheme="minorHAnsi"/>
          <w:sz w:val="22"/>
          <w:szCs w:val="22"/>
        </w:rPr>
        <w:t>il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Code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8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0</w:t>
      </w:r>
      <w:r w:rsidRPr="006A675F">
        <w:rPr>
          <w:rFonts w:asciiTheme="minorHAnsi" w:eastAsia="Cambria" w:hAnsiTheme="minorHAnsi" w:cstheme="minorHAnsi"/>
          <w:sz w:val="22"/>
          <w:szCs w:val="22"/>
        </w:rPr>
        <w:t>41</w:t>
      </w:r>
    </w:p>
    <w:p w14:paraId="457E46BB" w14:textId="77777777" w:rsidR="00F27E90" w:rsidRPr="006A675F" w:rsidRDefault="00DE473F" w:rsidP="006A675F">
      <w:pPr>
        <w:spacing w:before="22"/>
        <w:ind w:left="83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Cambria" w:hAnsiTheme="minorHAnsi" w:cstheme="minorHAnsi"/>
          <w:sz w:val="22"/>
          <w:szCs w:val="22"/>
        </w:rPr>
        <w:t>PO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B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z w:val="22"/>
          <w:szCs w:val="22"/>
        </w:rPr>
        <w:t>x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40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0</w:t>
      </w:r>
      <w:r w:rsidRPr="006A675F">
        <w:rPr>
          <w:rFonts w:asciiTheme="minorHAnsi" w:eastAsia="Cambria" w:hAnsiTheme="minorHAnsi" w:cstheme="minorHAnsi"/>
          <w:sz w:val="22"/>
          <w:szCs w:val="22"/>
        </w:rPr>
        <w:t>10</w:t>
      </w:r>
    </w:p>
    <w:p w14:paraId="186C3FD7" w14:textId="77777777" w:rsidR="00F27E90" w:rsidRPr="006A675F" w:rsidRDefault="00DE473F" w:rsidP="006A675F">
      <w:pPr>
        <w:spacing w:before="25"/>
        <w:ind w:left="83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Cambria" w:hAnsiTheme="minorHAnsi" w:cstheme="minorHAnsi"/>
          <w:sz w:val="22"/>
          <w:szCs w:val="22"/>
        </w:rPr>
        <w:t>Hope,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4</w:t>
      </w:r>
      <w:r w:rsidRPr="006A675F">
        <w:rPr>
          <w:rFonts w:asciiTheme="minorHAnsi" w:eastAsia="Cambria" w:hAnsiTheme="minorHAnsi" w:cstheme="minorHAnsi"/>
          <w:sz w:val="22"/>
          <w:szCs w:val="22"/>
        </w:rPr>
        <w:t>8901</w:t>
      </w:r>
    </w:p>
    <w:p w14:paraId="0BD9CEA9" w14:textId="77777777" w:rsidR="00F27E90" w:rsidRPr="006A675F" w:rsidRDefault="00F27E90" w:rsidP="006A675F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3DD9DBAC" w14:textId="77777777" w:rsidR="00F27E90" w:rsidRPr="006A675F" w:rsidRDefault="00DE473F" w:rsidP="006A675F">
      <w:pPr>
        <w:ind w:left="83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z w:val="22"/>
          <w:szCs w:val="22"/>
        </w:rPr>
        <w:t>f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Comm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,</w:t>
      </w:r>
    </w:p>
    <w:p w14:paraId="69CD2AC0" w14:textId="77777777" w:rsidR="00F27E90" w:rsidRPr="006A675F" w:rsidRDefault="00F27E90" w:rsidP="006A675F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7EEDFCB6" w14:textId="77777777" w:rsidR="00F27E90" w:rsidRPr="006A675F" w:rsidRDefault="00DE473F" w:rsidP="006A675F">
      <w:pPr>
        <w:ind w:left="838" w:right="793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it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to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y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f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w w:val="99"/>
          <w:sz w:val="22"/>
          <w:szCs w:val="22"/>
        </w:rPr>
        <w:t>“</w:t>
      </w:r>
      <w:r w:rsidRPr="006A675F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Fac</w:t>
      </w:r>
      <w:r w:rsidRPr="006A675F">
        <w:rPr>
          <w:rFonts w:asciiTheme="minorHAnsi" w:eastAsia="Cambria" w:hAnsiTheme="minorHAnsi" w:cstheme="minorHAnsi"/>
          <w:w w:val="99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w w:val="99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1"/>
          <w:w w:val="99"/>
          <w:sz w:val="22"/>
          <w:szCs w:val="22"/>
        </w:rPr>
        <w:t>y</w:t>
      </w:r>
      <w:r w:rsidRPr="006A675F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-M</w:t>
      </w:r>
      <w:r w:rsidRPr="006A675F">
        <w:rPr>
          <w:rFonts w:asciiTheme="minorHAnsi" w:eastAsia="Cambria" w:hAnsiTheme="minorHAnsi" w:cstheme="minorHAnsi"/>
          <w:w w:val="99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w w:val="99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c/</w:t>
      </w:r>
      <w:r w:rsidRPr="006A675F">
        <w:rPr>
          <w:rFonts w:asciiTheme="minorHAnsi" w:eastAsia="Cambria" w:hAnsiTheme="minorHAnsi" w:cstheme="minorHAnsi"/>
          <w:w w:val="99"/>
          <w:sz w:val="22"/>
          <w:szCs w:val="22"/>
        </w:rPr>
        <w:t>Hum</w:t>
      </w:r>
      <w:r w:rsidRPr="006A675F">
        <w:rPr>
          <w:rFonts w:asciiTheme="minorHAnsi" w:eastAsia="Cambria" w:hAnsiTheme="minorHAnsi" w:cstheme="minorHAnsi"/>
          <w:spacing w:val="1"/>
          <w:w w:val="99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w w:val="99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w w:val="99"/>
          <w:sz w:val="22"/>
          <w:szCs w:val="22"/>
        </w:rPr>
        <w:t>iti</w:t>
      </w:r>
      <w:r w:rsidRPr="006A675F">
        <w:rPr>
          <w:rFonts w:asciiTheme="minorHAnsi" w:eastAsia="Cambria" w:hAnsiTheme="minorHAnsi" w:cstheme="minorHAnsi"/>
          <w:spacing w:val="-2"/>
          <w:w w:val="99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w w:val="99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4"/>
          <w:w w:val="9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Ar</w:t>
      </w:r>
      <w:r w:rsidRPr="006A675F">
        <w:rPr>
          <w:rFonts w:asciiTheme="minorHAnsi" w:eastAsia="Cambria" w:hAnsiTheme="minorHAnsi" w:cstheme="minorHAnsi"/>
          <w:sz w:val="22"/>
          <w:szCs w:val="22"/>
        </w:rPr>
        <w:t>ts”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z w:val="22"/>
          <w:szCs w:val="22"/>
        </w:rPr>
        <w:t>ositi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Go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te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Comm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ity Co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ll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ge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y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pos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he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Go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te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z w:val="22"/>
          <w:szCs w:val="22"/>
        </w:rPr>
        <w:t>mm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ity</w:t>
      </w:r>
      <w:r w:rsidRPr="006A675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Co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ll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ge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we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.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.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is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ll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ms,</w:t>
      </w:r>
      <w:r w:rsidRPr="006A675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my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as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’</w:t>
      </w:r>
      <w:r w:rsidRPr="006A675F">
        <w:rPr>
          <w:rFonts w:asciiTheme="minorHAnsi" w:eastAsia="Cambria" w:hAnsiTheme="minorHAnsi" w:cstheme="minorHAnsi"/>
          <w:sz w:val="22"/>
          <w:szCs w:val="22"/>
        </w:rPr>
        <w:t>s th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is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dvi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ir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z w:val="22"/>
          <w:szCs w:val="22"/>
        </w:rPr>
        <w:t>f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he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mu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ogy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hig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State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Uni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v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ity,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 xml:space="preserve">y. I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x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it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to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ab</w:t>
      </w:r>
      <w:r w:rsidRPr="006A675F">
        <w:rPr>
          <w:rFonts w:asciiTheme="minorHAnsi" w:eastAsia="Cambria" w:hAnsiTheme="minorHAnsi" w:cstheme="minorHAnsi"/>
          <w:sz w:val="22"/>
          <w:szCs w:val="22"/>
        </w:rPr>
        <w:t>out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his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op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ity</w:t>
      </w:r>
      <w:r w:rsidRPr="006A675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ca</w:t>
      </w:r>
      <w:r w:rsidRPr="006A675F">
        <w:rPr>
          <w:rFonts w:asciiTheme="minorHAnsi" w:eastAsia="Cambria" w:hAnsiTheme="minorHAnsi" w:cstheme="minorHAnsi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bel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ve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my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e</w:t>
      </w:r>
      <w:r w:rsidRPr="006A675F">
        <w:rPr>
          <w:rFonts w:asciiTheme="minorHAnsi" w:eastAsia="Cambria" w:hAnsiTheme="minorHAnsi" w:cstheme="minorHAnsi"/>
          <w:sz w:val="22"/>
          <w:szCs w:val="22"/>
        </w:rPr>
        <w:t>x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6A675F">
        <w:rPr>
          <w:rFonts w:asciiTheme="minorHAnsi" w:eastAsia="Cambria" w:hAnsiTheme="minorHAnsi" w:cstheme="minorHAnsi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tud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ts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f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a</w:t>
      </w:r>
    </w:p>
    <w:p w14:paraId="0B04C0B7" w14:textId="77777777" w:rsidR="00F27E90" w:rsidRPr="006A675F" w:rsidRDefault="00DE473F" w:rsidP="006A675F">
      <w:pPr>
        <w:ind w:left="83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Cambria" w:hAnsiTheme="minorHAnsi" w:cstheme="minorHAnsi"/>
          <w:sz w:val="22"/>
          <w:szCs w:val="22"/>
        </w:rPr>
        <w:t>v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ty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of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b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ack</w:t>
      </w:r>
      <w:r w:rsidRPr="006A675F">
        <w:rPr>
          <w:rFonts w:asciiTheme="minorHAnsi" w:eastAsia="Cambria" w:hAnsiTheme="minorHAnsi" w:cstheme="minorHAnsi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ds,</w:t>
      </w:r>
      <w:r w:rsidRPr="006A675F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my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omm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to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e</w:t>
      </w:r>
      <w:r w:rsidRPr="006A675F">
        <w:rPr>
          <w:rFonts w:asciiTheme="minorHAnsi" w:eastAsia="Cambria" w:hAnsiTheme="minorHAnsi" w:cstheme="minorHAnsi"/>
          <w:sz w:val="22"/>
          <w:szCs w:val="22"/>
        </w:rPr>
        <w:t>x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lle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in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6A675F">
        <w:rPr>
          <w:rFonts w:asciiTheme="minorHAnsi" w:eastAsia="Cambria" w:hAnsiTheme="minorHAnsi" w:cstheme="minorHAnsi"/>
          <w:sz w:val="22"/>
          <w:szCs w:val="22"/>
        </w:rPr>
        <w:t>hing,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my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to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eac</w:t>
      </w:r>
      <w:r w:rsidRPr="006A675F">
        <w:rPr>
          <w:rFonts w:asciiTheme="minorHAnsi" w:eastAsia="Cambria" w:hAnsiTheme="minorHAnsi" w:cstheme="minorHAnsi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in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my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</w:p>
    <w:p w14:paraId="5061E3DA" w14:textId="77777777" w:rsidR="00F27E90" w:rsidRPr="006A675F" w:rsidRDefault="00DE473F" w:rsidP="006A675F">
      <w:pPr>
        <w:spacing w:before="24"/>
        <w:ind w:left="838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Cambria" w:hAnsiTheme="minorHAnsi" w:cstheme="minorHAnsi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ak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6A675F">
        <w:rPr>
          <w:rFonts w:asciiTheme="minorHAnsi" w:eastAsia="Cambria" w:hAnsiTheme="minorHAnsi" w:cstheme="minorHAnsi"/>
          <w:sz w:val="22"/>
          <w:szCs w:val="22"/>
        </w:rPr>
        <w:t>y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good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for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z w:val="22"/>
          <w:szCs w:val="22"/>
        </w:rPr>
        <w:t>is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pos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z w:val="22"/>
          <w:szCs w:val="22"/>
        </w:rPr>
        <w:t>tio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566F04F3" w14:textId="77777777" w:rsidR="00F27E90" w:rsidRPr="006A675F" w:rsidRDefault="00F27E90" w:rsidP="006A675F">
      <w:pPr>
        <w:spacing w:before="2"/>
        <w:rPr>
          <w:rFonts w:asciiTheme="minorHAnsi" w:hAnsiTheme="minorHAnsi" w:cstheme="minorHAnsi"/>
          <w:sz w:val="22"/>
          <w:szCs w:val="22"/>
        </w:rPr>
      </w:pPr>
    </w:p>
    <w:p w14:paraId="7C1DC78C" w14:textId="77777777" w:rsidR="00F27E90" w:rsidRPr="006A675F" w:rsidRDefault="00DE473F" w:rsidP="006A675F">
      <w:pPr>
        <w:ind w:left="838" w:right="849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6A675F">
        <w:rPr>
          <w:rFonts w:asciiTheme="minorHAnsi" w:eastAsia="Cambria" w:hAnsiTheme="minorHAnsi" w:cstheme="minorHAnsi"/>
          <w:sz w:val="22"/>
          <w:szCs w:val="22"/>
        </w:rPr>
        <w:t>hing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ass</w:t>
      </w:r>
      <w:r w:rsidRPr="006A675F">
        <w:rPr>
          <w:rFonts w:asciiTheme="minorHAnsi" w:eastAsia="Cambria" w:hAnsiTheme="minorHAnsi" w:cstheme="minorHAnsi"/>
          <w:sz w:val="22"/>
          <w:szCs w:val="22"/>
        </w:rPr>
        <w:t>ist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Uni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v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ity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of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ll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ois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hig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Sta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iv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ity,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ve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 xml:space="preserve">n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y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 xml:space="preserve">o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ge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stu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6A675F">
        <w:rPr>
          <w:rFonts w:asciiTheme="minorHAnsi" w:eastAsia="Cambria" w:hAnsiTheme="minorHAnsi" w:cstheme="minorHAnsi"/>
          <w:sz w:val="22"/>
          <w:szCs w:val="22"/>
        </w:rPr>
        <w:t>ts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f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om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v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aca</w:t>
      </w:r>
      <w:r w:rsidRPr="006A675F">
        <w:rPr>
          <w:rFonts w:asciiTheme="minorHAnsi" w:eastAsia="Cambria" w:hAnsiTheme="minorHAnsi" w:cstheme="minorHAnsi"/>
          <w:sz w:val="22"/>
          <w:szCs w:val="22"/>
        </w:rPr>
        <w:t>demic,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6A675F">
        <w:rPr>
          <w:rFonts w:asciiTheme="minorHAnsi" w:eastAsia="Cambria" w:hAnsiTheme="minorHAnsi" w:cstheme="minorHAnsi"/>
          <w:sz w:val="22"/>
          <w:szCs w:val="22"/>
        </w:rPr>
        <w:t>,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tu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ack</w:t>
      </w:r>
      <w:r w:rsidRPr="006A675F">
        <w:rPr>
          <w:rFonts w:asciiTheme="minorHAnsi" w:eastAsia="Cambria" w:hAnsiTheme="minorHAnsi" w:cstheme="minorHAnsi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ou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.</w:t>
      </w:r>
      <w:r w:rsidRPr="006A675F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ve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d di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f</w:t>
      </w:r>
      <w:r w:rsidRPr="006A675F">
        <w:rPr>
          <w:rFonts w:asciiTheme="minorHAnsi" w:eastAsia="Cambria" w:hAnsiTheme="minorHAnsi" w:cstheme="minorHAnsi"/>
          <w:sz w:val="22"/>
          <w:szCs w:val="22"/>
        </w:rPr>
        <w:t>f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er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ar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ty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an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iti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Cambria" w:hAnsiTheme="minorHAnsi" w:cstheme="minorHAnsi"/>
          <w:sz w:val="22"/>
          <w:szCs w:val="22"/>
        </w:rPr>
        <w:t>y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all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to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ir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ass</w:t>
      </w:r>
      <w:r w:rsidRPr="006A675F">
        <w:rPr>
          <w:rFonts w:asciiTheme="minorHAnsi" w:eastAsia="Cambria" w:hAnsiTheme="minorHAnsi" w:cstheme="minorHAnsi"/>
          <w:sz w:val="22"/>
          <w:szCs w:val="22"/>
        </w:rPr>
        <w:t>ig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ts</w:t>
      </w:r>
      <w:r w:rsidRPr="006A675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f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om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z w:val="22"/>
          <w:szCs w:val="22"/>
        </w:rPr>
        <w:t>ti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. In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my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i/>
          <w:spacing w:val="5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i/>
          <w:spacing w:val="4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i/>
          <w:spacing w:val="10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i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i/>
          <w:spacing w:val="-6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i/>
          <w:spacing w:val="4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i/>
          <w:spacing w:val="5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i/>
          <w:spacing w:val="4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i/>
          <w:spacing w:val="2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i/>
          <w:spacing w:val="-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i/>
          <w:spacing w:val="6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re</w:t>
      </w:r>
      <w:r w:rsidRPr="006A675F">
        <w:rPr>
          <w:rFonts w:asciiTheme="minorHAnsi" w:eastAsia="Cambria" w:hAnsiTheme="minorHAnsi" w:cstheme="minorHAnsi"/>
          <w:i/>
          <w:spacing w:val="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tion</w:t>
      </w:r>
      <w:r w:rsidRPr="006A675F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clas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hig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Sta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,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6A675F">
        <w:rPr>
          <w:rFonts w:asciiTheme="minorHAnsi" w:eastAsia="Cambria" w:hAnsiTheme="minorHAnsi" w:cstheme="minorHAnsi"/>
          <w:sz w:val="22"/>
          <w:szCs w:val="22"/>
        </w:rPr>
        <w:t>or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x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,</w:t>
      </w:r>
      <w:r w:rsidRPr="006A675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ts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ou</w:t>
      </w:r>
      <w:r w:rsidRPr="006A675F">
        <w:rPr>
          <w:rFonts w:asciiTheme="minorHAnsi" w:eastAsia="Cambria" w:hAnsiTheme="minorHAnsi" w:cstheme="minorHAnsi"/>
          <w:spacing w:val="4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Cambria" w:hAnsiTheme="minorHAnsi" w:cstheme="minorHAnsi"/>
          <w:sz w:val="22"/>
          <w:szCs w:val="22"/>
        </w:rPr>
        <w:t>ui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t, 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6A675F">
        <w:rPr>
          <w:rFonts w:asciiTheme="minorHAnsi" w:eastAsia="Cambria" w:hAnsiTheme="minorHAnsi" w:cstheme="minorHAnsi"/>
          <w:sz w:val="22"/>
          <w:szCs w:val="22"/>
        </w:rPr>
        <w:t>v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w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mu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,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f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class</w:t>
      </w:r>
      <w:r w:rsidRPr="006A675F">
        <w:rPr>
          <w:rFonts w:asciiTheme="minorHAnsi" w:eastAsia="Cambria" w:hAnsiTheme="minorHAnsi" w:cstheme="minorHAnsi"/>
          <w:sz w:val="22"/>
          <w:szCs w:val="22"/>
        </w:rPr>
        <w:t>,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or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w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6A675F">
        <w:rPr>
          <w:rFonts w:asciiTheme="minorHAnsi" w:eastAsia="Cambria" w:hAnsiTheme="minorHAnsi" w:cstheme="minorHAnsi"/>
          <w:sz w:val="22"/>
          <w:szCs w:val="22"/>
        </w:rPr>
        <w:t>id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f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of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th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z w:val="22"/>
          <w:szCs w:val="22"/>
        </w:rPr>
        <w:t>j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.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6A675F">
        <w:rPr>
          <w:rFonts w:asciiTheme="minorHAnsi" w:eastAsia="Cambria" w:hAnsiTheme="minorHAnsi" w:cstheme="minorHAnsi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of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 xml:space="preserve">the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ou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ug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to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n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4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6A675F">
        <w:rPr>
          <w:rFonts w:asciiTheme="minorHAnsi" w:eastAsia="Cambria" w:hAnsiTheme="minorHAnsi" w:cstheme="minorHAnsi"/>
          <w:sz w:val="22"/>
          <w:szCs w:val="22"/>
        </w:rPr>
        <w:t>mu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ic</w:t>
      </w:r>
      <w:r w:rsidRPr="006A675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jo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,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ve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6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-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,</w:t>
      </w:r>
      <w:r w:rsidRPr="006A675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fo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ance-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as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1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6A675F">
        <w:rPr>
          <w:rFonts w:asciiTheme="minorHAnsi" w:eastAsia="Cambria" w:hAnsiTheme="minorHAnsi" w:cstheme="minorHAnsi"/>
          <w:sz w:val="22"/>
          <w:szCs w:val="22"/>
        </w:rPr>
        <w:t>tiv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z w:val="22"/>
          <w:szCs w:val="22"/>
        </w:rPr>
        <w:t>ti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o the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um.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This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sum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tu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6A675F">
        <w:rPr>
          <w:rFonts w:asciiTheme="minorHAnsi" w:eastAsia="Cambria" w:hAnsiTheme="minorHAnsi" w:cstheme="minorHAnsi"/>
          <w:sz w:val="22"/>
          <w:szCs w:val="22"/>
        </w:rPr>
        <w:t>ts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xp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la</w:t>
      </w:r>
      <w:r w:rsidRPr="006A675F">
        <w:rPr>
          <w:rFonts w:asciiTheme="minorHAnsi" w:eastAsia="Cambria" w:hAnsiTheme="minorHAnsi" w:cstheme="minorHAnsi"/>
          <w:sz w:val="22"/>
          <w:szCs w:val="22"/>
        </w:rPr>
        <w:t>ying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z w:val="22"/>
          <w:szCs w:val="22"/>
        </w:rPr>
        <w:t>dj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idu,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la</w:t>
      </w:r>
      <w:r w:rsidRPr="006A675F">
        <w:rPr>
          <w:rFonts w:asciiTheme="minorHAnsi" w:eastAsia="Cambria" w:hAnsiTheme="minorHAnsi" w:cstheme="minorHAnsi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Ke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Cambria" w:hAnsiTheme="minorHAnsi" w:cstheme="minorHAnsi"/>
          <w:sz w:val="22"/>
          <w:szCs w:val="22"/>
        </w:rPr>
        <w:t>y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be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k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z w:val="22"/>
          <w:szCs w:val="22"/>
        </w:rPr>
        <w:t>mi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g,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Cambria" w:hAnsiTheme="minorHAnsi" w:cstheme="minorHAnsi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B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tu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ca</w:t>
      </w:r>
      <w:r w:rsidRPr="006A675F">
        <w:rPr>
          <w:rFonts w:asciiTheme="minorHAnsi" w:eastAsia="Cambria" w:hAnsiTheme="minorHAnsi" w:cstheme="minorHAnsi"/>
          <w:sz w:val="22"/>
          <w:szCs w:val="22"/>
        </w:rPr>
        <w:t>da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in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 xml:space="preserve">my </w:t>
      </w:r>
      <w:r w:rsidRPr="006A675F">
        <w:rPr>
          <w:rFonts w:asciiTheme="minorHAnsi" w:eastAsia="Cambria" w:hAnsiTheme="minorHAnsi" w:cstheme="minorHAnsi"/>
          <w:i/>
          <w:spacing w:val="3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i/>
          <w:spacing w:val="4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i/>
          <w:spacing w:val="-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i/>
          <w:spacing w:val="3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i/>
          <w:spacing w:val="4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i/>
          <w:spacing w:val="6"/>
          <w:sz w:val="22"/>
          <w:szCs w:val="22"/>
        </w:rPr>
        <w:t>du</w:t>
      </w:r>
      <w:r w:rsidRPr="006A675F">
        <w:rPr>
          <w:rFonts w:asciiTheme="minorHAnsi" w:eastAsia="Cambria" w:hAnsiTheme="minorHAnsi" w:cstheme="minorHAnsi"/>
          <w:i/>
          <w:spacing w:val="2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i/>
          <w:spacing w:val="-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i/>
          <w:spacing w:val="4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i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i/>
          <w:spacing w:val="4"/>
          <w:sz w:val="22"/>
          <w:szCs w:val="22"/>
        </w:rPr>
        <w:t xml:space="preserve"> Wo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i/>
          <w:spacing w:val="2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i/>
          <w:spacing w:val="5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i/>
          <w:spacing w:val="4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i/>
          <w:spacing w:val="10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i/>
          <w:spacing w:val="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class</w:t>
      </w:r>
      <w:r w:rsidRPr="006A675F">
        <w:rPr>
          <w:rFonts w:asciiTheme="minorHAnsi" w:eastAsia="Cambria" w:hAnsiTheme="minorHAnsi" w:cstheme="minorHAnsi"/>
          <w:sz w:val="22"/>
          <w:szCs w:val="22"/>
        </w:rPr>
        <w:t>.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In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my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6A675F">
        <w:rPr>
          <w:rFonts w:asciiTheme="minorHAnsi" w:eastAsia="Cambria" w:hAnsiTheme="minorHAnsi" w:cstheme="minorHAnsi"/>
          <w:sz w:val="22"/>
          <w:szCs w:val="22"/>
        </w:rPr>
        <w:t>hi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g,</w:t>
      </w:r>
      <w:r w:rsidRPr="006A675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 xml:space="preserve">I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mph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as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z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to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mu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ic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w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z w:val="22"/>
          <w:szCs w:val="22"/>
        </w:rPr>
        <w:t>th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 xml:space="preserve">its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6A675F">
        <w:rPr>
          <w:rFonts w:asciiTheme="minorHAnsi" w:eastAsia="Cambria" w:hAnsiTheme="minorHAnsi" w:cstheme="minorHAnsi"/>
          <w:sz w:val="22"/>
          <w:szCs w:val="22"/>
        </w:rPr>
        <w:t>,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itic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6A675F">
        <w:rPr>
          <w:rFonts w:asciiTheme="minorHAnsi" w:eastAsia="Cambria" w:hAnsiTheme="minorHAnsi" w:cstheme="minorHAnsi"/>
          <w:sz w:val="22"/>
          <w:szCs w:val="22"/>
        </w:rPr>
        <w:t>,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ll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tu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xts.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 xml:space="preserve">I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ou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sz w:val="22"/>
          <w:szCs w:val="22"/>
        </w:rPr>
        <w:t xml:space="preserve">e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tud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ts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to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th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ir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w</w:t>
      </w:r>
      <w:r w:rsidRPr="006A675F">
        <w:rPr>
          <w:rFonts w:asciiTheme="minorHAnsi" w:eastAsia="Cambria" w:hAnsiTheme="minorHAnsi" w:cstheme="minorHAnsi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mu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ic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tur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w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z w:val="22"/>
          <w:szCs w:val="22"/>
        </w:rPr>
        <w:t>th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z w:val="22"/>
          <w:szCs w:val="22"/>
        </w:rPr>
        <w:t>th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th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ough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ass</w:t>
      </w:r>
      <w:r w:rsidRPr="006A675F">
        <w:rPr>
          <w:rFonts w:asciiTheme="minorHAnsi" w:eastAsia="Cambria" w:hAnsiTheme="minorHAnsi" w:cstheme="minorHAnsi"/>
          <w:sz w:val="22"/>
          <w:szCs w:val="22"/>
        </w:rPr>
        <w:t>ig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ts</w:t>
      </w:r>
      <w:r w:rsidRPr="006A675F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an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dis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ss</w:t>
      </w:r>
      <w:r w:rsidRPr="006A675F">
        <w:rPr>
          <w:rFonts w:asciiTheme="minorHAnsi" w:eastAsia="Cambria" w:hAnsiTheme="minorHAnsi" w:cstheme="minorHAnsi"/>
          <w:sz w:val="22"/>
          <w:szCs w:val="22"/>
        </w:rPr>
        <w:t>ion</w:t>
      </w:r>
      <w:r w:rsidRPr="006A675F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ti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z w:val="22"/>
          <w:szCs w:val="22"/>
        </w:rPr>
        <w:t xml:space="preserve">n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6A675F">
        <w:rPr>
          <w:rFonts w:asciiTheme="minorHAnsi" w:eastAsia="Cambria" w:hAnsiTheme="minorHAnsi" w:cstheme="minorHAnsi"/>
          <w:sz w:val="22"/>
          <w:szCs w:val="22"/>
        </w:rPr>
        <w:t>tiviti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.</w:t>
      </w:r>
      <w:r w:rsidRPr="006A675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a</w:t>
      </w:r>
      <w:r w:rsidRPr="006A675F">
        <w:rPr>
          <w:rFonts w:asciiTheme="minorHAnsi" w:eastAsia="Cambria" w:hAnsiTheme="minorHAnsi" w:cstheme="minorHAnsi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f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y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z w:val="22"/>
          <w:szCs w:val="22"/>
        </w:rPr>
        <w:t>tt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to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the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mu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ic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du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ca</w:t>
      </w:r>
      <w:r w:rsidRPr="006A675F">
        <w:rPr>
          <w:rFonts w:asciiTheme="minorHAnsi" w:eastAsia="Cambria" w:hAnsiTheme="minorHAnsi" w:cstheme="minorHAnsi"/>
          <w:sz w:val="22"/>
          <w:szCs w:val="22"/>
        </w:rPr>
        <w:t>tion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of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tu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6A675F">
        <w:rPr>
          <w:rFonts w:asciiTheme="minorHAnsi" w:eastAsia="Cambria" w:hAnsiTheme="minorHAnsi" w:cstheme="minorHAnsi"/>
          <w:sz w:val="22"/>
          <w:szCs w:val="22"/>
        </w:rPr>
        <w:t>ts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ud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om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6A675F">
        <w:rPr>
          <w:rFonts w:asciiTheme="minorHAnsi" w:eastAsia="Cambria" w:hAnsiTheme="minorHAnsi" w:cstheme="minorHAnsi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typ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aca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mic,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mu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cal</w:t>
      </w:r>
      <w:r w:rsidRPr="006A675F">
        <w:rPr>
          <w:rFonts w:asciiTheme="minorHAnsi" w:eastAsia="Cambria" w:hAnsiTheme="minorHAnsi" w:cstheme="minorHAnsi"/>
          <w:sz w:val="22"/>
          <w:szCs w:val="22"/>
        </w:rPr>
        <w:t>,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ack</w:t>
      </w:r>
      <w:r w:rsidRPr="006A675F">
        <w:rPr>
          <w:rFonts w:asciiTheme="minorHAnsi" w:eastAsia="Cambria" w:hAnsiTheme="minorHAnsi" w:cstheme="minorHAnsi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ou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ds.</w:t>
      </w:r>
    </w:p>
    <w:p w14:paraId="1D7D4DEE" w14:textId="77777777" w:rsidR="00F27E90" w:rsidRPr="006A675F" w:rsidRDefault="00F27E90" w:rsidP="006A675F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6B2377E7" w14:textId="77777777" w:rsidR="00F27E90" w:rsidRPr="006A675F" w:rsidRDefault="00DE473F" w:rsidP="006A675F">
      <w:pPr>
        <w:ind w:left="838" w:right="955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z w:val="22"/>
          <w:szCs w:val="22"/>
        </w:rPr>
        <w:t>y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ou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se</w:t>
      </w:r>
      <w:r w:rsidRPr="006A675F">
        <w:rPr>
          <w:rFonts w:asciiTheme="minorHAnsi" w:eastAsia="Cambria" w:hAnsiTheme="minorHAnsi" w:cstheme="minorHAnsi"/>
          <w:sz w:val="22"/>
          <w:szCs w:val="22"/>
        </w:rPr>
        <w:t>w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or</w:t>
      </w:r>
      <w:r w:rsidRPr="006A675F">
        <w:rPr>
          <w:rFonts w:asciiTheme="minorHAnsi" w:eastAsia="Cambria" w:hAnsiTheme="minorHAnsi" w:cstheme="minorHAnsi"/>
          <w:sz w:val="22"/>
          <w:szCs w:val="22"/>
        </w:rPr>
        <w:t>k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ve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v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to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w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z w:val="22"/>
          <w:szCs w:val="22"/>
        </w:rPr>
        <w:t>de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v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ar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ty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of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ti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iods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an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og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phi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ca</w:t>
      </w:r>
      <w:r w:rsidRPr="006A675F">
        <w:rPr>
          <w:rFonts w:asciiTheme="minorHAnsi" w:eastAsia="Cambria" w:hAnsiTheme="minorHAnsi" w:cstheme="minorHAnsi"/>
          <w:sz w:val="22"/>
          <w:szCs w:val="22"/>
        </w:rPr>
        <w:t xml:space="preserve">l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oc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s.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In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v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ys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 xml:space="preserve">of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w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st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cla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ic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mus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histo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 xml:space="preserve">y 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y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w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music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s,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 xml:space="preserve">I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ar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to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op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ca</w:t>
      </w:r>
      <w:r w:rsidRPr="006A675F">
        <w:rPr>
          <w:rFonts w:asciiTheme="minorHAnsi" w:eastAsia="Cambria" w:hAnsiTheme="minorHAnsi" w:cstheme="minorHAnsi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z w:val="22"/>
          <w:szCs w:val="22"/>
        </w:rPr>
        <w:t>opu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la</w:t>
      </w:r>
      <w:r w:rsidRPr="006A675F">
        <w:rPr>
          <w:rFonts w:asciiTheme="minorHAnsi" w:eastAsia="Cambria" w:hAnsiTheme="minorHAnsi" w:cstheme="minorHAnsi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,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ope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hi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y,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mu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,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W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 xml:space="preserve">,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om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ism,</w:t>
      </w:r>
      <w:r w:rsidRPr="006A675F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an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we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th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y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mu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.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F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,</w:t>
      </w:r>
      <w:r w:rsidRPr="006A675F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my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e</w:t>
      </w:r>
      <w:r w:rsidRPr="006A675F">
        <w:rPr>
          <w:rFonts w:asciiTheme="minorHAnsi" w:eastAsia="Cambria" w:hAnsiTheme="minorHAnsi" w:cstheme="minorHAnsi"/>
          <w:sz w:val="22"/>
          <w:szCs w:val="22"/>
        </w:rPr>
        <w:t>x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6A675F">
        <w:rPr>
          <w:rFonts w:asciiTheme="minorHAnsi" w:eastAsia="Cambria" w:hAnsiTheme="minorHAnsi" w:cstheme="minorHAnsi"/>
          <w:sz w:val="22"/>
          <w:szCs w:val="22"/>
        </w:rPr>
        <w:t>hi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ass</w:t>
      </w:r>
      <w:r w:rsidRPr="006A675F">
        <w:rPr>
          <w:rFonts w:asciiTheme="minorHAnsi" w:eastAsia="Cambria" w:hAnsiTheme="minorHAnsi" w:cstheme="minorHAnsi"/>
          <w:sz w:val="22"/>
          <w:szCs w:val="22"/>
        </w:rPr>
        <w:t>ist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f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z w:val="22"/>
          <w:szCs w:val="22"/>
        </w:rPr>
        <w:t>e C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f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ti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v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tud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in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ts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an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Hum</w:t>
      </w:r>
      <w:r w:rsidRPr="006A675F">
        <w:rPr>
          <w:rFonts w:asciiTheme="minorHAnsi" w:eastAsia="Cambria" w:hAnsiTheme="minorHAnsi" w:cstheme="minorHAnsi"/>
          <w:spacing w:val="4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it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hig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State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Uni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v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ity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ar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me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to t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6A675F">
        <w:rPr>
          <w:rFonts w:asciiTheme="minorHAnsi" w:eastAsia="Cambria" w:hAnsiTheme="minorHAnsi" w:cstheme="minorHAnsi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mu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ic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om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6A675F">
        <w:rPr>
          <w:rFonts w:asciiTheme="minorHAnsi" w:eastAsia="Cambria" w:hAnsiTheme="minorHAnsi" w:cstheme="minorHAnsi"/>
          <w:sz w:val="22"/>
          <w:szCs w:val="22"/>
        </w:rPr>
        <w:t>,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dis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ipli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y</w:t>
      </w:r>
      <w:r w:rsidRPr="006A675F">
        <w:rPr>
          <w:rFonts w:asciiTheme="minorHAnsi" w:eastAsia="Cambria" w:hAnsiTheme="minorHAnsi" w:cstheme="minorHAnsi"/>
          <w:spacing w:val="-1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ti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v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4ABBCDF5" w14:textId="77777777" w:rsidR="00F27E90" w:rsidRPr="006A675F" w:rsidRDefault="00F27E90" w:rsidP="006A675F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21D8FF5B" w14:textId="77777777" w:rsidR="00F27E90" w:rsidRPr="006A675F" w:rsidRDefault="00DE473F" w:rsidP="006A675F">
      <w:pPr>
        <w:ind w:left="838" w:right="802"/>
        <w:rPr>
          <w:rFonts w:asciiTheme="minorHAnsi" w:eastAsia="Cambria" w:hAnsiTheme="minorHAnsi" w:cstheme="minorHAnsi"/>
          <w:sz w:val="22"/>
          <w:szCs w:val="22"/>
        </w:rPr>
        <w:sectPr w:rsidR="00F27E90" w:rsidRPr="006A675F">
          <w:headerReference w:type="default" r:id="rId21"/>
          <w:pgSz w:w="12240" w:h="15840"/>
          <w:pgMar w:top="1060" w:right="680" w:bottom="280" w:left="660" w:header="799" w:footer="424" w:gutter="0"/>
          <w:cols w:space="720"/>
        </w:sectPr>
      </w:pP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6A675F">
        <w:rPr>
          <w:rFonts w:asciiTheme="minorHAnsi" w:eastAsia="Cambria" w:hAnsiTheme="minorHAnsi" w:cstheme="minorHAnsi"/>
          <w:sz w:val="22"/>
          <w:szCs w:val="22"/>
        </w:rPr>
        <w:t>ith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co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se</w:t>
      </w:r>
      <w:r w:rsidRPr="006A675F">
        <w:rPr>
          <w:rFonts w:asciiTheme="minorHAnsi" w:eastAsia="Cambria" w:hAnsiTheme="minorHAnsi" w:cstheme="minorHAnsi"/>
          <w:sz w:val="22"/>
          <w:szCs w:val="22"/>
        </w:rPr>
        <w:t>w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or</w:t>
      </w:r>
      <w:r w:rsidRPr="006A675F">
        <w:rPr>
          <w:rFonts w:asciiTheme="minorHAnsi" w:eastAsia="Cambria" w:hAnsiTheme="minorHAnsi" w:cstheme="minorHAnsi"/>
          <w:sz w:val="22"/>
          <w:szCs w:val="22"/>
        </w:rPr>
        <w:t>k</w:t>
      </w:r>
      <w:r w:rsidRPr="006A675F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an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h,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be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ss</w:t>
      </w:r>
      <w:r w:rsidRPr="006A675F">
        <w:rPr>
          <w:rFonts w:asciiTheme="minorHAnsi" w:eastAsia="Cambria" w:hAnsiTheme="minorHAnsi" w:cstheme="minorHAnsi"/>
          <w:sz w:val="22"/>
          <w:szCs w:val="22"/>
        </w:rPr>
        <w:t>io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ist</w:t>
      </w:r>
      <w:r w:rsidRPr="006A675F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who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6A675F">
        <w:rPr>
          <w:rFonts w:asciiTheme="minorHAnsi" w:eastAsia="Cambria" w:hAnsiTheme="minorHAnsi" w:cstheme="minorHAnsi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6A675F">
        <w:rPr>
          <w:rFonts w:asciiTheme="minorHAnsi" w:eastAsia="Cambria" w:hAnsiTheme="minorHAnsi" w:cstheme="minorHAnsi"/>
          <w:sz w:val="22"/>
          <w:szCs w:val="22"/>
        </w:rPr>
        <w:t>.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o v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6A675F">
        <w:rPr>
          <w:rFonts w:asciiTheme="minorHAnsi" w:eastAsia="Cambria" w:hAnsiTheme="minorHAnsi" w:cstheme="minorHAnsi"/>
          <w:sz w:val="22"/>
          <w:szCs w:val="22"/>
        </w:rPr>
        <w:t>ue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the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v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ty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z w:val="22"/>
          <w:szCs w:val="22"/>
        </w:rPr>
        <w:t>f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sk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ts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mo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di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6A675F">
        <w:rPr>
          <w:rFonts w:asciiTheme="minorHAnsi" w:eastAsia="Cambria" w:hAnsiTheme="minorHAnsi" w:cstheme="minorHAnsi"/>
          <w:sz w:val="22"/>
          <w:szCs w:val="22"/>
        </w:rPr>
        <w:t>f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la</w:t>
      </w:r>
      <w:r w:rsidRPr="006A675F">
        <w:rPr>
          <w:rFonts w:asciiTheme="minorHAnsi" w:eastAsia="Cambria" w:hAnsiTheme="minorHAnsi" w:cstheme="minorHAnsi"/>
          <w:sz w:val="22"/>
          <w:szCs w:val="22"/>
        </w:rPr>
        <w:t>y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ss</w:t>
      </w:r>
      <w:r w:rsidRPr="006A675F">
        <w:rPr>
          <w:rFonts w:asciiTheme="minorHAnsi" w:eastAsia="Cambria" w:hAnsiTheme="minorHAnsi" w:cstheme="minorHAnsi"/>
          <w:sz w:val="22"/>
          <w:szCs w:val="22"/>
        </w:rPr>
        <w:t>ion</w:t>
      </w:r>
      <w:r w:rsidRPr="006A675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se</w:t>
      </w:r>
      <w:r w:rsidRPr="006A675F">
        <w:rPr>
          <w:rFonts w:asciiTheme="minorHAnsi" w:eastAsia="Cambria" w:hAnsiTheme="minorHAnsi" w:cstheme="minorHAnsi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,</w:t>
      </w:r>
      <w:r w:rsidRPr="006A675F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w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,</w:t>
      </w:r>
      <w:r w:rsidRPr="006A675F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g o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as</w:t>
      </w:r>
      <w:r w:rsidRPr="006A675F">
        <w:rPr>
          <w:rFonts w:asciiTheme="minorHAnsi" w:eastAsia="Cambria" w:hAnsiTheme="minorHAnsi" w:cstheme="minorHAnsi"/>
          <w:sz w:val="22"/>
          <w:szCs w:val="22"/>
        </w:rPr>
        <w:t>.</w:t>
      </w:r>
      <w:r w:rsidRPr="006A675F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Th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ough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la</w:t>
      </w:r>
      <w:r w:rsidRPr="006A675F">
        <w:rPr>
          <w:rFonts w:asciiTheme="minorHAnsi" w:eastAsia="Cambria" w:hAnsiTheme="minorHAnsi" w:cstheme="minorHAnsi"/>
          <w:sz w:val="22"/>
          <w:szCs w:val="22"/>
        </w:rPr>
        <w:t>yi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in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ee</w:t>
      </w:r>
      <w:r w:rsidRPr="006A675F">
        <w:rPr>
          <w:rFonts w:asciiTheme="minorHAnsi" w:eastAsia="Cambria" w:hAnsiTheme="minorHAnsi" w:cstheme="minorHAnsi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ds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ve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f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mi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w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z w:val="22"/>
          <w:szCs w:val="22"/>
        </w:rPr>
        <w:t>th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rn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lastRenderedPageBreak/>
        <w:t>ways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of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vi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6A675F">
        <w:rPr>
          <w:rFonts w:asciiTheme="minorHAnsi" w:eastAsia="Cambria" w:hAnsiTheme="minorHAnsi" w:cstheme="minorHAnsi"/>
          <w:sz w:val="22"/>
          <w:szCs w:val="22"/>
        </w:rPr>
        <w:t>izing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xpl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to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an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la</w:t>
      </w:r>
      <w:r w:rsidRPr="006A675F">
        <w:rPr>
          <w:rFonts w:asciiTheme="minorHAnsi" w:eastAsia="Cambria" w:hAnsiTheme="minorHAnsi" w:cstheme="minorHAnsi"/>
          <w:sz w:val="22"/>
          <w:szCs w:val="22"/>
        </w:rPr>
        <w:t>tio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hips.</w:t>
      </w:r>
      <w:r w:rsidRPr="006A675F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,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ve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x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mu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ic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tic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1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- o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se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v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th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th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6A675F">
        <w:rPr>
          <w:rFonts w:asciiTheme="minorHAnsi" w:eastAsia="Cambria" w:hAnsiTheme="minorHAnsi" w:cstheme="minorHAnsi"/>
          <w:sz w:val="22"/>
          <w:szCs w:val="22"/>
        </w:rPr>
        <w:t>.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y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this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ti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v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w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z w:val="22"/>
          <w:szCs w:val="22"/>
        </w:rPr>
        <w:t>th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my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st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ts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w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v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pos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,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w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z w:val="22"/>
          <w:szCs w:val="22"/>
        </w:rPr>
        <w:t>th</w:t>
      </w:r>
    </w:p>
    <w:p w14:paraId="1CC90740" w14:textId="77777777" w:rsidR="00F27E90" w:rsidRPr="006A675F" w:rsidRDefault="00F27E90" w:rsidP="006A675F">
      <w:pPr>
        <w:spacing w:before="6"/>
        <w:rPr>
          <w:rFonts w:asciiTheme="minorHAnsi" w:hAnsiTheme="minorHAnsi" w:cstheme="minorHAnsi"/>
          <w:sz w:val="22"/>
          <w:szCs w:val="22"/>
        </w:rPr>
      </w:pPr>
    </w:p>
    <w:p w14:paraId="6727D6C6" w14:textId="77777777" w:rsidR="00F27E90" w:rsidRPr="006A675F" w:rsidRDefault="00F27E90" w:rsidP="006A675F">
      <w:pPr>
        <w:rPr>
          <w:rFonts w:asciiTheme="minorHAnsi" w:hAnsiTheme="minorHAnsi" w:cstheme="minorHAnsi"/>
          <w:sz w:val="22"/>
          <w:szCs w:val="22"/>
        </w:rPr>
      </w:pPr>
    </w:p>
    <w:p w14:paraId="7E67506E" w14:textId="77777777" w:rsidR="00F27E90" w:rsidRPr="006A675F" w:rsidRDefault="00DE473F" w:rsidP="006A675F">
      <w:pPr>
        <w:spacing w:before="31"/>
        <w:ind w:left="838" w:right="844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Cambria" w:hAnsiTheme="minorHAnsi" w:cstheme="minorHAnsi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s-</w:t>
      </w:r>
      <w:r w:rsidRPr="006A675F">
        <w:rPr>
          <w:rFonts w:asciiTheme="minorHAnsi" w:eastAsia="Cambria" w:hAnsiTheme="minorHAnsi" w:cstheme="minorHAnsi"/>
          <w:sz w:val="22"/>
          <w:szCs w:val="22"/>
        </w:rPr>
        <w:t>on</w:t>
      </w:r>
      <w:r w:rsidRPr="006A675F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6A675F">
        <w:rPr>
          <w:rFonts w:asciiTheme="minorHAnsi" w:eastAsia="Cambria" w:hAnsiTheme="minorHAnsi" w:cstheme="minorHAnsi"/>
          <w:sz w:val="22"/>
          <w:szCs w:val="22"/>
        </w:rPr>
        <w:t>tivit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an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ipati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x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is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.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z w:val="22"/>
          <w:szCs w:val="22"/>
        </w:rPr>
        <w:t>y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ho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is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th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my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st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ts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ee</w:t>
      </w:r>
      <w:r w:rsidRPr="006A675F">
        <w:rPr>
          <w:rFonts w:asciiTheme="minorHAnsi" w:eastAsia="Cambria" w:hAnsiTheme="minorHAnsi" w:cstheme="minorHAnsi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the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sa</w:t>
      </w:r>
      <w:r w:rsidRPr="006A675F">
        <w:rPr>
          <w:rFonts w:asciiTheme="minorHAnsi" w:eastAsia="Cambria" w:hAnsiTheme="minorHAnsi" w:cstheme="minorHAnsi"/>
          <w:sz w:val="22"/>
          <w:szCs w:val="22"/>
        </w:rPr>
        <w:t>me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thr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of p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fo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mi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th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ve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x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er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ss</w:t>
      </w:r>
      <w:r w:rsidRPr="006A675F">
        <w:rPr>
          <w:rFonts w:asciiTheme="minorHAnsi" w:eastAsia="Cambria" w:hAnsiTheme="minorHAnsi" w:cstheme="minorHAnsi"/>
          <w:sz w:val="22"/>
          <w:szCs w:val="22"/>
        </w:rPr>
        <w:t>io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ist.</w:t>
      </w:r>
    </w:p>
    <w:p w14:paraId="5C857861" w14:textId="77777777" w:rsidR="00F27E90" w:rsidRPr="006A675F" w:rsidRDefault="00F27E90" w:rsidP="006A675F">
      <w:pPr>
        <w:spacing w:before="19"/>
        <w:rPr>
          <w:rFonts w:asciiTheme="minorHAnsi" w:hAnsiTheme="minorHAnsi" w:cstheme="minorHAnsi"/>
          <w:sz w:val="22"/>
          <w:szCs w:val="22"/>
        </w:rPr>
      </w:pPr>
    </w:p>
    <w:p w14:paraId="07681B26" w14:textId="77777777" w:rsidR="00F27E90" w:rsidRPr="006A675F" w:rsidRDefault="00DE473F" w:rsidP="006A675F">
      <w:pPr>
        <w:ind w:left="838" w:right="1001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Cambria" w:hAnsiTheme="minorHAnsi" w:cstheme="minorHAnsi"/>
          <w:sz w:val="22"/>
          <w:szCs w:val="22"/>
        </w:rPr>
        <w:t>Th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oug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z w:val="22"/>
          <w:szCs w:val="22"/>
        </w:rPr>
        <w:t>out</w:t>
      </w:r>
      <w:r w:rsidRPr="006A675F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z w:val="22"/>
          <w:szCs w:val="22"/>
        </w:rPr>
        <w:t>y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,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ab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ity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c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lla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te</w:t>
      </w:r>
      <w:r w:rsidRPr="006A675F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w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z w:val="22"/>
          <w:szCs w:val="22"/>
        </w:rPr>
        <w:t>th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co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ll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Cambria" w:hAnsiTheme="minorHAnsi" w:cstheme="minorHAnsi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to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my fi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d.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This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vo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eer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f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re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it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i/>
          <w:spacing w:val="6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i/>
          <w:spacing w:val="7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i/>
          <w:spacing w:val="6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i/>
          <w:spacing w:val="5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i/>
          <w:spacing w:val="-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i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i/>
          <w:spacing w:val="5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i/>
          <w:spacing w:val="3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i/>
          <w:spacing w:val="-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i/>
          <w:spacing w:val="2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i/>
          <w:spacing w:val="10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i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i/>
          <w:spacing w:val="-4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I</w:t>
      </w:r>
      <w:r w:rsidRPr="006A675F">
        <w:rPr>
          <w:rFonts w:asciiTheme="minorHAnsi" w:eastAsia="Cambria" w:hAnsiTheme="minorHAnsi" w:cstheme="minorHAnsi"/>
          <w:i/>
          <w:spacing w:val="6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i/>
          <w:spacing w:val="-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i/>
          <w:spacing w:val="7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i/>
          <w:spacing w:val="6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i/>
          <w:spacing w:val="10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i/>
          <w:spacing w:val="2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i/>
          <w:spacing w:val="3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i/>
          <w:spacing w:val="5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i/>
          <w:spacing w:val="2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i/>
          <w:spacing w:val="4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i/>
          <w:spacing w:val="-6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ry</w:t>
      </w:r>
      <w:r w:rsidRPr="006A675F">
        <w:rPr>
          <w:rFonts w:asciiTheme="minorHAnsi" w:eastAsia="Cambria" w:hAnsiTheme="minorHAnsi" w:cstheme="minorHAnsi"/>
          <w:i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i/>
          <w:spacing w:val="5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i/>
          <w:spacing w:val="7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i/>
          <w:spacing w:val="4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i/>
          <w:spacing w:val="5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i/>
          <w:spacing w:val="6"/>
          <w:sz w:val="22"/>
          <w:szCs w:val="22"/>
        </w:rPr>
        <w:t>x</w:t>
      </w:r>
      <w:r w:rsidRPr="006A675F">
        <w:rPr>
          <w:rFonts w:asciiTheme="minorHAnsi" w:eastAsia="Cambria" w:hAnsiTheme="minorHAnsi" w:cstheme="minorHAnsi"/>
          <w:i/>
          <w:spacing w:val="-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 xml:space="preserve">: </w:t>
      </w:r>
      <w:r w:rsidRPr="006A675F">
        <w:rPr>
          <w:rFonts w:asciiTheme="minorHAnsi" w:eastAsia="Cambria" w:hAnsiTheme="minorHAnsi" w:cstheme="minorHAnsi"/>
          <w:i/>
          <w:spacing w:val="-1"/>
          <w:sz w:val="22"/>
          <w:szCs w:val="22"/>
        </w:rPr>
        <w:t>Li</w:t>
      </w:r>
      <w:r w:rsidRPr="006A675F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er</w:t>
      </w:r>
      <w:r w:rsidRPr="006A675F">
        <w:rPr>
          <w:rFonts w:asciiTheme="minorHAnsi" w:eastAsia="Cambria" w:hAnsiTheme="minorHAnsi" w:cstheme="minorHAnsi"/>
          <w:i/>
          <w:spacing w:val="1"/>
          <w:sz w:val="22"/>
          <w:szCs w:val="22"/>
        </w:rPr>
        <w:t>at</w:t>
      </w:r>
      <w:r w:rsidRPr="006A675F">
        <w:rPr>
          <w:rFonts w:asciiTheme="minorHAnsi" w:eastAsia="Cambria" w:hAnsiTheme="minorHAnsi" w:cstheme="minorHAnsi"/>
          <w:i/>
          <w:spacing w:val="-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re,</w:t>
      </w:r>
      <w:r w:rsidRPr="006A675F">
        <w:rPr>
          <w:rFonts w:asciiTheme="minorHAnsi" w:eastAsia="Cambria" w:hAnsiTheme="minorHAnsi" w:cstheme="minorHAnsi"/>
          <w:i/>
          <w:spacing w:val="-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i/>
          <w:spacing w:val="3"/>
          <w:sz w:val="22"/>
          <w:szCs w:val="22"/>
        </w:rPr>
        <w:t>V</w:t>
      </w:r>
      <w:r w:rsidRPr="006A675F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i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i/>
          <w:spacing w:val="-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i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i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i/>
          <w:spacing w:val="1"/>
          <w:sz w:val="22"/>
          <w:szCs w:val="22"/>
        </w:rPr>
        <w:t>rts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,</w:t>
      </w:r>
      <w:r w:rsidRPr="006A675F">
        <w:rPr>
          <w:rFonts w:asciiTheme="minorHAnsi" w:eastAsia="Cambria" w:hAnsiTheme="minorHAnsi" w:cstheme="minorHAnsi"/>
          <w:i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i/>
          <w:spacing w:val="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he</w:t>
      </w:r>
      <w:r w:rsidRPr="006A675F">
        <w:rPr>
          <w:rFonts w:asciiTheme="minorHAnsi" w:eastAsia="Cambria" w:hAnsiTheme="minorHAnsi" w:cstheme="minorHAnsi"/>
          <w:i/>
          <w:spacing w:val="1"/>
          <w:sz w:val="22"/>
          <w:szCs w:val="22"/>
        </w:rPr>
        <w:t>at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er,</w:t>
      </w:r>
      <w:r w:rsidRPr="006A675F">
        <w:rPr>
          <w:rFonts w:asciiTheme="minorHAnsi" w:eastAsia="Cambria" w:hAnsiTheme="minorHAnsi" w:cstheme="minorHAnsi"/>
          <w:i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i/>
          <w:spacing w:val="-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i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 xml:space="preserve">c </w:t>
      </w:r>
      <w:r w:rsidRPr="006A675F">
        <w:rPr>
          <w:rFonts w:asciiTheme="minorHAnsi" w:eastAsia="Cambria" w:hAnsiTheme="minorHAnsi" w:cstheme="minorHAnsi"/>
          <w:spacing w:val="8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2"/>
          <w:w w:val="98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-3"/>
          <w:w w:val="98"/>
          <w:sz w:val="22"/>
          <w:szCs w:val="22"/>
        </w:rPr>
        <w:t>ni</w:t>
      </w:r>
      <w:r w:rsidRPr="006A675F">
        <w:rPr>
          <w:rFonts w:asciiTheme="minorHAnsi" w:eastAsia="Cambria" w:hAnsiTheme="minorHAnsi" w:cstheme="minorHAnsi"/>
          <w:spacing w:val="-9"/>
          <w:w w:val="98"/>
          <w:sz w:val="22"/>
          <w:szCs w:val="22"/>
        </w:rPr>
        <w:t>v</w:t>
      </w:r>
      <w:r w:rsidRPr="006A675F">
        <w:rPr>
          <w:rFonts w:asciiTheme="minorHAnsi" w:eastAsia="Cambria" w:hAnsiTheme="minorHAnsi" w:cstheme="minorHAnsi"/>
          <w:spacing w:val="-6"/>
          <w:w w:val="98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"/>
          <w:w w:val="98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-9"/>
          <w:w w:val="98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3"/>
          <w:w w:val="98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4"/>
          <w:w w:val="98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w w:val="98"/>
          <w:sz w:val="22"/>
          <w:szCs w:val="22"/>
        </w:rPr>
        <w:t>y</w:t>
      </w:r>
      <w:r w:rsidRPr="006A675F">
        <w:rPr>
          <w:rFonts w:asciiTheme="minorHAnsi" w:eastAsia="Cambria" w:hAnsiTheme="minorHAnsi" w:cstheme="minorHAnsi"/>
          <w:spacing w:val="-1"/>
          <w:w w:val="9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z w:val="22"/>
          <w:szCs w:val="22"/>
        </w:rPr>
        <w:t>f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ll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>in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1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9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>en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1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8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8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ll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5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-9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z w:val="22"/>
          <w:szCs w:val="22"/>
        </w:rPr>
        <w:t>c Soci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y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’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z w:val="22"/>
          <w:szCs w:val="22"/>
        </w:rPr>
        <w:t>w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Ch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ti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B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z w:val="22"/>
          <w:szCs w:val="22"/>
        </w:rPr>
        <w:t>wli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z w:val="22"/>
          <w:szCs w:val="22"/>
        </w:rPr>
        <w:t>v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ity.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6A675F">
        <w:rPr>
          <w:rFonts w:asciiTheme="minorHAnsi" w:eastAsia="Cambria" w:hAnsiTheme="minorHAnsi" w:cstheme="minorHAnsi"/>
          <w:sz w:val="22"/>
          <w:szCs w:val="22"/>
        </w:rPr>
        <w:t>gu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y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ca</w:t>
      </w:r>
      <w:r w:rsidRPr="006A675F">
        <w:rPr>
          <w:rFonts w:asciiTheme="minorHAnsi" w:eastAsia="Cambria" w:hAnsiTheme="minorHAnsi" w:cstheme="minorHAnsi"/>
          <w:sz w:val="22"/>
          <w:szCs w:val="22"/>
        </w:rPr>
        <w:t xml:space="preserve">n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ogic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-1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Soci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ty’s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i/>
          <w:spacing w:val="6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i/>
          <w:spacing w:val="5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i/>
          <w:spacing w:val="-6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i/>
          <w:spacing w:val="3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i/>
          <w:spacing w:val="5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i/>
          <w:spacing w:val="4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i/>
          <w:spacing w:val="-1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i/>
          <w:spacing w:val="6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i/>
          <w:spacing w:val="4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i/>
          <w:spacing w:val="1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i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i/>
          <w:spacing w:val="6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i/>
          <w:spacing w:val="1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i/>
          <w:spacing w:val="-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i/>
          <w:spacing w:val="5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i/>
          <w:spacing w:val="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y</w:t>
      </w:r>
      <w:r w:rsidRPr="006A675F">
        <w:rPr>
          <w:rFonts w:asciiTheme="minorHAnsi" w:eastAsia="Cambria" w:hAnsiTheme="minorHAnsi" w:cstheme="minorHAnsi"/>
          <w:i/>
          <w:spacing w:val="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i/>
          <w:spacing w:val="4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i/>
          <w:spacing w:val="-6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y</w:t>
      </w:r>
      <w:r w:rsidRPr="006A675F">
        <w:rPr>
          <w:rFonts w:asciiTheme="minorHAnsi" w:eastAsia="Cambria" w:hAnsiTheme="minorHAnsi" w:cstheme="minorHAnsi"/>
          <w:i/>
          <w:spacing w:val="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nd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cuss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ts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So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ci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y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’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i/>
          <w:spacing w:val="5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i/>
          <w:spacing w:val="2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i/>
          <w:spacing w:val="5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i/>
          <w:spacing w:val="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i/>
          <w:spacing w:val="-6"/>
          <w:sz w:val="22"/>
          <w:szCs w:val="22"/>
        </w:rPr>
        <w:t>ga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i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i/>
          <w:spacing w:val="3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i/>
          <w:spacing w:val="-6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y</w:t>
      </w:r>
      <w:r w:rsidRPr="006A675F">
        <w:rPr>
          <w:rFonts w:asciiTheme="minorHAnsi" w:eastAsia="Cambria" w:hAnsiTheme="minorHAnsi" w:cstheme="minorHAnsi"/>
          <w:i/>
          <w:spacing w:val="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i/>
          <w:spacing w:val="4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f Perc</w:t>
      </w:r>
      <w:r w:rsidRPr="006A675F">
        <w:rPr>
          <w:rFonts w:asciiTheme="minorHAnsi" w:eastAsia="Cambria" w:hAnsiTheme="minorHAnsi" w:cstheme="minorHAnsi"/>
          <w:i/>
          <w:spacing w:val="-1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i/>
          <w:spacing w:val="1"/>
          <w:sz w:val="22"/>
          <w:szCs w:val="22"/>
        </w:rPr>
        <w:t>ss</w:t>
      </w:r>
      <w:r w:rsidRPr="006A675F">
        <w:rPr>
          <w:rFonts w:asciiTheme="minorHAnsi" w:eastAsia="Cambria" w:hAnsiTheme="minorHAnsi" w:cstheme="minorHAnsi"/>
          <w:i/>
          <w:spacing w:val="-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i/>
          <w:spacing w:val="2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i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i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>nf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9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.</w:t>
      </w:r>
      <w:r w:rsidRPr="006A675F">
        <w:rPr>
          <w:rFonts w:asciiTheme="minorHAnsi" w:eastAsia="Cambria" w:hAnsiTheme="minorHAnsi" w:cstheme="minorHAnsi"/>
          <w:spacing w:val="-1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-9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-9"/>
          <w:sz w:val="22"/>
          <w:szCs w:val="22"/>
        </w:rPr>
        <w:t>ys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f</w:t>
      </w:r>
      <w:r w:rsidRPr="006A675F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>f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 xml:space="preserve">g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8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>ne</w:t>
      </w:r>
      <w:r w:rsidRPr="006A675F">
        <w:rPr>
          <w:rFonts w:asciiTheme="minorHAnsi" w:eastAsia="Cambria" w:hAnsiTheme="minorHAnsi" w:cstheme="minorHAnsi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8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8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>k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8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9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5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spacing w:val="1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>inin</w:t>
      </w:r>
      <w:r w:rsidRPr="006A675F">
        <w:rPr>
          <w:rFonts w:asciiTheme="minorHAnsi" w:eastAsia="Cambria" w:hAnsiTheme="minorHAnsi" w:cstheme="minorHAnsi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w</w:t>
      </w:r>
      <w:r w:rsidRPr="006A675F">
        <w:rPr>
          <w:rFonts w:asciiTheme="minorHAnsi" w:eastAsia="Cambria" w:hAnsiTheme="minorHAnsi" w:cstheme="minorHAnsi"/>
          <w:spacing w:val="-1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-9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4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1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8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 xml:space="preserve">d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my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z w:val="22"/>
          <w:szCs w:val="22"/>
        </w:rPr>
        <w:t>wn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ws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w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z w:val="22"/>
          <w:szCs w:val="22"/>
        </w:rPr>
        <w:t>th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oth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.</w:t>
      </w:r>
    </w:p>
    <w:p w14:paraId="3FE64896" w14:textId="77777777" w:rsidR="00F27E90" w:rsidRPr="006A675F" w:rsidRDefault="00F27E90" w:rsidP="006A675F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007B7CC9" w14:textId="77777777" w:rsidR="00F27E90" w:rsidRPr="006A675F" w:rsidRDefault="00DE473F" w:rsidP="006A675F">
      <w:pPr>
        <w:ind w:left="838" w:right="953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in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6A675F">
        <w:rPr>
          <w:rFonts w:asciiTheme="minorHAnsi" w:eastAsia="Cambria" w:hAnsiTheme="minorHAnsi" w:cstheme="minorHAnsi"/>
          <w:sz w:val="22"/>
          <w:szCs w:val="22"/>
        </w:rPr>
        <w:t>hing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GGCC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b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ca</w:t>
      </w:r>
      <w:r w:rsidRPr="006A675F">
        <w:rPr>
          <w:rFonts w:asciiTheme="minorHAnsi" w:eastAsia="Cambria" w:hAnsiTheme="minorHAnsi" w:cstheme="minorHAnsi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b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v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hi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q</w:t>
      </w:r>
      <w:r w:rsidRPr="006A675F">
        <w:rPr>
          <w:rFonts w:asciiTheme="minorHAnsi" w:eastAsia="Cambria" w:hAnsiTheme="minorHAnsi" w:cstheme="minorHAnsi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6A675F">
        <w:rPr>
          <w:rFonts w:asciiTheme="minorHAnsi" w:eastAsia="Cambria" w:hAnsiTheme="minorHAnsi" w:cstheme="minorHAnsi"/>
          <w:sz w:val="22"/>
          <w:szCs w:val="22"/>
        </w:rPr>
        <w:t>ity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ts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e</w:t>
      </w:r>
      <w:r w:rsidRPr="006A675F">
        <w:rPr>
          <w:rFonts w:asciiTheme="minorHAnsi" w:eastAsia="Cambria" w:hAnsiTheme="minorHAnsi" w:cstheme="minorHAnsi"/>
          <w:sz w:val="22"/>
          <w:szCs w:val="22"/>
        </w:rPr>
        <w:t>du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ca</w:t>
      </w:r>
      <w:r w:rsidRPr="006A675F">
        <w:rPr>
          <w:rFonts w:asciiTheme="minorHAnsi" w:eastAsia="Cambria" w:hAnsiTheme="minorHAnsi" w:cstheme="minorHAnsi"/>
          <w:sz w:val="22"/>
          <w:szCs w:val="22"/>
        </w:rPr>
        <w:t>ti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v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to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6A675F">
        <w:rPr>
          <w:rFonts w:asciiTheme="minorHAnsi" w:eastAsia="Cambria" w:hAnsiTheme="minorHAnsi" w:cstheme="minorHAnsi"/>
          <w:sz w:val="22"/>
          <w:szCs w:val="22"/>
        </w:rPr>
        <w:t xml:space="preserve">l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itiz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.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Stud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y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mu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ic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en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fi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b</w:t>
      </w:r>
      <w:r w:rsidRPr="006A675F">
        <w:rPr>
          <w:rFonts w:asciiTheme="minorHAnsi" w:eastAsia="Cambria" w:hAnsiTheme="minorHAnsi" w:cstheme="minorHAnsi"/>
          <w:sz w:val="22"/>
          <w:szCs w:val="22"/>
        </w:rPr>
        <w:t>oth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tu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6A675F">
        <w:rPr>
          <w:rFonts w:asciiTheme="minorHAnsi" w:eastAsia="Cambria" w:hAnsiTheme="minorHAnsi" w:cstheme="minorHAnsi"/>
          <w:sz w:val="22"/>
          <w:szCs w:val="22"/>
        </w:rPr>
        <w:t>ts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the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ommu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ity</w:t>
      </w:r>
      <w:r w:rsidRPr="006A675F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as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who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.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v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6A675F">
        <w:rPr>
          <w:rFonts w:asciiTheme="minorHAnsi" w:eastAsia="Cambria" w:hAnsiTheme="minorHAnsi" w:cstheme="minorHAnsi"/>
          <w:sz w:val="22"/>
          <w:szCs w:val="22"/>
        </w:rPr>
        <w:t>ue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GGCC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’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z w:val="22"/>
          <w:szCs w:val="22"/>
        </w:rPr>
        <w:t>mi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t to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as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du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ca</w:t>
      </w:r>
      <w:r w:rsidRPr="006A675F">
        <w:rPr>
          <w:rFonts w:asciiTheme="minorHAnsi" w:eastAsia="Cambria" w:hAnsiTheme="minorHAnsi" w:cstheme="minorHAnsi"/>
          <w:sz w:val="22"/>
          <w:szCs w:val="22"/>
        </w:rPr>
        <w:t>tio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op</w:t>
      </w:r>
      <w:r w:rsidRPr="006A675F">
        <w:rPr>
          <w:rFonts w:asciiTheme="minorHAnsi" w:eastAsia="Cambria" w:hAnsiTheme="minorHAnsi" w:cstheme="minorHAnsi"/>
          <w:sz w:val="22"/>
          <w:szCs w:val="22"/>
        </w:rPr>
        <w:t>po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it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1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an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w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v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to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GGCC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in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its mis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ion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im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v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9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h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q</w:t>
      </w:r>
      <w:r w:rsidRPr="006A675F">
        <w:rPr>
          <w:rFonts w:asciiTheme="minorHAnsi" w:eastAsia="Cambria" w:hAnsiTheme="minorHAnsi" w:cstheme="minorHAnsi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al</w:t>
      </w:r>
      <w:r w:rsidRPr="006A675F">
        <w:rPr>
          <w:rFonts w:asciiTheme="minorHAnsi" w:eastAsia="Cambria" w:hAnsiTheme="minorHAnsi" w:cstheme="minorHAnsi"/>
          <w:sz w:val="22"/>
          <w:szCs w:val="22"/>
        </w:rPr>
        <w:t>ity of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ife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of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>ivi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of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my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f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ll</w:t>
      </w:r>
      <w:r w:rsidRPr="006A675F">
        <w:rPr>
          <w:rFonts w:asciiTheme="minorHAnsi" w:eastAsia="Cambria" w:hAnsiTheme="minorHAnsi" w:cstheme="minorHAnsi"/>
          <w:sz w:val="22"/>
          <w:szCs w:val="22"/>
        </w:rPr>
        <w:t>ow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hig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.</w:t>
      </w:r>
      <w:r w:rsidRPr="006A675F">
        <w:rPr>
          <w:rFonts w:asciiTheme="minorHAnsi" w:eastAsia="Cambria" w:hAnsiTheme="minorHAnsi" w:cstheme="minorHAnsi"/>
          <w:spacing w:val="-1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 xml:space="preserve"> a</w:t>
      </w:r>
      <w:r w:rsidRPr="006A675F">
        <w:rPr>
          <w:rFonts w:asciiTheme="minorHAnsi" w:eastAsia="Cambria" w:hAnsiTheme="minorHAnsi" w:cstheme="minorHAnsi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v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y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en</w:t>
      </w:r>
      <w:r w:rsidRPr="006A675F">
        <w:rPr>
          <w:rFonts w:asciiTheme="minorHAnsi" w:eastAsia="Cambria" w:hAnsiTheme="minorHAnsi" w:cstheme="minorHAnsi"/>
          <w:sz w:val="22"/>
          <w:szCs w:val="22"/>
        </w:rPr>
        <w:t>th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us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as</w:t>
      </w:r>
      <w:r w:rsidRPr="006A675F">
        <w:rPr>
          <w:rFonts w:asciiTheme="minorHAnsi" w:eastAsia="Cambria" w:hAnsiTheme="minorHAnsi" w:cstheme="minorHAnsi"/>
          <w:sz w:val="22"/>
          <w:szCs w:val="22"/>
        </w:rPr>
        <w:t>tic</w:t>
      </w:r>
      <w:r w:rsidRPr="006A675F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ab</w:t>
      </w:r>
      <w:r w:rsidRPr="006A675F">
        <w:rPr>
          <w:rFonts w:asciiTheme="minorHAnsi" w:eastAsia="Cambria" w:hAnsiTheme="minorHAnsi" w:cstheme="minorHAnsi"/>
          <w:sz w:val="22"/>
          <w:szCs w:val="22"/>
        </w:rPr>
        <w:t>out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er</w:t>
      </w:r>
      <w:r w:rsidRPr="006A675F">
        <w:rPr>
          <w:rFonts w:asciiTheme="minorHAnsi" w:eastAsia="Cambria" w:hAnsiTheme="minorHAnsi" w:cstheme="minorHAnsi"/>
          <w:sz w:val="22"/>
          <w:szCs w:val="22"/>
        </w:rPr>
        <w:t>v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g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the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z w:val="22"/>
          <w:szCs w:val="22"/>
        </w:rPr>
        <w:t>ds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of GGCC</w:t>
      </w:r>
      <w:r w:rsidRPr="006A675F">
        <w:rPr>
          <w:rFonts w:asciiTheme="minorHAnsi" w:eastAsia="Cambria" w:hAnsiTheme="minorHAnsi" w:cstheme="minorHAnsi"/>
          <w:spacing w:val="-5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tud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ts</w:t>
      </w:r>
      <w:r w:rsidRPr="006A675F">
        <w:rPr>
          <w:rFonts w:asciiTheme="minorHAnsi" w:eastAsia="Cambria" w:hAnsiTheme="minorHAnsi" w:cstheme="minorHAnsi"/>
          <w:spacing w:val="-7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d</w:t>
      </w:r>
      <w:r w:rsidRPr="006A675F">
        <w:rPr>
          <w:rFonts w:asciiTheme="minorHAnsi" w:eastAsia="Cambria" w:hAnsiTheme="minorHAnsi" w:cstheme="minorHAnsi"/>
          <w:spacing w:val="-2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w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lc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m</w:t>
      </w:r>
      <w:r w:rsidRPr="006A675F">
        <w:rPr>
          <w:rFonts w:asciiTheme="minorHAnsi" w:eastAsia="Cambria" w:hAnsiTheme="minorHAnsi" w:cstheme="minorHAnsi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-10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</w:t>
      </w:r>
      <w:r w:rsidRPr="006A675F">
        <w:rPr>
          <w:rFonts w:asciiTheme="minorHAnsi" w:eastAsia="Cambria" w:hAnsiTheme="minorHAnsi" w:cstheme="minorHAnsi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op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3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z w:val="22"/>
          <w:szCs w:val="22"/>
        </w:rPr>
        <w:t>ity</w:t>
      </w:r>
      <w:r w:rsidRPr="006A675F">
        <w:rPr>
          <w:rFonts w:asciiTheme="minorHAnsi" w:eastAsia="Cambria" w:hAnsiTheme="minorHAnsi" w:cstheme="minorHAnsi"/>
          <w:spacing w:val="-8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to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dis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</w:t>
      </w:r>
      <w:r w:rsidRPr="006A675F">
        <w:rPr>
          <w:rFonts w:asciiTheme="minorHAnsi" w:eastAsia="Cambria" w:hAnsiTheme="minorHAnsi" w:cstheme="minorHAnsi"/>
          <w:sz w:val="22"/>
          <w:szCs w:val="22"/>
        </w:rPr>
        <w:t>u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my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ac</w:t>
      </w:r>
      <w:r w:rsidRPr="006A675F">
        <w:rPr>
          <w:rFonts w:asciiTheme="minorHAnsi" w:eastAsia="Cambria" w:hAnsiTheme="minorHAnsi" w:cstheme="minorHAnsi"/>
          <w:sz w:val="22"/>
          <w:szCs w:val="22"/>
        </w:rPr>
        <w:t>hing</w:t>
      </w:r>
      <w:r w:rsidRPr="006A675F">
        <w:rPr>
          <w:rFonts w:asciiTheme="minorHAnsi" w:eastAsia="Cambria" w:hAnsiTheme="minorHAnsi" w:cstheme="minorHAnsi"/>
          <w:spacing w:val="-6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w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i</w:t>
      </w:r>
      <w:r w:rsidRPr="006A675F">
        <w:rPr>
          <w:rFonts w:asciiTheme="minorHAnsi" w:eastAsia="Cambria" w:hAnsiTheme="minorHAnsi" w:cstheme="minorHAnsi"/>
          <w:sz w:val="22"/>
          <w:szCs w:val="22"/>
        </w:rPr>
        <w:t>th</w:t>
      </w:r>
      <w:r w:rsidRPr="006A675F">
        <w:rPr>
          <w:rFonts w:asciiTheme="minorHAnsi" w:eastAsia="Cambria" w:hAnsiTheme="minorHAnsi" w:cstheme="minorHAnsi"/>
          <w:spacing w:val="-4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y</w:t>
      </w:r>
      <w:r w:rsidRPr="006A675F">
        <w:rPr>
          <w:rFonts w:asciiTheme="minorHAnsi" w:eastAsia="Cambria" w:hAnsiTheme="minorHAnsi" w:cstheme="minorHAnsi"/>
          <w:sz w:val="22"/>
          <w:szCs w:val="22"/>
        </w:rPr>
        <w:t>ou.</w:t>
      </w:r>
    </w:p>
    <w:p w14:paraId="1C6ED9C7" w14:textId="77777777" w:rsidR="00F27E90" w:rsidRPr="006A675F" w:rsidRDefault="00F27E90" w:rsidP="006A675F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63A567F5" w14:textId="77777777" w:rsidR="00F27E90" w:rsidRPr="006A675F" w:rsidRDefault="00DE473F" w:rsidP="006A675F">
      <w:pPr>
        <w:ind w:left="838" w:right="8930"/>
        <w:rPr>
          <w:rFonts w:asciiTheme="minorHAnsi" w:eastAsia="Cambria" w:hAnsiTheme="minorHAnsi" w:cstheme="minorHAnsi"/>
          <w:sz w:val="22"/>
          <w:szCs w:val="22"/>
        </w:rPr>
      </w:pPr>
      <w:r w:rsidRPr="006A675F">
        <w:rPr>
          <w:rFonts w:asciiTheme="minorHAnsi" w:eastAsia="Cambria" w:hAnsiTheme="minorHAnsi" w:cstheme="minorHAnsi"/>
          <w:sz w:val="22"/>
          <w:szCs w:val="22"/>
        </w:rPr>
        <w:t>Si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n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cer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l</w:t>
      </w:r>
      <w:r w:rsidRPr="006A675F">
        <w:rPr>
          <w:rFonts w:asciiTheme="minorHAnsi" w:eastAsia="Cambria" w:hAnsiTheme="minorHAnsi" w:cstheme="minorHAnsi"/>
          <w:sz w:val="22"/>
          <w:szCs w:val="22"/>
        </w:rPr>
        <w:t xml:space="preserve">y, 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J</w:t>
      </w:r>
      <w:r w:rsidRPr="006A675F">
        <w:rPr>
          <w:rFonts w:asciiTheme="minorHAnsi" w:eastAsia="Cambria" w:hAnsiTheme="minorHAnsi" w:cstheme="minorHAnsi"/>
          <w:sz w:val="22"/>
          <w:szCs w:val="22"/>
        </w:rPr>
        <w:t>ohn</w:t>
      </w:r>
      <w:r w:rsidRPr="006A675F">
        <w:rPr>
          <w:rFonts w:asciiTheme="minorHAnsi" w:eastAsia="Cambria" w:hAnsiTheme="minorHAnsi" w:cstheme="minorHAnsi"/>
          <w:spacing w:val="-3"/>
          <w:sz w:val="22"/>
          <w:szCs w:val="22"/>
        </w:rPr>
        <w:t xml:space="preserve"> </w:t>
      </w:r>
      <w:r w:rsidRPr="006A675F">
        <w:rPr>
          <w:rFonts w:asciiTheme="minorHAnsi" w:eastAsia="Cambria" w:hAnsiTheme="minorHAnsi" w:cstheme="minorHAnsi"/>
          <w:sz w:val="22"/>
          <w:szCs w:val="22"/>
        </w:rPr>
        <w:t>P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r</w:t>
      </w:r>
      <w:r w:rsidRPr="006A675F">
        <w:rPr>
          <w:rFonts w:asciiTheme="minorHAnsi" w:eastAsia="Cambria" w:hAnsiTheme="minorHAnsi" w:cstheme="minorHAnsi"/>
          <w:spacing w:val="-1"/>
          <w:sz w:val="22"/>
          <w:szCs w:val="22"/>
        </w:rPr>
        <w:t>e</w:t>
      </w:r>
      <w:r w:rsidRPr="006A675F">
        <w:rPr>
          <w:rFonts w:asciiTheme="minorHAnsi" w:eastAsia="Cambria" w:hAnsiTheme="minorHAnsi" w:cstheme="minorHAnsi"/>
          <w:spacing w:val="1"/>
          <w:sz w:val="22"/>
          <w:szCs w:val="22"/>
        </w:rPr>
        <w:t>s</w:t>
      </w:r>
      <w:r w:rsidRPr="006A675F">
        <w:rPr>
          <w:rFonts w:asciiTheme="minorHAnsi" w:eastAsia="Cambria" w:hAnsiTheme="minorHAnsi" w:cstheme="minorHAnsi"/>
          <w:sz w:val="22"/>
          <w:szCs w:val="22"/>
        </w:rPr>
        <w:t>t</w:t>
      </w:r>
      <w:r w:rsidRPr="006A675F">
        <w:rPr>
          <w:rFonts w:asciiTheme="minorHAnsi" w:eastAsia="Cambria" w:hAnsiTheme="minorHAnsi" w:cstheme="minorHAnsi"/>
          <w:spacing w:val="2"/>
          <w:sz w:val="22"/>
          <w:szCs w:val="22"/>
        </w:rPr>
        <w:t>o</w:t>
      </w:r>
      <w:r w:rsidRPr="006A675F">
        <w:rPr>
          <w:rFonts w:asciiTheme="minorHAnsi" w:eastAsia="Cambria" w:hAnsiTheme="minorHAnsi" w:cstheme="minorHAnsi"/>
          <w:sz w:val="22"/>
          <w:szCs w:val="22"/>
        </w:rPr>
        <w:t>n</w:t>
      </w:r>
    </w:p>
    <w:sectPr w:rsidR="00F27E90" w:rsidRPr="006A675F">
      <w:headerReference w:type="default" r:id="rId22"/>
      <w:pgSz w:w="12240" w:h="15840"/>
      <w:pgMar w:top="1060" w:right="680" w:bottom="280" w:left="660" w:header="830" w:footer="42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BAC17E" w14:textId="77777777" w:rsidR="00DE473F" w:rsidRDefault="00DE473F">
      <w:r>
        <w:separator/>
      </w:r>
    </w:p>
  </w:endnote>
  <w:endnote w:type="continuationSeparator" w:id="0">
    <w:p w14:paraId="390AF90F" w14:textId="77777777" w:rsidR="00DE473F" w:rsidRDefault="00DE4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DE5C0" w14:textId="77777777" w:rsidR="00F27E90" w:rsidRDefault="00DE473F">
    <w:pPr>
      <w:spacing w:line="200" w:lineRule="exact"/>
    </w:pPr>
    <w:r>
      <w:pict w14:anchorId="037B84F8">
        <v:shapetype id="_x0000_t202" coordsize="21600,21600" o:spt="202" path="m,l,21600r21600,l21600,xe">
          <v:stroke joinstyle="miter"/>
          <v:path gradientshapeok="t" o:connecttype="rect"/>
        </v:shapetype>
        <v:shape id="_x0000_s2057" type="#_x0000_t202" style="position:absolute;margin-left:405.25pt;margin-top:759.8pt;width:168.7pt;height:11.95pt;z-index:-251662336;mso-position-horizontal-relative:page;mso-position-vertical-relative:page" filled="f" stroked="f">
          <v:textbox inset="0,0,0,0">
            <w:txbxContent>
              <w:p w14:paraId="1CAC7BF8" w14:textId="77777777" w:rsidR="00F27E90" w:rsidRDefault="00DE473F">
                <w:pPr>
                  <w:spacing w:line="220" w:lineRule="exact"/>
                  <w:ind w:left="20" w:right="-30"/>
                  <w:rPr>
                    <w:rFonts w:ascii="Trebuchet MS" w:eastAsia="Trebuchet MS" w:hAnsi="Trebuchet MS" w:cs="Trebuchet MS"/>
                  </w:rPr>
                </w:pPr>
                <w:r>
                  <w:rPr>
                    <w:rFonts w:ascii="Trebuchet MS" w:eastAsia="Trebuchet MS" w:hAnsi="Trebuchet MS" w:cs="Trebuchet MS"/>
                    <w:color w:val="666666"/>
                    <w:spacing w:val="1"/>
                  </w:rPr>
                  <w:t>g</w:t>
                </w:r>
                <w:r>
                  <w:rPr>
                    <w:rFonts w:ascii="Trebuchet MS" w:eastAsia="Trebuchet MS" w:hAnsi="Trebuchet MS" w:cs="Trebuchet MS"/>
                    <w:color w:val="666666"/>
                    <w:spacing w:val="-1"/>
                  </w:rPr>
                  <w:t>r</w:t>
                </w:r>
                <w:r>
                  <w:rPr>
                    <w:rFonts w:ascii="Trebuchet MS" w:eastAsia="Trebuchet MS" w:hAnsi="Trebuchet MS" w:cs="Trebuchet MS"/>
                    <w:color w:val="666666"/>
                    <w:spacing w:val="1"/>
                  </w:rPr>
                  <w:t>a</w:t>
                </w:r>
                <w:r>
                  <w:rPr>
                    <w:rFonts w:ascii="Trebuchet MS" w:eastAsia="Trebuchet MS" w:hAnsi="Trebuchet MS" w:cs="Trebuchet MS"/>
                    <w:color w:val="666666"/>
                  </w:rPr>
                  <w:t>d</w:t>
                </w:r>
                <w:r>
                  <w:rPr>
                    <w:rFonts w:ascii="Trebuchet MS" w:eastAsia="Trebuchet MS" w:hAnsi="Trebuchet MS" w:cs="Trebuchet MS"/>
                    <w:color w:val="666666"/>
                    <w:spacing w:val="-2"/>
                  </w:rPr>
                  <w:t>.</w:t>
                </w:r>
                <w:r>
                  <w:rPr>
                    <w:rFonts w:ascii="Trebuchet MS" w:eastAsia="Trebuchet MS" w:hAnsi="Trebuchet MS" w:cs="Trebuchet MS"/>
                    <w:color w:val="666666"/>
                    <w:spacing w:val="1"/>
                  </w:rPr>
                  <w:t>il</w:t>
                </w:r>
                <w:r>
                  <w:rPr>
                    <w:rFonts w:ascii="Trebuchet MS" w:eastAsia="Trebuchet MS" w:hAnsi="Trebuchet MS" w:cs="Trebuchet MS"/>
                    <w:color w:val="666666"/>
                    <w:spacing w:val="-1"/>
                  </w:rPr>
                  <w:t>l</w:t>
                </w:r>
                <w:r>
                  <w:rPr>
                    <w:rFonts w:ascii="Trebuchet MS" w:eastAsia="Trebuchet MS" w:hAnsi="Trebuchet MS" w:cs="Trebuchet MS"/>
                    <w:color w:val="666666"/>
                    <w:spacing w:val="1"/>
                  </w:rPr>
                  <w:t>i</w:t>
                </w:r>
                <w:r>
                  <w:rPr>
                    <w:rFonts w:ascii="Trebuchet MS" w:eastAsia="Trebuchet MS" w:hAnsi="Trebuchet MS" w:cs="Trebuchet MS"/>
                    <w:color w:val="666666"/>
                    <w:spacing w:val="-1"/>
                  </w:rPr>
                  <w:t>n</w:t>
                </w:r>
                <w:r>
                  <w:rPr>
                    <w:rFonts w:ascii="Trebuchet MS" w:eastAsia="Trebuchet MS" w:hAnsi="Trebuchet MS" w:cs="Trebuchet MS"/>
                    <w:color w:val="666666"/>
                    <w:spacing w:val="1"/>
                  </w:rPr>
                  <w:t>ois.</w:t>
                </w:r>
                <w:r>
                  <w:rPr>
                    <w:rFonts w:ascii="Trebuchet MS" w:eastAsia="Trebuchet MS" w:hAnsi="Trebuchet MS" w:cs="Trebuchet MS"/>
                    <w:color w:val="666666"/>
                  </w:rPr>
                  <w:t>e</w:t>
                </w:r>
                <w:r>
                  <w:rPr>
                    <w:rFonts w:ascii="Trebuchet MS" w:eastAsia="Trebuchet MS" w:hAnsi="Trebuchet MS" w:cs="Trebuchet MS"/>
                    <w:color w:val="666666"/>
                    <w:spacing w:val="1"/>
                  </w:rPr>
                  <w:t>d</w:t>
                </w:r>
                <w:r>
                  <w:rPr>
                    <w:rFonts w:ascii="Trebuchet MS" w:eastAsia="Trebuchet MS" w:hAnsi="Trebuchet MS" w:cs="Trebuchet MS"/>
                    <w:color w:val="666666"/>
                    <w:spacing w:val="-1"/>
                  </w:rPr>
                  <w:t>u</w:t>
                </w:r>
                <w:r>
                  <w:rPr>
                    <w:rFonts w:ascii="Trebuchet MS" w:eastAsia="Trebuchet MS" w:hAnsi="Trebuchet MS" w:cs="Trebuchet MS"/>
                    <w:color w:val="666666"/>
                    <w:spacing w:val="1"/>
                  </w:rPr>
                  <w:t>/Ca</w:t>
                </w:r>
                <w:r>
                  <w:rPr>
                    <w:rFonts w:ascii="Trebuchet MS" w:eastAsia="Trebuchet MS" w:hAnsi="Trebuchet MS" w:cs="Trebuchet MS"/>
                    <w:color w:val="666666"/>
                    <w:spacing w:val="-1"/>
                  </w:rPr>
                  <w:t>r</w:t>
                </w:r>
                <w:r>
                  <w:rPr>
                    <w:rFonts w:ascii="Trebuchet MS" w:eastAsia="Trebuchet MS" w:hAnsi="Trebuchet MS" w:cs="Trebuchet MS"/>
                    <w:color w:val="666666"/>
                  </w:rPr>
                  <w:t>e</w:t>
                </w:r>
                <w:r>
                  <w:rPr>
                    <w:rFonts w:ascii="Trebuchet MS" w:eastAsia="Trebuchet MS" w:hAnsi="Trebuchet MS" w:cs="Trebuchet MS"/>
                    <w:color w:val="666666"/>
                    <w:spacing w:val="1"/>
                  </w:rPr>
                  <w:t>e</w:t>
                </w:r>
                <w:r>
                  <w:rPr>
                    <w:rFonts w:ascii="Trebuchet MS" w:eastAsia="Trebuchet MS" w:hAnsi="Trebuchet MS" w:cs="Trebuchet MS"/>
                    <w:color w:val="666666"/>
                    <w:spacing w:val="-1"/>
                  </w:rPr>
                  <w:t>r</w:t>
                </w:r>
                <w:r>
                  <w:rPr>
                    <w:rFonts w:ascii="Trebuchet MS" w:eastAsia="Trebuchet MS" w:hAnsi="Trebuchet MS" w:cs="Trebuchet MS"/>
                    <w:color w:val="666666"/>
                  </w:rPr>
                  <w:t>D</w:t>
                </w:r>
                <w:r>
                  <w:rPr>
                    <w:rFonts w:ascii="Trebuchet MS" w:eastAsia="Trebuchet MS" w:hAnsi="Trebuchet MS" w:cs="Trebuchet MS"/>
                    <w:color w:val="666666"/>
                    <w:spacing w:val="2"/>
                  </w:rPr>
                  <w:t>e</w:t>
                </w:r>
                <w:r>
                  <w:rPr>
                    <w:rFonts w:ascii="Trebuchet MS" w:eastAsia="Trebuchet MS" w:hAnsi="Trebuchet MS" w:cs="Trebuchet MS"/>
                    <w:color w:val="666666"/>
                    <w:spacing w:val="1"/>
                  </w:rPr>
                  <w:t>v</w:t>
                </w:r>
                <w:r>
                  <w:rPr>
                    <w:rFonts w:ascii="Trebuchet MS" w:eastAsia="Trebuchet MS" w:hAnsi="Trebuchet MS" w:cs="Trebuchet MS"/>
                    <w:color w:val="666666"/>
                  </w:rPr>
                  <w:t>e</w:t>
                </w:r>
                <w:r>
                  <w:rPr>
                    <w:rFonts w:ascii="Trebuchet MS" w:eastAsia="Trebuchet MS" w:hAnsi="Trebuchet MS" w:cs="Trebuchet MS"/>
                    <w:color w:val="666666"/>
                    <w:spacing w:val="-2"/>
                  </w:rPr>
                  <w:t>l</w:t>
                </w:r>
                <w:r>
                  <w:rPr>
                    <w:rFonts w:ascii="Trebuchet MS" w:eastAsia="Trebuchet MS" w:hAnsi="Trebuchet MS" w:cs="Trebuchet MS"/>
                    <w:color w:val="666666"/>
                    <w:spacing w:val="1"/>
                  </w:rPr>
                  <w:t>o</w:t>
                </w:r>
                <w:r>
                  <w:rPr>
                    <w:rFonts w:ascii="Trebuchet MS" w:eastAsia="Trebuchet MS" w:hAnsi="Trebuchet MS" w:cs="Trebuchet MS"/>
                    <w:color w:val="666666"/>
                  </w:rPr>
                  <w:t>p</w:t>
                </w:r>
                <w:r>
                  <w:rPr>
                    <w:rFonts w:ascii="Trebuchet MS" w:eastAsia="Trebuchet MS" w:hAnsi="Trebuchet MS" w:cs="Trebuchet MS"/>
                    <w:color w:val="666666"/>
                    <w:spacing w:val="2"/>
                  </w:rPr>
                  <w:t>m</w:t>
                </w:r>
                <w:r>
                  <w:rPr>
                    <w:rFonts w:ascii="Trebuchet MS" w:eastAsia="Trebuchet MS" w:hAnsi="Trebuchet MS" w:cs="Trebuchet MS"/>
                    <w:color w:val="666666"/>
                  </w:rPr>
                  <w:t>e</w:t>
                </w:r>
                <w:r>
                  <w:rPr>
                    <w:rFonts w:ascii="Trebuchet MS" w:eastAsia="Trebuchet MS" w:hAnsi="Trebuchet MS" w:cs="Trebuchet MS"/>
                    <w:color w:val="666666"/>
                    <w:spacing w:val="-2"/>
                  </w:rPr>
                  <w:t>n</w:t>
                </w:r>
                <w:r>
                  <w:rPr>
                    <w:rFonts w:ascii="Trebuchet MS" w:eastAsia="Trebuchet MS" w:hAnsi="Trebuchet MS" w:cs="Trebuchet MS"/>
                    <w:color w:val="666666"/>
                  </w:rPr>
                  <w:t>t</w:t>
                </w:r>
              </w:p>
            </w:txbxContent>
          </v:textbox>
          <w10:wrap anchorx="page" anchory="page"/>
        </v:shape>
      </w:pict>
    </w:r>
    <w:r>
      <w:pict w14:anchorId="34A8CC7A">
        <v:shape id="_x0000_s2056" type="#_x0000_t202" style="position:absolute;margin-left:36.9pt;margin-top:760.15pt;width:9.05pt;height:11.95pt;z-index:-251661312;mso-position-horizontal-relative:page;mso-position-vertical-relative:page" filled="f" stroked="f">
          <v:textbox inset="0,0,0,0">
            <w:txbxContent>
              <w:p w14:paraId="02AB4A51" w14:textId="77777777" w:rsidR="00F27E90" w:rsidRDefault="00DE473F">
                <w:pPr>
                  <w:spacing w:line="200" w:lineRule="exact"/>
                  <w:ind w:left="40"/>
                  <w:rPr>
                    <w:rFonts w:ascii="Calibri" w:eastAsia="Calibri" w:hAnsi="Calibri" w:cs="Calibri"/>
                  </w:rPr>
                </w:pPr>
                <w:r>
                  <w:fldChar w:fldCharType="begin"/>
                </w:r>
                <w:r>
                  <w:rPr>
                    <w:rFonts w:ascii="Calibri" w:eastAsia="Calibri" w:hAnsi="Calibri" w:cs="Calibri"/>
                    <w:position w:val="1"/>
                  </w:rPr>
                  <w:instrText xml:space="preserve"> PAGE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2B53C2" w14:textId="77777777" w:rsidR="00DE473F" w:rsidRDefault="00DE473F">
      <w:r>
        <w:separator/>
      </w:r>
    </w:p>
  </w:footnote>
  <w:footnote w:type="continuationSeparator" w:id="0">
    <w:p w14:paraId="234EC52B" w14:textId="77777777" w:rsidR="00DE473F" w:rsidRDefault="00DE4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8C29C" w14:textId="77777777" w:rsidR="00F27E90" w:rsidRDefault="00DE473F">
    <w:pPr>
      <w:spacing w:line="200" w:lineRule="exact"/>
    </w:pPr>
    <w:r>
      <w:pict w14:anchorId="647BFBE6"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38.6pt;margin-top:38.95pt;width:93.7pt;height:14pt;z-index:-251663360;mso-position-horizontal-relative:page;mso-position-vertical-relative:page" filled="f" stroked="f">
          <v:textbox inset="0,0,0,0">
            <w:txbxContent>
              <w:p w14:paraId="374EA62A" w14:textId="77777777" w:rsidR="00F27E90" w:rsidRDefault="00DE473F">
                <w:pPr>
                  <w:spacing w:line="260" w:lineRule="exact"/>
                  <w:ind w:left="20" w:right="-36"/>
                  <w:rPr>
                    <w:rFonts w:ascii="Century Gothic" w:eastAsia="Century Gothic" w:hAnsi="Century Gothic" w:cs="Century Gothic"/>
                    <w:sz w:val="24"/>
                    <w:szCs w:val="24"/>
                  </w:rPr>
                </w:pPr>
                <w:r>
                  <w:rPr>
                    <w:rFonts w:ascii="Century Gothic" w:eastAsia="Century Gothic" w:hAnsi="Century Gothic" w:cs="Century Gothic"/>
                    <w:b/>
                    <w:sz w:val="24"/>
                    <w:szCs w:val="24"/>
                  </w:rPr>
                  <w:t>RÉSUMÉ SAMPLE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230372" w14:textId="77777777" w:rsidR="00F27E90" w:rsidRDefault="00DE473F">
    <w:pPr>
      <w:spacing w:line="200" w:lineRule="exact"/>
    </w:pPr>
    <w:r>
      <w:pict w14:anchorId="4AB92881"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37.9pt;margin-top:38.95pt;width:174.05pt;height:14pt;z-index:-251660288;mso-position-horizontal-relative:page;mso-position-vertical-relative:page" filled="f" stroked="f">
          <v:textbox inset="0,0,0,0">
            <w:txbxContent>
              <w:p w14:paraId="6906B159" w14:textId="77777777" w:rsidR="00F27E90" w:rsidRDefault="00DE473F">
                <w:pPr>
                  <w:spacing w:line="260" w:lineRule="exact"/>
                  <w:ind w:left="20" w:right="-36"/>
                  <w:rPr>
                    <w:rFonts w:ascii="Century Gothic" w:eastAsia="Century Gothic" w:hAnsi="Century Gothic" w:cs="Century Gothic"/>
                    <w:sz w:val="24"/>
                    <w:szCs w:val="24"/>
                  </w:rPr>
                </w:pPr>
                <w:r>
                  <w:rPr>
                    <w:rFonts w:ascii="Century Gothic" w:eastAsia="Century Gothic" w:hAnsi="Century Gothic" w:cs="Century Gothic"/>
                    <w:b/>
                    <w:sz w:val="24"/>
                    <w:szCs w:val="24"/>
                  </w:rPr>
                  <w:t xml:space="preserve">RÉSUMÉ </w:t>
                </w:r>
                <w:r>
                  <w:rPr>
                    <w:rFonts w:ascii="Century Gothic" w:eastAsia="Century Gothic" w:hAnsi="Century Gothic" w:cs="Century Gothic"/>
                    <w:b/>
                    <w:sz w:val="24"/>
                    <w:szCs w:val="24"/>
                  </w:rPr>
                  <w:t>SAMPLE (CONTINUED)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600C4" w14:textId="77777777" w:rsidR="00F27E90" w:rsidRDefault="00DE473F">
    <w:pPr>
      <w:spacing w:line="200" w:lineRule="exact"/>
    </w:pPr>
    <w:r>
      <w:pict w14:anchorId="3C53C1F1"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38.6pt;margin-top:40.5pt;width:128.7pt;height:14pt;z-index:-251659264;mso-position-horizontal-relative:page;mso-position-vertical-relative:page" filled="f" stroked="f">
          <v:textbox inset="0,0,0,0">
            <w:txbxContent>
              <w:p w14:paraId="4D4874A9" w14:textId="77777777" w:rsidR="00F27E90" w:rsidRDefault="00DE473F">
                <w:pPr>
                  <w:spacing w:line="260" w:lineRule="exact"/>
                  <w:ind w:left="20" w:right="-36"/>
                  <w:rPr>
                    <w:rFonts w:ascii="Century Gothic" w:eastAsia="Century Gothic" w:hAnsi="Century Gothic" w:cs="Century Gothic"/>
                    <w:sz w:val="24"/>
                    <w:szCs w:val="24"/>
                  </w:rPr>
                </w:pPr>
                <w:r>
                  <w:rPr>
                    <w:rFonts w:ascii="Century Gothic" w:eastAsia="Century Gothic" w:hAnsi="Century Gothic" w:cs="Century Gothic"/>
                    <w:b/>
                    <w:sz w:val="24"/>
                    <w:szCs w:val="24"/>
                  </w:rPr>
                  <w:t>COVER LETTER SAMPLE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38182" w14:textId="77777777" w:rsidR="00F27E90" w:rsidRDefault="00DE473F">
    <w:pPr>
      <w:spacing w:line="200" w:lineRule="exact"/>
    </w:pPr>
    <w:r>
      <w:pict w14:anchorId="744415A9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38.6pt;margin-top:40.5pt;width:209.1pt;height:14pt;z-index:-251658240;mso-position-horizontal-relative:page;mso-position-vertical-relative:page" filled="f" stroked="f">
          <v:textbox inset="0,0,0,0">
            <w:txbxContent>
              <w:p w14:paraId="5CBE5EB9" w14:textId="77777777" w:rsidR="00F27E90" w:rsidRDefault="00DE473F">
                <w:pPr>
                  <w:spacing w:line="260" w:lineRule="exact"/>
                  <w:ind w:left="20" w:right="-36"/>
                  <w:rPr>
                    <w:rFonts w:ascii="Century Gothic" w:eastAsia="Century Gothic" w:hAnsi="Century Gothic" w:cs="Century Gothic"/>
                    <w:sz w:val="24"/>
                    <w:szCs w:val="24"/>
                  </w:rPr>
                </w:pPr>
                <w:r>
                  <w:rPr>
                    <w:rFonts w:ascii="Century Gothic" w:eastAsia="Century Gothic" w:hAnsi="Century Gothic" w:cs="Century Gothic"/>
                    <w:b/>
                    <w:sz w:val="24"/>
                    <w:szCs w:val="24"/>
                  </w:rPr>
                  <w:t>COVER LETTER SAMPLE (CONTINUED)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5A6BCE" w14:textId="77777777" w:rsidR="00F27E90" w:rsidRDefault="00DE473F">
    <w:pPr>
      <w:spacing w:line="200" w:lineRule="exact"/>
    </w:pPr>
    <w:r>
      <w:pict w14:anchorId="72FFEFCC"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37.9pt;margin-top:39.8pt;width:93.7pt;height:14pt;z-index:-251657216;mso-position-horizontal-relative:page;mso-position-vertical-relative:page" filled="f" stroked="f">
          <v:textbox inset="0,0,0,0">
            <w:txbxContent>
              <w:p w14:paraId="7F19C068" w14:textId="77777777" w:rsidR="00F27E90" w:rsidRDefault="00DE473F">
                <w:pPr>
                  <w:spacing w:line="260" w:lineRule="exact"/>
                  <w:ind w:left="20" w:right="-36"/>
                  <w:rPr>
                    <w:rFonts w:ascii="Century Gothic" w:eastAsia="Century Gothic" w:hAnsi="Century Gothic" w:cs="Century Gothic"/>
                    <w:sz w:val="24"/>
                    <w:szCs w:val="24"/>
                  </w:rPr>
                </w:pPr>
                <w:r>
                  <w:rPr>
                    <w:rFonts w:ascii="Century Gothic" w:eastAsia="Century Gothic" w:hAnsi="Century Gothic" w:cs="Century Gothic"/>
                    <w:b/>
                    <w:sz w:val="24"/>
                    <w:szCs w:val="24"/>
                  </w:rPr>
                  <w:t>RÉSUMÉ SAMPLE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BB658F" w14:textId="77777777" w:rsidR="00F27E90" w:rsidRDefault="00DE473F">
    <w:pPr>
      <w:spacing w:line="200" w:lineRule="exact"/>
    </w:pPr>
    <w:r>
      <w:pict w14:anchorId="5F9F6B9B"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37.9pt;margin-top:38.95pt;width:174.05pt;height:14pt;z-index:-251656192;mso-position-horizontal-relative:page;mso-position-vertical-relative:page" filled="f" stroked="f">
          <v:textbox inset="0,0,0,0">
            <w:txbxContent>
              <w:p w14:paraId="3DE7561C" w14:textId="77777777" w:rsidR="00F27E90" w:rsidRDefault="00DE473F">
                <w:pPr>
                  <w:spacing w:line="260" w:lineRule="exact"/>
                  <w:ind w:left="20" w:right="-36"/>
                  <w:rPr>
                    <w:rFonts w:ascii="Century Gothic" w:eastAsia="Century Gothic" w:hAnsi="Century Gothic" w:cs="Century Gothic"/>
                    <w:sz w:val="24"/>
                    <w:szCs w:val="24"/>
                  </w:rPr>
                </w:pPr>
                <w:r>
                  <w:rPr>
                    <w:rFonts w:ascii="Century Gothic" w:eastAsia="Century Gothic" w:hAnsi="Century Gothic" w:cs="Century Gothic"/>
                    <w:b/>
                    <w:sz w:val="24"/>
                    <w:szCs w:val="24"/>
                  </w:rPr>
                  <w:t xml:space="preserve">RÉSUMÉ SAMPLE </w:t>
                </w:r>
                <w:r>
                  <w:rPr>
                    <w:rFonts w:ascii="Century Gothic" w:eastAsia="Century Gothic" w:hAnsi="Century Gothic" w:cs="Century Gothic"/>
                    <w:b/>
                    <w:sz w:val="24"/>
                    <w:szCs w:val="24"/>
                  </w:rPr>
                  <w:t>(CONTINUED)</w:t>
                </w:r>
              </w:p>
            </w:txbxContent>
          </v:textbox>
          <w10:wrap anchorx="page" anchory="page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7C22D4" w14:textId="77777777" w:rsidR="00F27E90" w:rsidRDefault="00DE473F">
    <w:pPr>
      <w:spacing w:line="200" w:lineRule="exact"/>
    </w:pPr>
    <w:r>
      <w:pict w14:anchorId="01EFF4F3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38.6pt;margin-top:40.5pt;width:128.7pt;height:14pt;z-index:-251655168;mso-position-horizontal-relative:page;mso-position-vertical-relative:page" filled="f" stroked="f">
          <v:textbox inset="0,0,0,0">
            <w:txbxContent>
              <w:p w14:paraId="04D42189" w14:textId="77777777" w:rsidR="00F27E90" w:rsidRDefault="00DE473F">
                <w:pPr>
                  <w:spacing w:line="260" w:lineRule="exact"/>
                  <w:ind w:left="20" w:right="-36"/>
                  <w:rPr>
                    <w:rFonts w:ascii="Century Gothic" w:eastAsia="Century Gothic" w:hAnsi="Century Gothic" w:cs="Century Gothic"/>
                    <w:sz w:val="24"/>
                    <w:szCs w:val="24"/>
                  </w:rPr>
                </w:pPr>
                <w:r>
                  <w:rPr>
                    <w:rFonts w:ascii="Century Gothic" w:eastAsia="Century Gothic" w:hAnsi="Century Gothic" w:cs="Century Gothic"/>
                    <w:b/>
                    <w:sz w:val="24"/>
                    <w:szCs w:val="24"/>
                  </w:rPr>
                  <w:t xml:space="preserve">COVER </w:t>
                </w:r>
                <w:r>
                  <w:rPr>
                    <w:rFonts w:ascii="Century Gothic" w:eastAsia="Century Gothic" w:hAnsi="Century Gothic" w:cs="Century Gothic"/>
                    <w:b/>
                    <w:sz w:val="24"/>
                    <w:szCs w:val="24"/>
                  </w:rPr>
                  <w:t>LETTER SAMPLE</w:t>
                </w:r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42911" w14:textId="77777777" w:rsidR="00F27E90" w:rsidRDefault="00DE473F">
    <w:pPr>
      <w:spacing w:line="200" w:lineRule="exact"/>
    </w:pPr>
    <w:r>
      <w:pict w14:anchorId="6D94C75F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38.6pt;margin-top:40.5pt;width:209.1pt;height:14pt;z-index:-251654144;mso-position-horizontal-relative:page;mso-position-vertical-relative:page" filled="f" stroked="f">
          <v:textbox inset="0,0,0,0">
            <w:txbxContent>
              <w:p w14:paraId="6C230B8E" w14:textId="77777777" w:rsidR="00F27E90" w:rsidRDefault="00DE473F">
                <w:pPr>
                  <w:spacing w:line="260" w:lineRule="exact"/>
                  <w:ind w:left="20" w:right="-36"/>
                  <w:rPr>
                    <w:rFonts w:ascii="Century Gothic" w:eastAsia="Century Gothic" w:hAnsi="Century Gothic" w:cs="Century Gothic"/>
                    <w:sz w:val="24"/>
                    <w:szCs w:val="24"/>
                  </w:rPr>
                </w:pPr>
                <w:r>
                  <w:rPr>
                    <w:rFonts w:ascii="Century Gothic" w:eastAsia="Century Gothic" w:hAnsi="Century Gothic" w:cs="Century Gothic"/>
                    <w:b/>
                    <w:sz w:val="24"/>
                    <w:szCs w:val="24"/>
                  </w:rPr>
                  <w:t>COVER LETTER SAMPLE (CONTINUED)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4C7FCA"/>
    <w:multiLevelType w:val="multilevel"/>
    <w:tmpl w:val="98B83954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9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7E90"/>
    <w:rsid w:val="006A675F"/>
    <w:rsid w:val="00DE473F"/>
    <w:rsid w:val="00F27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9"/>
    <o:shapelayout v:ext="edit">
      <o:idmap v:ext="edit" data="1"/>
    </o:shapelayout>
  </w:shapeDefaults>
  <w:decimalSymbol w:val=","/>
  <w:listSeparator w:val=";"/>
  <w14:docId w14:val="5B98065E"/>
  <w15:docId w15:val="{1BE19F25-D70B-4A9F-9529-CDC96DAF0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@illinois.edu" TargetMode="External"/><Relationship Id="rId13" Type="http://schemas.openxmlformats.org/officeDocument/2006/relationships/footer" Target="footer1.xml"/><Relationship Id="rId18" Type="http://schemas.openxmlformats.org/officeDocument/2006/relationships/hyperlink" Target="mailto:jstudent@illinois.edu" TargetMode="External"/><Relationship Id="rId3" Type="http://schemas.openxmlformats.org/officeDocument/2006/relationships/settings" Target="settings.xml"/><Relationship Id="rId21" Type="http://schemas.openxmlformats.org/officeDocument/2006/relationships/header" Target="header7.xml"/><Relationship Id="rId7" Type="http://schemas.openxmlformats.org/officeDocument/2006/relationships/hyperlink" Target="http://www.utexas.edu/world/" TargetMode="Externa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cstudent@illinois.edu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mailto:cstudent@illinois.edu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header" Target="header5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header" Target="header2.xml"/><Relationship Id="rId22" Type="http://schemas.openxmlformats.org/officeDocument/2006/relationships/header" Target="head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15</Pages>
  <Words>3620</Words>
  <Characters>20635</Characters>
  <Application>Microsoft Office Word</Application>
  <DocSecurity>0</DocSecurity>
  <Lines>171</Lines>
  <Paragraphs>48</Paragraphs>
  <ScaleCrop>false</ScaleCrop>
  <Company/>
  <LinksUpToDate>false</LinksUpToDate>
  <CharactersWithSpaces>24207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2021-06-30T14:18:00Z</dcterms:created>
  <dcterms:modified xsi:type="dcterms:W3CDTF">2021-06-30T14:21:00Z</dcterms:modified>
</cp:coreProperties>
</file>